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368" w:rsidRPr="00816368" w:rsidRDefault="00816368" w:rsidP="00816368">
      <w:pPr>
        <w:suppressAutoHyphens/>
        <w:jc w:val="center"/>
        <w:rPr>
          <w:rFonts w:ascii="Times New Roman" w:hAnsi="Times New Roman"/>
          <w:color w:val="00000A"/>
          <w:sz w:val="28"/>
          <w:szCs w:val="28"/>
        </w:rPr>
      </w:pPr>
      <w:r w:rsidRPr="00816368">
        <w:rPr>
          <w:rFonts w:ascii="Times New Roman" w:hAnsi="Times New Roman"/>
          <w:noProof/>
          <w:color w:val="00000A"/>
          <w:sz w:val="28"/>
          <w:szCs w:val="28"/>
          <w:lang w:val="en-US"/>
        </w:rPr>
        <w:drawing>
          <wp:inline distT="0" distB="0" distL="0" distR="0" wp14:anchorId="1074C17A" wp14:editId="6A2F17E5">
            <wp:extent cx="44767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816368" w:rsidRPr="00816368" w:rsidRDefault="00816368" w:rsidP="00816368">
      <w:pPr>
        <w:suppressAutoHyphens/>
        <w:jc w:val="center"/>
        <w:rPr>
          <w:rFonts w:ascii="Times New Roman" w:hAnsi="Times New Roman"/>
          <w:color w:val="00000A"/>
          <w:sz w:val="12"/>
          <w:szCs w:val="12"/>
        </w:rPr>
      </w:pPr>
    </w:p>
    <w:p w:rsidR="00816368" w:rsidRPr="00816368" w:rsidRDefault="00816368" w:rsidP="00816368">
      <w:pPr>
        <w:suppressAutoHyphens/>
        <w:jc w:val="center"/>
        <w:rPr>
          <w:rFonts w:ascii="Times New Roman" w:hAnsi="Times New Roman"/>
          <w:b/>
          <w:bCs/>
          <w:color w:val="00000A"/>
          <w:sz w:val="36"/>
          <w:szCs w:val="36"/>
          <w:lang w:eastAsia="zh-CN"/>
        </w:rPr>
      </w:pPr>
      <w:r w:rsidRPr="00816368">
        <w:rPr>
          <w:rFonts w:ascii="Times New Roman" w:hAnsi="Times New Roman"/>
          <w:b/>
          <w:bCs/>
          <w:color w:val="00000A"/>
          <w:sz w:val="36"/>
          <w:szCs w:val="36"/>
          <w:lang w:eastAsia="zh-CN"/>
        </w:rPr>
        <w:t>СКВИРСЬКА МІСЬКА РАДА</w:t>
      </w:r>
    </w:p>
    <w:p w:rsidR="00816368" w:rsidRPr="00816368" w:rsidRDefault="00816368" w:rsidP="00816368">
      <w:pPr>
        <w:suppressAutoHyphens/>
        <w:jc w:val="center"/>
        <w:rPr>
          <w:rFonts w:ascii="Times New Roman" w:hAnsi="Times New Roman"/>
          <w:color w:val="00000A"/>
          <w:sz w:val="36"/>
          <w:szCs w:val="36"/>
          <w:lang w:eastAsia="zh-CN"/>
        </w:rPr>
      </w:pPr>
      <w:r w:rsidRPr="00816368">
        <w:rPr>
          <w:rFonts w:ascii="Times New Roman" w:hAnsi="Times New Roman"/>
          <w:b/>
          <w:color w:val="00000A"/>
          <w:sz w:val="36"/>
          <w:szCs w:val="36"/>
          <w:lang w:eastAsia="zh-CN"/>
        </w:rPr>
        <w:t>ВИКОНАВЧИЙ КОМІТЕТ</w:t>
      </w:r>
    </w:p>
    <w:p w:rsidR="00816368" w:rsidRPr="00816368" w:rsidRDefault="00816368" w:rsidP="00816368">
      <w:pPr>
        <w:suppressAutoHyphens/>
        <w:jc w:val="center"/>
        <w:rPr>
          <w:rFonts w:ascii="Times New Roman" w:hAnsi="Times New Roman"/>
          <w:b/>
          <w:color w:val="00000A"/>
          <w:sz w:val="12"/>
          <w:szCs w:val="12"/>
          <w:lang w:eastAsia="zh-CN"/>
        </w:rPr>
      </w:pPr>
    </w:p>
    <w:p w:rsidR="00816368" w:rsidRPr="00816368" w:rsidRDefault="00816368" w:rsidP="00816368">
      <w:pPr>
        <w:suppressAutoHyphens/>
        <w:jc w:val="center"/>
        <w:rPr>
          <w:rFonts w:ascii="Times New Roman" w:hAnsi="Times New Roman"/>
          <w:b/>
          <w:color w:val="00000A"/>
          <w:sz w:val="36"/>
          <w:szCs w:val="36"/>
          <w:lang w:eastAsia="zh-CN"/>
        </w:rPr>
      </w:pPr>
      <w:r w:rsidRPr="00816368">
        <w:rPr>
          <w:rFonts w:ascii="Times New Roman" w:hAnsi="Times New Roman"/>
          <w:b/>
          <w:color w:val="00000A"/>
          <w:sz w:val="36"/>
          <w:szCs w:val="36"/>
          <w:lang w:eastAsia="zh-CN"/>
        </w:rPr>
        <w:t xml:space="preserve">Р І Ш Е Н </w:t>
      </w:r>
      <w:proofErr w:type="spellStart"/>
      <w:r w:rsidRPr="00816368">
        <w:rPr>
          <w:rFonts w:ascii="Times New Roman" w:hAnsi="Times New Roman"/>
          <w:b/>
          <w:color w:val="00000A"/>
          <w:sz w:val="36"/>
          <w:szCs w:val="36"/>
          <w:lang w:eastAsia="zh-CN"/>
        </w:rPr>
        <w:t>Н</w:t>
      </w:r>
      <w:proofErr w:type="spellEnd"/>
      <w:r w:rsidRPr="00816368">
        <w:rPr>
          <w:rFonts w:ascii="Times New Roman" w:hAnsi="Times New Roman"/>
          <w:b/>
          <w:color w:val="00000A"/>
          <w:sz w:val="36"/>
          <w:szCs w:val="36"/>
          <w:lang w:eastAsia="zh-CN"/>
        </w:rPr>
        <w:t xml:space="preserve"> Я</w:t>
      </w:r>
    </w:p>
    <w:p w:rsidR="00816368" w:rsidRPr="00816368" w:rsidRDefault="00816368" w:rsidP="00816368">
      <w:pPr>
        <w:suppressAutoHyphens/>
        <w:ind w:left="567"/>
        <w:jc w:val="center"/>
        <w:rPr>
          <w:rFonts w:ascii="Times New Roman" w:hAnsi="Times New Roman"/>
          <w:color w:val="00000A"/>
          <w:sz w:val="16"/>
          <w:szCs w:val="16"/>
          <w:lang w:eastAsia="zh-CN"/>
        </w:rPr>
      </w:pPr>
    </w:p>
    <w:p w:rsidR="00816368" w:rsidRPr="00816368" w:rsidRDefault="00816368" w:rsidP="00816368">
      <w:pPr>
        <w:suppressAutoHyphens/>
        <w:spacing w:line="0" w:lineRule="atLeast"/>
        <w:rPr>
          <w:rFonts w:ascii="Times New Roman" w:hAnsi="Times New Roman"/>
          <w:b/>
          <w:color w:val="00000A"/>
          <w:sz w:val="28"/>
          <w:szCs w:val="28"/>
          <w:lang w:eastAsia="zh-CN"/>
        </w:rPr>
      </w:pPr>
      <w:proofErr w:type="spellStart"/>
      <w:r w:rsidRPr="00816368">
        <w:rPr>
          <w:rFonts w:ascii="Times New Roman" w:hAnsi="Times New Roman"/>
          <w:b/>
          <w:color w:val="00000A"/>
          <w:sz w:val="28"/>
          <w:szCs w:val="28"/>
          <w:lang w:eastAsia="zh-CN"/>
        </w:rPr>
        <w:t>від</w:t>
      </w:r>
      <w:proofErr w:type="spellEnd"/>
      <w:r w:rsidRPr="00816368">
        <w:rPr>
          <w:rFonts w:ascii="Times New Roman" w:hAnsi="Times New Roman"/>
          <w:b/>
          <w:color w:val="00000A"/>
          <w:sz w:val="28"/>
          <w:szCs w:val="28"/>
          <w:lang w:eastAsia="zh-CN"/>
        </w:rPr>
        <w:t xml:space="preserve"> 07 </w:t>
      </w:r>
      <w:proofErr w:type="spellStart"/>
      <w:r w:rsidRPr="00816368">
        <w:rPr>
          <w:rFonts w:ascii="Times New Roman" w:hAnsi="Times New Roman"/>
          <w:b/>
          <w:color w:val="00000A"/>
          <w:sz w:val="28"/>
          <w:szCs w:val="28"/>
          <w:lang w:eastAsia="zh-CN"/>
        </w:rPr>
        <w:t>березня</w:t>
      </w:r>
      <w:proofErr w:type="spellEnd"/>
      <w:r w:rsidRPr="00816368">
        <w:rPr>
          <w:rFonts w:ascii="Times New Roman" w:hAnsi="Times New Roman"/>
          <w:b/>
          <w:color w:val="00000A"/>
          <w:sz w:val="28"/>
          <w:szCs w:val="28"/>
          <w:lang w:eastAsia="zh-CN"/>
        </w:rPr>
        <w:t xml:space="preserve"> 2023 року         </w:t>
      </w:r>
      <w:r w:rsidRPr="00816368">
        <w:rPr>
          <w:rFonts w:ascii="Times New Roman" w:hAnsi="Times New Roman"/>
          <w:b/>
          <w:color w:val="00000A"/>
          <w:sz w:val="28"/>
          <w:szCs w:val="28"/>
          <w:lang w:val="uk-UA" w:eastAsia="zh-CN"/>
        </w:rPr>
        <w:t xml:space="preserve">        </w:t>
      </w:r>
      <w:r w:rsidRPr="00816368">
        <w:rPr>
          <w:rFonts w:ascii="Times New Roman" w:hAnsi="Times New Roman"/>
          <w:b/>
          <w:color w:val="00000A"/>
          <w:sz w:val="28"/>
          <w:szCs w:val="28"/>
          <w:lang w:eastAsia="zh-CN"/>
        </w:rPr>
        <w:t xml:space="preserve">м. Сквира                    </w:t>
      </w:r>
      <w:r w:rsidRPr="00816368">
        <w:rPr>
          <w:rFonts w:ascii="Times New Roman" w:hAnsi="Times New Roman"/>
          <w:b/>
          <w:color w:val="00000A"/>
          <w:sz w:val="28"/>
          <w:szCs w:val="28"/>
          <w:lang w:val="uk-UA" w:eastAsia="zh-CN"/>
        </w:rPr>
        <w:t xml:space="preserve">                 </w:t>
      </w:r>
      <w:r w:rsidRPr="00816368">
        <w:rPr>
          <w:rFonts w:ascii="Times New Roman" w:hAnsi="Times New Roman"/>
          <w:b/>
          <w:color w:val="00000A"/>
          <w:sz w:val="28"/>
          <w:szCs w:val="28"/>
          <w:lang w:eastAsia="zh-CN"/>
        </w:rPr>
        <w:t xml:space="preserve">№ </w:t>
      </w:r>
      <w:r w:rsidR="00F935F2">
        <w:rPr>
          <w:rFonts w:ascii="Times New Roman" w:hAnsi="Times New Roman"/>
          <w:b/>
          <w:color w:val="00000A"/>
          <w:sz w:val="28"/>
          <w:szCs w:val="28"/>
          <w:lang w:val="uk-UA" w:eastAsia="zh-CN"/>
        </w:rPr>
        <w:t>25</w:t>
      </w:r>
      <w:r w:rsidRPr="00816368">
        <w:rPr>
          <w:rFonts w:ascii="Times New Roman" w:hAnsi="Times New Roman"/>
          <w:b/>
          <w:color w:val="00000A"/>
          <w:sz w:val="28"/>
          <w:szCs w:val="28"/>
          <w:lang w:eastAsia="zh-CN"/>
        </w:rPr>
        <w:t>/7</w:t>
      </w:r>
    </w:p>
    <w:p w:rsidR="00816368" w:rsidRDefault="00816368" w:rsidP="000826EB">
      <w:pPr>
        <w:shd w:val="clear" w:color="auto" w:fill="FFFFFF"/>
        <w:rPr>
          <w:rFonts w:ascii="Times New Roman" w:eastAsia="Times New Roman" w:hAnsi="Times New Roman"/>
          <w:b/>
          <w:bCs/>
          <w:sz w:val="28"/>
          <w:szCs w:val="28"/>
          <w:lang w:eastAsia="ru-RU"/>
        </w:rPr>
      </w:pPr>
    </w:p>
    <w:p w:rsidR="000826EB" w:rsidRDefault="000826EB" w:rsidP="000826EB">
      <w:pPr>
        <w:shd w:val="clear" w:color="auto" w:fill="FFFFFF"/>
        <w:rPr>
          <w:rFonts w:ascii="Times New Roman" w:eastAsia="Times New Roman" w:hAnsi="Times New Roman"/>
          <w:b/>
          <w:bCs/>
          <w:sz w:val="28"/>
          <w:szCs w:val="28"/>
          <w:lang w:eastAsia="ru-RU"/>
        </w:rPr>
      </w:pPr>
      <w:r w:rsidRPr="008858D6">
        <w:rPr>
          <w:rFonts w:ascii="Times New Roman" w:eastAsia="Times New Roman" w:hAnsi="Times New Roman"/>
          <w:b/>
          <w:bCs/>
          <w:sz w:val="28"/>
          <w:szCs w:val="28"/>
          <w:lang w:eastAsia="ru-RU"/>
        </w:rPr>
        <w:t xml:space="preserve">Про </w:t>
      </w:r>
      <w:proofErr w:type="spellStart"/>
      <w:r w:rsidRPr="008858D6">
        <w:rPr>
          <w:rFonts w:ascii="Times New Roman" w:eastAsia="Times New Roman" w:hAnsi="Times New Roman"/>
          <w:b/>
          <w:bCs/>
          <w:sz w:val="28"/>
          <w:szCs w:val="28"/>
          <w:lang w:eastAsia="ru-RU"/>
        </w:rPr>
        <w:t>затвердження</w:t>
      </w:r>
      <w:proofErr w:type="spellEnd"/>
      <w:r w:rsidRPr="008858D6">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інформаційних</w:t>
      </w:r>
      <w:proofErr w:type="spellEnd"/>
      <w:r>
        <w:rPr>
          <w:rFonts w:ascii="Times New Roman" w:eastAsia="Times New Roman" w:hAnsi="Times New Roman"/>
          <w:b/>
          <w:bCs/>
          <w:sz w:val="28"/>
          <w:szCs w:val="28"/>
          <w:lang w:eastAsia="ru-RU"/>
        </w:rPr>
        <w:t xml:space="preserve"> та</w:t>
      </w:r>
    </w:p>
    <w:p w:rsidR="000826EB" w:rsidRDefault="000826EB" w:rsidP="000826EB">
      <w:pPr>
        <w:shd w:val="clear" w:color="auto" w:fill="FFFFFF"/>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технологічних</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карток</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адміністративних</w:t>
      </w:r>
      <w:proofErr w:type="spellEnd"/>
      <w:r>
        <w:rPr>
          <w:rFonts w:ascii="Times New Roman" w:eastAsia="Times New Roman" w:hAnsi="Times New Roman"/>
          <w:b/>
          <w:bCs/>
          <w:sz w:val="28"/>
          <w:szCs w:val="28"/>
          <w:lang w:eastAsia="ru-RU"/>
        </w:rPr>
        <w:t xml:space="preserve"> </w:t>
      </w:r>
    </w:p>
    <w:p w:rsidR="000826EB" w:rsidRDefault="000826EB" w:rsidP="000826EB">
      <w:pPr>
        <w:shd w:val="clear" w:color="auto" w:fill="FFFFFF"/>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послуг</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що</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надаються</w:t>
      </w:r>
      <w:proofErr w:type="spellEnd"/>
      <w:r>
        <w:rPr>
          <w:rFonts w:ascii="Times New Roman" w:eastAsia="Times New Roman" w:hAnsi="Times New Roman"/>
          <w:b/>
          <w:bCs/>
          <w:sz w:val="28"/>
          <w:szCs w:val="28"/>
          <w:lang w:eastAsia="ru-RU"/>
        </w:rPr>
        <w:t xml:space="preserve"> через Центр </w:t>
      </w:r>
    </w:p>
    <w:p w:rsidR="000826EB" w:rsidRDefault="000826EB" w:rsidP="000826EB">
      <w:pPr>
        <w:shd w:val="clear" w:color="auto" w:fill="FFFFFF"/>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надання</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адміністративних</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послуг</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Сквирської</w:t>
      </w:r>
      <w:proofErr w:type="spellEnd"/>
      <w:r>
        <w:rPr>
          <w:rFonts w:ascii="Times New Roman" w:eastAsia="Times New Roman" w:hAnsi="Times New Roman"/>
          <w:b/>
          <w:bCs/>
          <w:sz w:val="28"/>
          <w:szCs w:val="28"/>
          <w:lang w:eastAsia="ru-RU"/>
        </w:rPr>
        <w:t xml:space="preserve"> </w:t>
      </w:r>
    </w:p>
    <w:p w:rsidR="000826EB" w:rsidRPr="008858D6" w:rsidRDefault="000826EB" w:rsidP="000826EB">
      <w:pPr>
        <w:shd w:val="clear" w:color="auto" w:fill="FFFFFF"/>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міської</w:t>
      </w:r>
      <w:proofErr w:type="spellEnd"/>
      <w:r>
        <w:rPr>
          <w:rFonts w:ascii="Times New Roman" w:eastAsia="Times New Roman" w:hAnsi="Times New Roman"/>
          <w:b/>
          <w:bCs/>
          <w:sz w:val="28"/>
          <w:szCs w:val="28"/>
          <w:lang w:eastAsia="ru-RU"/>
        </w:rPr>
        <w:t xml:space="preserve"> ради та через </w:t>
      </w:r>
      <w:proofErr w:type="spellStart"/>
      <w:r>
        <w:rPr>
          <w:rFonts w:ascii="Times New Roman" w:eastAsia="Times New Roman" w:hAnsi="Times New Roman"/>
          <w:b/>
          <w:bCs/>
          <w:sz w:val="28"/>
          <w:szCs w:val="28"/>
          <w:lang w:eastAsia="ru-RU"/>
        </w:rPr>
        <w:t>його</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віддалені</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робочі</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місця</w:t>
      </w:r>
      <w:proofErr w:type="spellEnd"/>
    </w:p>
    <w:p w:rsidR="000826EB" w:rsidRPr="008858D6" w:rsidRDefault="000826EB" w:rsidP="000826EB">
      <w:pPr>
        <w:pStyle w:val="ac"/>
        <w:shd w:val="clear" w:color="auto" w:fill="FFFFFF"/>
        <w:spacing w:before="0" w:beforeAutospacing="0" w:after="0" w:afterAutospacing="0"/>
        <w:rPr>
          <w:rFonts w:ascii="Arial" w:hAnsi="Arial" w:cs="Arial"/>
          <w:color w:val="3F3F3F"/>
          <w:sz w:val="28"/>
          <w:szCs w:val="28"/>
          <w:lang w:val="uk-UA"/>
        </w:rPr>
      </w:pPr>
      <w:r w:rsidRPr="008858D6">
        <w:rPr>
          <w:rFonts w:ascii="Arial" w:hAnsi="Arial" w:cs="Arial"/>
          <w:color w:val="3F3F3F"/>
          <w:sz w:val="28"/>
          <w:szCs w:val="28"/>
          <w:lang w:val="uk-UA"/>
        </w:rPr>
        <w:t> </w:t>
      </w:r>
    </w:p>
    <w:p w:rsidR="000826EB" w:rsidRPr="00F11E51" w:rsidRDefault="000826EB" w:rsidP="000826EB">
      <w:pPr>
        <w:ind w:firstLine="567"/>
        <w:jc w:val="both"/>
        <w:rPr>
          <w:rFonts w:ascii="Times New Roman" w:eastAsia="Times New Roman" w:hAnsi="Times New Roman"/>
          <w:sz w:val="28"/>
          <w:szCs w:val="28"/>
          <w:lang w:eastAsia="ru-RU"/>
        </w:rPr>
      </w:pPr>
      <w:proofErr w:type="spellStart"/>
      <w:r w:rsidRPr="00F11E51">
        <w:rPr>
          <w:rFonts w:ascii="Times New Roman" w:eastAsia="Times New Roman" w:hAnsi="Times New Roman"/>
          <w:sz w:val="28"/>
          <w:szCs w:val="28"/>
          <w:lang w:eastAsia="ru-RU"/>
        </w:rPr>
        <w:t>Керуючись</w:t>
      </w:r>
      <w:proofErr w:type="spellEnd"/>
      <w:r w:rsidRPr="00F11E51">
        <w:rPr>
          <w:rFonts w:ascii="Times New Roman" w:eastAsia="Times New Roman" w:hAnsi="Times New Roman"/>
          <w:sz w:val="28"/>
          <w:szCs w:val="28"/>
          <w:lang w:eastAsia="ru-RU"/>
        </w:rPr>
        <w:t xml:space="preserve"> ст. ст. </w:t>
      </w:r>
      <w:r w:rsidR="006D0AA1" w:rsidRPr="00F11E51">
        <w:rPr>
          <w:rFonts w:ascii="Times New Roman" w:eastAsia="Times New Roman" w:hAnsi="Times New Roman"/>
          <w:sz w:val="28"/>
          <w:szCs w:val="28"/>
          <w:lang w:val="uk-UA" w:eastAsia="ru-RU"/>
        </w:rPr>
        <w:t>31, 37</w:t>
      </w:r>
      <w:r w:rsidRPr="00F11E51">
        <w:rPr>
          <w:rFonts w:ascii="Times New Roman" w:eastAsia="Times New Roman" w:hAnsi="Times New Roman"/>
          <w:sz w:val="28"/>
          <w:szCs w:val="28"/>
          <w:lang w:eastAsia="ru-RU"/>
        </w:rPr>
        <w:t xml:space="preserve">, 52 Закону </w:t>
      </w:r>
      <w:proofErr w:type="spellStart"/>
      <w:r w:rsidRPr="00F11E51">
        <w:rPr>
          <w:rFonts w:ascii="Times New Roman" w:eastAsia="Times New Roman" w:hAnsi="Times New Roman"/>
          <w:sz w:val="28"/>
          <w:szCs w:val="28"/>
          <w:lang w:eastAsia="ru-RU"/>
        </w:rPr>
        <w:t>України</w:t>
      </w:r>
      <w:proofErr w:type="spellEnd"/>
      <w:r w:rsidRPr="00F11E51">
        <w:rPr>
          <w:rFonts w:ascii="Times New Roman" w:eastAsia="Times New Roman" w:hAnsi="Times New Roman"/>
          <w:sz w:val="28"/>
          <w:szCs w:val="28"/>
          <w:lang w:eastAsia="ru-RU"/>
        </w:rPr>
        <w:t xml:space="preserve"> «Про </w:t>
      </w:r>
      <w:proofErr w:type="spellStart"/>
      <w:r w:rsidRPr="00F11E51">
        <w:rPr>
          <w:rFonts w:ascii="Times New Roman" w:eastAsia="Times New Roman" w:hAnsi="Times New Roman"/>
          <w:sz w:val="28"/>
          <w:szCs w:val="28"/>
          <w:lang w:eastAsia="ru-RU"/>
        </w:rPr>
        <w:t>місцеве</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самоврядування</w:t>
      </w:r>
      <w:proofErr w:type="spellEnd"/>
      <w:r w:rsidRPr="00F11E51">
        <w:rPr>
          <w:rFonts w:ascii="Times New Roman" w:eastAsia="Times New Roman" w:hAnsi="Times New Roman"/>
          <w:sz w:val="28"/>
          <w:szCs w:val="28"/>
          <w:lang w:eastAsia="ru-RU"/>
        </w:rPr>
        <w:t xml:space="preserve"> в </w:t>
      </w:r>
      <w:proofErr w:type="spellStart"/>
      <w:r w:rsidRPr="00F11E51">
        <w:rPr>
          <w:rFonts w:ascii="Times New Roman" w:eastAsia="Times New Roman" w:hAnsi="Times New Roman"/>
          <w:sz w:val="28"/>
          <w:szCs w:val="28"/>
          <w:lang w:eastAsia="ru-RU"/>
        </w:rPr>
        <w:t>Україні</w:t>
      </w:r>
      <w:proofErr w:type="spellEnd"/>
      <w:r w:rsidRPr="00F11E51">
        <w:rPr>
          <w:rFonts w:ascii="Times New Roman" w:eastAsia="Times New Roman" w:hAnsi="Times New Roman"/>
          <w:sz w:val="28"/>
          <w:szCs w:val="28"/>
          <w:lang w:eastAsia="ru-RU"/>
        </w:rPr>
        <w:t xml:space="preserve">», Законом </w:t>
      </w:r>
      <w:proofErr w:type="spellStart"/>
      <w:r w:rsidRPr="00F11E51">
        <w:rPr>
          <w:rFonts w:ascii="Times New Roman" w:eastAsia="Times New Roman" w:hAnsi="Times New Roman"/>
          <w:sz w:val="28"/>
          <w:szCs w:val="28"/>
          <w:lang w:eastAsia="ru-RU"/>
        </w:rPr>
        <w:t>України</w:t>
      </w:r>
      <w:proofErr w:type="spellEnd"/>
      <w:r w:rsidRPr="00F11E51">
        <w:rPr>
          <w:rFonts w:ascii="Times New Roman" w:eastAsia="Times New Roman" w:hAnsi="Times New Roman"/>
          <w:sz w:val="28"/>
          <w:szCs w:val="28"/>
          <w:lang w:eastAsia="ru-RU"/>
        </w:rPr>
        <w:t xml:space="preserve"> «Про </w:t>
      </w:r>
      <w:proofErr w:type="spellStart"/>
      <w:r w:rsidRPr="00F11E51">
        <w:rPr>
          <w:rFonts w:ascii="Times New Roman" w:eastAsia="Times New Roman" w:hAnsi="Times New Roman"/>
          <w:sz w:val="28"/>
          <w:szCs w:val="28"/>
          <w:lang w:eastAsia="ru-RU"/>
        </w:rPr>
        <w:t>адміністративні</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послуги</w:t>
      </w:r>
      <w:proofErr w:type="spellEnd"/>
      <w:r w:rsidRPr="00F11E51">
        <w:rPr>
          <w:rFonts w:ascii="Times New Roman" w:eastAsia="Times New Roman" w:hAnsi="Times New Roman"/>
          <w:sz w:val="28"/>
          <w:szCs w:val="28"/>
          <w:lang w:eastAsia="ru-RU"/>
        </w:rPr>
        <w:t>»,</w:t>
      </w:r>
      <w:r w:rsidRPr="00F11E51">
        <w:rPr>
          <w:sz w:val="28"/>
          <w:szCs w:val="28"/>
        </w:rPr>
        <w:t xml:space="preserve"> </w:t>
      </w:r>
      <w:proofErr w:type="spellStart"/>
      <w:r w:rsidRPr="00F11E51">
        <w:rPr>
          <w:rFonts w:ascii="Times New Roman" w:hAnsi="Times New Roman"/>
          <w:sz w:val="28"/>
          <w:szCs w:val="28"/>
        </w:rPr>
        <w:t>постановою</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Кабінету</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Міністрів</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України</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від</w:t>
      </w:r>
      <w:proofErr w:type="spellEnd"/>
      <w:r w:rsidRPr="00F11E51">
        <w:rPr>
          <w:rFonts w:ascii="Times New Roman" w:hAnsi="Times New Roman"/>
          <w:sz w:val="28"/>
          <w:szCs w:val="28"/>
        </w:rPr>
        <w:t xml:space="preserve"> 30.01.2013 року № 44 «Про </w:t>
      </w:r>
      <w:proofErr w:type="spellStart"/>
      <w:r w:rsidRPr="00F11E51">
        <w:rPr>
          <w:rFonts w:ascii="Times New Roman" w:hAnsi="Times New Roman"/>
          <w:sz w:val="28"/>
          <w:szCs w:val="28"/>
        </w:rPr>
        <w:t>затвердження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вимог</w:t>
      </w:r>
      <w:proofErr w:type="spellEnd"/>
      <w:r w:rsidRPr="00F11E51">
        <w:rPr>
          <w:rFonts w:ascii="Times New Roman" w:hAnsi="Times New Roman"/>
          <w:sz w:val="28"/>
          <w:szCs w:val="28"/>
        </w:rPr>
        <w:t xml:space="preserve"> до </w:t>
      </w:r>
      <w:proofErr w:type="spellStart"/>
      <w:r w:rsidRPr="00F11E51">
        <w:rPr>
          <w:rFonts w:ascii="Times New Roman" w:hAnsi="Times New Roman"/>
          <w:sz w:val="28"/>
          <w:szCs w:val="28"/>
        </w:rPr>
        <w:t>підготовки</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технологічної</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картки</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адміністративної</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послуги</w:t>
      </w:r>
      <w:proofErr w:type="spellEnd"/>
      <w:r w:rsidRPr="00F11E51">
        <w:rPr>
          <w:rFonts w:ascii="Times New Roman" w:hAnsi="Times New Roman"/>
          <w:sz w:val="28"/>
          <w:szCs w:val="28"/>
        </w:rPr>
        <w:t>»,</w:t>
      </w:r>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рішенням</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виконавчого</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комітету</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Сквирської</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міської</w:t>
      </w:r>
      <w:proofErr w:type="spellEnd"/>
      <w:r w:rsidRPr="00F11E51">
        <w:rPr>
          <w:rFonts w:ascii="Times New Roman" w:eastAsia="Times New Roman" w:hAnsi="Times New Roman"/>
          <w:sz w:val="28"/>
          <w:szCs w:val="28"/>
          <w:lang w:eastAsia="ru-RU"/>
        </w:rPr>
        <w:t xml:space="preserve"> ради «Про </w:t>
      </w:r>
      <w:proofErr w:type="spellStart"/>
      <w:r w:rsidRPr="00F11E51">
        <w:rPr>
          <w:rFonts w:ascii="Times New Roman" w:eastAsia="Times New Roman" w:hAnsi="Times New Roman"/>
          <w:sz w:val="28"/>
          <w:szCs w:val="28"/>
          <w:lang w:eastAsia="ru-RU"/>
        </w:rPr>
        <w:t>визначення</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Переліку</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адміністративних</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послуг</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які</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надаються</w:t>
      </w:r>
      <w:proofErr w:type="spellEnd"/>
      <w:r w:rsidRPr="00F11E51">
        <w:rPr>
          <w:rFonts w:ascii="Times New Roman" w:eastAsia="Times New Roman" w:hAnsi="Times New Roman"/>
          <w:sz w:val="28"/>
          <w:szCs w:val="28"/>
          <w:lang w:eastAsia="ru-RU"/>
        </w:rPr>
        <w:t xml:space="preserve"> у </w:t>
      </w:r>
      <w:proofErr w:type="spellStart"/>
      <w:r w:rsidRPr="00F11E51">
        <w:rPr>
          <w:rFonts w:ascii="Times New Roman" w:eastAsia="Times New Roman" w:hAnsi="Times New Roman"/>
          <w:sz w:val="28"/>
          <w:szCs w:val="28"/>
          <w:lang w:eastAsia="ru-RU"/>
        </w:rPr>
        <w:t>Центрі</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надання</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адміністративних</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послуг</w:t>
      </w:r>
      <w:proofErr w:type="spellEnd"/>
      <w:r w:rsidRPr="00F11E51">
        <w:rPr>
          <w:rFonts w:ascii="Times New Roman" w:eastAsia="Times New Roman" w:hAnsi="Times New Roman"/>
          <w:sz w:val="28"/>
          <w:szCs w:val="28"/>
          <w:lang w:eastAsia="ru-RU"/>
        </w:rPr>
        <w:t>»</w:t>
      </w:r>
      <w:r w:rsidR="00F11E51" w:rsidRPr="00F11E51">
        <w:rPr>
          <w:rFonts w:ascii="Times New Roman" w:eastAsia="Arial Unicode MS" w:hAnsi="Times New Roman"/>
          <w:color w:val="000000"/>
          <w:sz w:val="28"/>
          <w:szCs w:val="28"/>
        </w:rPr>
        <w:t xml:space="preserve"> </w:t>
      </w:r>
      <w:proofErr w:type="spellStart"/>
      <w:r w:rsidR="00F11E51" w:rsidRPr="00F11E51">
        <w:rPr>
          <w:rFonts w:ascii="Times New Roman" w:eastAsia="Arial Unicode MS" w:hAnsi="Times New Roman"/>
          <w:sz w:val="28"/>
          <w:szCs w:val="28"/>
        </w:rPr>
        <w:t>від</w:t>
      </w:r>
      <w:proofErr w:type="spellEnd"/>
      <w:r w:rsidR="00F11E51" w:rsidRPr="00F11E51">
        <w:rPr>
          <w:rFonts w:ascii="Times New Roman" w:eastAsia="Arial Unicode MS" w:hAnsi="Times New Roman"/>
          <w:sz w:val="28"/>
          <w:szCs w:val="28"/>
        </w:rPr>
        <w:t xml:space="preserve"> 14.02.2023 р</w:t>
      </w:r>
      <w:r w:rsidR="00F11E51">
        <w:rPr>
          <w:rFonts w:ascii="Times New Roman" w:eastAsia="Arial Unicode MS" w:hAnsi="Times New Roman"/>
          <w:sz w:val="28"/>
          <w:szCs w:val="28"/>
          <w:lang w:val="uk-UA"/>
        </w:rPr>
        <w:t>оку</w:t>
      </w:r>
      <w:r w:rsidR="00F11E51" w:rsidRPr="00F11E51">
        <w:rPr>
          <w:rFonts w:ascii="Times New Roman" w:eastAsia="Arial Unicode MS" w:hAnsi="Times New Roman"/>
          <w:sz w:val="28"/>
          <w:szCs w:val="28"/>
        </w:rPr>
        <w:t xml:space="preserve"> №19/5</w:t>
      </w:r>
      <w:r w:rsidRPr="00F11E51">
        <w:rPr>
          <w:rFonts w:ascii="Times New Roman" w:eastAsia="Times New Roman" w:hAnsi="Times New Roman"/>
          <w:sz w:val="28"/>
          <w:szCs w:val="28"/>
          <w:lang w:eastAsia="ru-RU"/>
        </w:rPr>
        <w:t xml:space="preserve"> </w:t>
      </w:r>
      <w:r w:rsidR="00B67FA1" w:rsidRPr="00F11E51">
        <w:rPr>
          <w:rFonts w:ascii="Times New Roman" w:eastAsia="Times New Roman" w:hAnsi="Times New Roman"/>
          <w:sz w:val="28"/>
          <w:szCs w:val="28"/>
          <w:lang w:eastAsia="ru-RU"/>
        </w:rPr>
        <w:t>(</w:t>
      </w:r>
      <w:proofErr w:type="spellStart"/>
      <w:r w:rsidR="00B67FA1" w:rsidRPr="00F11E51">
        <w:rPr>
          <w:rFonts w:ascii="Times New Roman" w:eastAsia="Times New Roman" w:hAnsi="Times New Roman"/>
          <w:sz w:val="28"/>
          <w:szCs w:val="28"/>
          <w:lang w:eastAsia="ru-RU"/>
        </w:rPr>
        <w:t>далі</w:t>
      </w:r>
      <w:proofErr w:type="spellEnd"/>
      <w:r w:rsidR="00B67FA1" w:rsidRPr="00F11E51">
        <w:rPr>
          <w:rFonts w:ascii="Times New Roman" w:eastAsia="Times New Roman" w:hAnsi="Times New Roman"/>
          <w:sz w:val="28"/>
          <w:szCs w:val="28"/>
          <w:lang w:eastAsia="ru-RU"/>
        </w:rPr>
        <w:t xml:space="preserve"> по тексту – </w:t>
      </w:r>
      <w:proofErr w:type="spellStart"/>
      <w:r w:rsidR="00B67FA1" w:rsidRPr="00F11E51">
        <w:rPr>
          <w:rFonts w:ascii="Times New Roman" w:eastAsia="Times New Roman" w:hAnsi="Times New Roman"/>
          <w:sz w:val="28"/>
          <w:szCs w:val="28"/>
          <w:lang w:eastAsia="ru-RU"/>
        </w:rPr>
        <w:t>Перелік</w:t>
      </w:r>
      <w:proofErr w:type="spellEnd"/>
      <w:r w:rsidRPr="00F11E51">
        <w:rPr>
          <w:rFonts w:ascii="Times New Roman" w:eastAsia="Times New Roman" w:hAnsi="Times New Roman"/>
          <w:sz w:val="28"/>
          <w:szCs w:val="28"/>
          <w:lang w:eastAsia="ru-RU"/>
        </w:rPr>
        <w:t xml:space="preserve">), </w:t>
      </w:r>
      <w:r w:rsidRPr="00F11E51">
        <w:rPr>
          <w:rFonts w:ascii="Times New Roman" w:hAnsi="Times New Roman"/>
          <w:sz w:val="28"/>
          <w:szCs w:val="28"/>
        </w:rPr>
        <w:t xml:space="preserve">з метою </w:t>
      </w:r>
      <w:proofErr w:type="spellStart"/>
      <w:r w:rsidRPr="00F11E51">
        <w:rPr>
          <w:rFonts w:ascii="Times New Roman" w:hAnsi="Times New Roman"/>
          <w:sz w:val="28"/>
          <w:szCs w:val="28"/>
        </w:rPr>
        <w:t>впорядкування</w:t>
      </w:r>
      <w:proofErr w:type="spellEnd"/>
      <w:r w:rsidRPr="00F11E51">
        <w:rPr>
          <w:rFonts w:ascii="Times New Roman" w:hAnsi="Times New Roman"/>
          <w:sz w:val="28"/>
          <w:szCs w:val="28"/>
        </w:rPr>
        <w:t xml:space="preserve"> і </w:t>
      </w:r>
      <w:proofErr w:type="spellStart"/>
      <w:r w:rsidRPr="00F11E51">
        <w:rPr>
          <w:rFonts w:ascii="Times New Roman" w:hAnsi="Times New Roman"/>
          <w:sz w:val="28"/>
          <w:szCs w:val="28"/>
        </w:rPr>
        <w:t>покращення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якості</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надання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адміністративних</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послуг</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захисту</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законних</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інтересів</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їх</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споживачів</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спрощення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процедури</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отримання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адміністративних</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послуг</w:t>
      </w:r>
      <w:proofErr w:type="spellEnd"/>
      <w:r w:rsidR="00F11E51" w:rsidRPr="00F11E51">
        <w:rPr>
          <w:rFonts w:ascii="Times New Roman" w:hAnsi="Times New Roman"/>
          <w:sz w:val="28"/>
          <w:szCs w:val="28"/>
          <w:lang w:val="uk-UA"/>
        </w:rPr>
        <w:t>,</w:t>
      </w:r>
      <w:r w:rsidRPr="00F11E51">
        <w:rPr>
          <w:rFonts w:ascii="Times New Roman" w:hAnsi="Times New Roman"/>
          <w:sz w:val="28"/>
          <w:szCs w:val="28"/>
        </w:rPr>
        <w:t xml:space="preserve"> </w:t>
      </w:r>
      <w:proofErr w:type="spellStart"/>
      <w:r w:rsidRPr="00F11E51">
        <w:rPr>
          <w:rFonts w:ascii="Times New Roman" w:hAnsi="Times New Roman"/>
          <w:sz w:val="28"/>
          <w:szCs w:val="28"/>
        </w:rPr>
        <w:t>виконавчий</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комітет</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Сквирської</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міської</w:t>
      </w:r>
      <w:proofErr w:type="spellEnd"/>
      <w:r w:rsidRPr="00F11E51">
        <w:rPr>
          <w:rFonts w:ascii="Times New Roman" w:hAnsi="Times New Roman"/>
          <w:sz w:val="28"/>
          <w:szCs w:val="28"/>
        </w:rPr>
        <w:t xml:space="preserve"> ради </w:t>
      </w:r>
    </w:p>
    <w:p w:rsidR="000826EB" w:rsidRPr="00F878E5" w:rsidRDefault="000826EB" w:rsidP="000826EB">
      <w:pPr>
        <w:jc w:val="both"/>
        <w:rPr>
          <w:rFonts w:ascii="Times New Roman" w:eastAsia="Times New Roman" w:hAnsi="Times New Roman"/>
          <w:sz w:val="28"/>
          <w:szCs w:val="28"/>
          <w:lang w:eastAsia="ru-RU"/>
        </w:rPr>
      </w:pPr>
    </w:p>
    <w:p w:rsidR="00CB2CEF" w:rsidRDefault="000826EB" w:rsidP="00CB2CEF">
      <w:pPr>
        <w:rPr>
          <w:rFonts w:ascii="Times New Roman" w:hAnsi="Times New Roman"/>
          <w:b/>
          <w:sz w:val="28"/>
          <w:szCs w:val="28"/>
        </w:rPr>
      </w:pPr>
      <w:r w:rsidRPr="008858D6">
        <w:rPr>
          <w:rFonts w:ascii="Times New Roman" w:hAnsi="Times New Roman"/>
          <w:b/>
          <w:sz w:val="28"/>
          <w:szCs w:val="28"/>
        </w:rPr>
        <w:t xml:space="preserve">В И Р І Ш И </w:t>
      </w:r>
      <w:proofErr w:type="gramStart"/>
      <w:r w:rsidRPr="008858D6">
        <w:rPr>
          <w:rFonts w:ascii="Times New Roman" w:hAnsi="Times New Roman"/>
          <w:b/>
          <w:sz w:val="28"/>
          <w:szCs w:val="28"/>
        </w:rPr>
        <w:t>В :</w:t>
      </w:r>
      <w:proofErr w:type="gramEnd"/>
    </w:p>
    <w:p w:rsidR="00CB2CEF" w:rsidRDefault="00CB2CEF" w:rsidP="00CB2CEF">
      <w:pPr>
        <w:rPr>
          <w:rFonts w:ascii="Times New Roman" w:hAnsi="Times New Roman"/>
          <w:b/>
          <w:sz w:val="28"/>
          <w:szCs w:val="28"/>
        </w:rPr>
      </w:pPr>
    </w:p>
    <w:p w:rsidR="000826EB" w:rsidRPr="00CB2CEF" w:rsidRDefault="00CB2CEF" w:rsidP="00CB2CEF">
      <w:pPr>
        <w:ind w:firstLine="567"/>
        <w:jc w:val="both"/>
        <w:rPr>
          <w:rFonts w:ascii="Times New Roman" w:hAnsi="Times New Roman"/>
          <w:b/>
          <w:sz w:val="28"/>
          <w:szCs w:val="28"/>
        </w:rPr>
      </w:pPr>
      <w:r w:rsidRPr="00CB2CEF">
        <w:rPr>
          <w:rFonts w:ascii="Times New Roman" w:hAnsi="Times New Roman"/>
          <w:sz w:val="28"/>
          <w:szCs w:val="28"/>
          <w:lang w:val="uk-UA"/>
        </w:rPr>
        <w:t>1.</w:t>
      </w:r>
      <w:r>
        <w:rPr>
          <w:rFonts w:ascii="Times New Roman" w:hAnsi="Times New Roman"/>
          <w:b/>
          <w:sz w:val="28"/>
          <w:szCs w:val="28"/>
          <w:lang w:val="uk-UA"/>
        </w:rPr>
        <w:t xml:space="preserve"> </w:t>
      </w:r>
      <w:proofErr w:type="spellStart"/>
      <w:r w:rsidR="00AA1B72" w:rsidRPr="00CB2CEF">
        <w:rPr>
          <w:rFonts w:ascii="Times New Roman" w:hAnsi="Times New Roman"/>
          <w:sz w:val="28"/>
          <w:szCs w:val="28"/>
        </w:rPr>
        <w:t>Затвердити</w:t>
      </w:r>
      <w:proofErr w:type="spellEnd"/>
      <w:r w:rsidR="00AA1B72" w:rsidRPr="00CB2CEF">
        <w:rPr>
          <w:rFonts w:ascii="Times New Roman" w:hAnsi="Times New Roman"/>
          <w:sz w:val="28"/>
          <w:szCs w:val="28"/>
        </w:rPr>
        <w:t xml:space="preserve"> за </w:t>
      </w:r>
      <w:proofErr w:type="spellStart"/>
      <w:r w:rsidR="00AA1B72" w:rsidRPr="00CB2CEF">
        <w:rPr>
          <w:rFonts w:ascii="Times New Roman" w:hAnsi="Times New Roman"/>
          <w:sz w:val="28"/>
          <w:szCs w:val="28"/>
        </w:rPr>
        <w:t>ідентифікаторами</w:t>
      </w:r>
      <w:proofErr w:type="spellEnd"/>
      <w:r w:rsidR="00AA1B72" w:rsidRPr="00CB2CEF">
        <w:rPr>
          <w:rFonts w:ascii="Times New Roman" w:hAnsi="Times New Roman"/>
          <w:sz w:val="28"/>
          <w:szCs w:val="28"/>
        </w:rPr>
        <w:t xml:space="preserve"> </w:t>
      </w:r>
      <w:proofErr w:type="spellStart"/>
      <w:r w:rsidR="00AA1B72" w:rsidRPr="00CB2CEF">
        <w:rPr>
          <w:rFonts w:ascii="Times New Roman" w:hAnsi="Times New Roman"/>
          <w:sz w:val="28"/>
          <w:szCs w:val="28"/>
        </w:rPr>
        <w:t>послуг</w:t>
      </w:r>
      <w:proofErr w:type="spellEnd"/>
      <w:r w:rsidR="00AA1B72" w:rsidRPr="00CB2CEF">
        <w:rPr>
          <w:rFonts w:ascii="Times New Roman" w:hAnsi="Times New Roman"/>
          <w:sz w:val="28"/>
          <w:szCs w:val="28"/>
        </w:rPr>
        <w:t xml:space="preserve"> </w:t>
      </w:r>
      <w:proofErr w:type="spellStart"/>
      <w:r w:rsidR="00AA1B72" w:rsidRPr="00CB2CEF">
        <w:rPr>
          <w:rFonts w:ascii="Times New Roman" w:hAnsi="Times New Roman"/>
          <w:sz w:val="28"/>
          <w:szCs w:val="28"/>
        </w:rPr>
        <w:t>відпо</w:t>
      </w:r>
      <w:r w:rsidR="00B67FA1" w:rsidRPr="00CB2CEF">
        <w:rPr>
          <w:rFonts w:ascii="Times New Roman" w:hAnsi="Times New Roman"/>
          <w:sz w:val="28"/>
          <w:szCs w:val="28"/>
        </w:rPr>
        <w:t>відно</w:t>
      </w:r>
      <w:proofErr w:type="spellEnd"/>
      <w:r w:rsidR="00B67FA1" w:rsidRPr="00CB2CEF">
        <w:rPr>
          <w:rFonts w:ascii="Times New Roman" w:hAnsi="Times New Roman"/>
          <w:sz w:val="28"/>
          <w:szCs w:val="28"/>
        </w:rPr>
        <w:t xml:space="preserve"> до </w:t>
      </w:r>
      <w:proofErr w:type="spellStart"/>
      <w:r w:rsidR="00B67FA1" w:rsidRPr="00CB2CEF">
        <w:rPr>
          <w:rFonts w:ascii="Times New Roman" w:hAnsi="Times New Roman"/>
          <w:sz w:val="28"/>
          <w:szCs w:val="28"/>
        </w:rPr>
        <w:t>затвердженого</w:t>
      </w:r>
      <w:proofErr w:type="spellEnd"/>
      <w:r w:rsidR="00D35456" w:rsidRPr="00CB2CEF">
        <w:rPr>
          <w:rFonts w:ascii="Times New Roman" w:hAnsi="Times New Roman"/>
          <w:sz w:val="28"/>
          <w:szCs w:val="28"/>
          <w:lang w:val="uk-UA"/>
        </w:rPr>
        <w:t xml:space="preserve"> </w:t>
      </w:r>
      <w:proofErr w:type="spellStart"/>
      <w:r w:rsidR="00B67FA1" w:rsidRPr="00CB2CEF">
        <w:rPr>
          <w:rFonts w:ascii="Times New Roman" w:hAnsi="Times New Roman"/>
          <w:sz w:val="28"/>
          <w:szCs w:val="28"/>
        </w:rPr>
        <w:t>Переліку</w:t>
      </w:r>
      <w:proofErr w:type="spellEnd"/>
      <w:r w:rsidR="00AA1B72" w:rsidRPr="00CB2CEF">
        <w:rPr>
          <w:rFonts w:ascii="Times New Roman" w:hAnsi="Times New Roman"/>
          <w:sz w:val="28"/>
          <w:szCs w:val="28"/>
        </w:rPr>
        <w:t>: «</w:t>
      </w:r>
      <w:r w:rsidR="004C535F" w:rsidRPr="00CB2CEF">
        <w:rPr>
          <w:rFonts w:ascii="Times New Roman" w:hAnsi="Times New Roman"/>
          <w:color w:val="000000"/>
          <w:sz w:val="28"/>
          <w:szCs w:val="28"/>
          <w:lang w:val="uk-UA"/>
        </w:rPr>
        <w:t>00153,</w:t>
      </w:r>
      <w:r w:rsidR="003E221A" w:rsidRPr="00CB2CEF">
        <w:rPr>
          <w:rFonts w:ascii="Times New Roman" w:hAnsi="Times New Roman"/>
          <w:color w:val="000000"/>
          <w:sz w:val="28"/>
          <w:szCs w:val="28"/>
          <w:lang w:val="uk-UA"/>
        </w:rPr>
        <w:t xml:space="preserve"> 01240,</w:t>
      </w:r>
      <w:r w:rsidR="004C535F" w:rsidRPr="00CB2CEF">
        <w:rPr>
          <w:rFonts w:ascii="Times New Roman" w:hAnsi="Times New Roman"/>
          <w:color w:val="000000"/>
          <w:sz w:val="28"/>
          <w:szCs w:val="28"/>
          <w:lang w:val="uk-UA"/>
        </w:rPr>
        <w:t xml:space="preserve"> </w:t>
      </w:r>
      <w:r w:rsidR="003E221A" w:rsidRPr="00CB2CEF">
        <w:rPr>
          <w:rFonts w:ascii="Times New Roman" w:hAnsi="Times New Roman"/>
          <w:color w:val="000000"/>
          <w:sz w:val="28"/>
          <w:szCs w:val="28"/>
        </w:rPr>
        <w:t>01</w:t>
      </w:r>
      <w:r w:rsidR="003E221A" w:rsidRPr="00CB2CEF">
        <w:rPr>
          <w:rFonts w:ascii="Times New Roman" w:hAnsi="Times New Roman"/>
          <w:color w:val="000000"/>
          <w:sz w:val="28"/>
          <w:szCs w:val="28"/>
          <w:lang w:val="uk-UA"/>
        </w:rPr>
        <w:t>952,</w:t>
      </w:r>
      <w:r w:rsidR="003E221A" w:rsidRPr="00CB2CEF">
        <w:rPr>
          <w:rFonts w:ascii="Times New Roman" w:hAnsi="Times New Roman"/>
          <w:caps/>
          <w:sz w:val="28"/>
          <w:szCs w:val="28"/>
          <w:lang w:val="uk-UA"/>
        </w:rPr>
        <w:t xml:space="preserve"> 00156,</w:t>
      </w:r>
      <w:r w:rsidR="003E221A" w:rsidRPr="00CB2CEF">
        <w:rPr>
          <w:rFonts w:ascii="Times New Roman" w:hAnsi="Times New Roman"/>
          <w:color w:val="000000"/>
          <w:sz w:val="28"/>
          <w:szCs w:val="28"/>
        </w:rPr>
        <w:t xml:space="preserve"> 01192</w:t>
      </w:r>
      <w:r w:rsidR="003E221A" w:rsidRPr="00CB2CEF">
        <w:rPr>
          <w:rFonts w:ascii="Times New Roman" w:hAnsi="Times New Roman"/>
          <w:color w:val="000000"/>
          <w:sz w:val="28"/>
          <w:szCs w:val="28"/>
          <w:lang w:val="uk-UA"/>
        </w:rPr>
        <w:t>,</w:t>
      </w:r>
      <w:r w:rsidR="003E221A" w:rsidRPr="00CB2CEF">
        <w:rPr>
          <w:rFonts w:ascii="Times New Roman" w:hAnsi="Times New Roman"/>
          <w:color w:val="000000"/>
          <w:sz w:val="28"/>
          <w:szCs w:val="28"/>
        </w:rPr>
        <w:t xml:space="preserve"> 0119</w:t>
      </w:r>
      <w:r w:rsidR="003E221A" w:rsidRPr="00CB2CEF">
        <w:rPr>
          <w:rFonts w:ascii="Times New Roman" w:hAnsi="Times New Roman"/>
          <w:color w:val="000000"/>
          <w:sz w:val="28"/>
          <w:szCs w:val="28"/>
          <w:lang w:val="uk-UA"/>
        </w:rPr>
        <w:t>3,</w:t>
      </w:r>
      <w:r w:rsidR="003E221A" w:rsidRPr="00CB2CEF">
        <w:rPr>
          <w:rFonts w:ascii="Times New Roman" w:hAnsi="Times New Roman"/>
          <w:color w:val="000000"/>
          <w:sz w:val="28"/>
          <w:szCs w:val="28"/>
        </w:rPr>
        <w:t xml:space="preserve"> 00158</w:t>
      </w:r>
      <w:r w:rsidR="003E221A" w:rsidRPr="00CB2CEF">
        <w:rPr>
          <w:rFonts w:ascii="Times New Roman" w:hAnsi="Times New Roman"/>
          <w:caps/>
          <w:sz w:val="28"/>
          <w:szCs w:val="28"/>
          <w:lang w:val="uk-UA"/>
        </w:rPr>
        <w:t>,</w:t>
      </w:r>
      <w:r w:rsidR="003E221A" w:rsidRPr="00CB2CEF">
        <w:rPr>
          <w:rFonts w:ascii="Times New Roman" w:hAnsi="Times New Roman"/>
          <w:color w:val="000000"/>
          <w:sz w:val="28"/>
          <w:szCs w:val="28"/>
        </w:rPr>
        <w:t xml:space="preserve"> 01</w:t>
      </w:r>
      <w:r w:rsidR="003E221A" w:rsidRPr="00CB2CEF">
        <w:rPr>
          <w:rFonts w:ascii="Times New Roman" w:hAnsi="Times New Roman"/>
          <w:color w:val="000000"/>
          <w:sz w:val="28"/>
          <w:szCs w:val="28"/>
          <w:lang w:val="uk-UA"/>
        </w:rPr>
        <w:t>1</w:t>
      </w:r>
      <w:r w:rsidR="003E221A" w:rsidRPr="00CB2CEF">
        <w:rPr>
          <w:rFonts w:ascii="Times New Roman" w:hAnsi="Times New Roman"/>
          <w:color w:val="000000"/>
          <w:sz w:val="28"/>
          <w:szCs w:val="28"/>
        </w:rPr>
        <w:t>8</w:t>
      </w:r>
      <w:r w:rsidR="003E221A" w:rsidRPr="00CB2CEF">
        <w:rPr>
          <w:rFonts w:ascii="Times New Roman" w:hAnsi="Times New Roman"/>
          <w:color w:val="000000"/>
          <w:sz w:val="28"/>
          <w:szCs w:val="28"/>
          <w:lang w:val="uk-UA"/>
        </w:rPr>
        <w:t>6</w:t>
      </w:r>
      <w:r w:rsidR="003E221A" w:rsidRPr="00CB2CEF">
        <w:rPr>
          <w:rFonts w:ascii="Times New Roman" w:hAnsi="Times New Roman"/>
          <w:caps/>
          <w:sz w:val="28"/>
          <w:szCs w:val="28"/>
          <w:lang w:val="uk-UA"/>
        </w:rPr>
        <w:t>, 00190,</w:t>
      </w:r>
      <w:r w:rsidR="003E221A" w:rsidRPr="00CB2CEF">
        <w:rPr>
          <w:rFonts w:ascii="Times New Roman" w:hAnsi="Times New Roman"/>
          <w:color w:val="000000"/>
          <w:sz w:val="28"/>
          <w:szCs w:val="28"/>
          <w:lang w:val="uk-UA"/>
        </w:rPr>
        <w:t xml:space="preserve"> </w:t>
      </w:r>
      <w:r w:rsidR="003E221A" w:rsidRPr="00CB2CEF">
        <w:rPr>
          <w:rFonts w:ascii="Times New Roman" w:hAnsi="Times New Roman"/>
          <w:color w:val="000000"/>
          <w:sz w:val="28"/>
          <w:szCs w:val="28"/>
        </w:rPr>
        <w:t>0</w:t>
      </w:r>
      <w:r w:rsidR="003E221A" w:rsidRPr="00CB2CEF">
        <w:rPr>
          <w:rFonts w:ascii="Times New Roman" w:hAnsi="Times New Roman"/>
          <w:color w:val="000000"/>
          <w:sz w:val="28"/>
          <w:szCs w:val="28"/>
          <w:lang w:val="uk-UA"/>
        </w:rPr>
        <w:t>0</w:t>
      </w:r>
      <w:r w:rsidR="003E221A" w:rsidRPr="00CB2CEF">
        <w:rPr>
          <w:rFonts w:ascii="Times New Roman" w:hAnsi="Times New Roman"/>
          <w:color w:val="000000"/>
          <w:sz w:val="28"/>
          <w:szCs w:val="28"/>
        </w:rPr>
        <w:t>193</w:t>
      </w:r>
      <w:r w:rsidR="003E221A" w:rsidRPr="00CB2CEF">
        <w:rPr>
          <w:rFonts w:ascii="Times New Roman" w:hAnsi="Times New Roman"/>
          <w:color w:val="000000"/>
          <w:sz w:val="28"/>
          <w:szCs w:val="28"/>
          <w:lang w:val="uk-UA"/>
        </w:rPr>
        <w:t>,</w:t>
      </w:r>
      <w:r w:rsidR="003E221A" w:rsidRPr="00CB2CEF">
        <w:rPr>
          <w:rFonts w:ascii="Times New Roman" w:hAnsi="Times New Roman"/>
          <w:color w:val="000000"/>
          <w:sz w:val="28"/>
          <w:szCs w:val="28"/>
        </w:rPr>
        <w:t xml:space="preserve"> 01</w:t>
      </w:r>
      <w:r w:rsidR="003E221A" w:rsidRPr="00CB2CEF">
        <w:rPr>
          <w:rFonts w:ascii="Times New Roman" w:hAnsi="Times New Roman"/>
          <w:color w:val="000000"/>
          <w:sz w:val="28"/>
          <w:szCs w:val="28"/>
          <w:lang w:val="uk-UA"/>
        </w:rPr>
        <w:t>888,</w:t>
      </w:r>
      <w:r w:rsidR="003E221A" w:rsidRPr="00CB2CEF">
        <w:rPr>
          <w:rFonts w:ascii="Times New Roman" w:hAnsi="Times New Roman"/>
          <w:color w:val="000000"/>
          <w:sz w:val="28"/>
          <w:szCs w:val="28"/>
        </w:rPr>
        <w:t xml:space="preserve"> 001</w:t>
      </w:r>
      <w:r w:rsidR="003E221A" w:rsidRPr="00CB2CEF">
        <w:rPr>
          <w:rFonts w:ascii="Times New Roman" w:hAnsi="Times New Roman"/>
          <w:color w:val="000000"/>
          <w:sz w:val="28"/>
          <w:szCs w:val="28"/>
          <w:lang w:val="uk-UA"/>
        </w:rPr>
        <w:t>83,</w:t>
      </w:r>
      <w:r w:rsidR="003E221A" w:rsidRPr="00CB2CEF">
        <w:rPr>
          <w:rFonts w:ascii="Times New Roman" w:hAnsi="Times New Roman"/>
          <w:color w:val="000000"/>
          <w:sz w:val="28"/>
          <w:szCs w:val="28"/>
        </w:rPr>
        <w:t xml:space="preserve"> 001</w:t>
      </w:r>
      <w:r w:rsidR="003E221A" w:rsidRPr="00CB2CEF">
        <w:rPr>
          <w:rFonts w:ascii="Times New Roman" w:hAnsi="Times New Roman"/>
          <w:color w:val="000000"/>
          <w:sz w:val="28"/>
          <w:szCs w:val="28"/>
          <w:lang w:val="uk-UA"/>
        </w:rPr>
        <w:t>84,</w:t>
      </w:r>
      <w:r w:rsidR="003E221A" w:rsidRPr="00CB2CEF">
        <w:rPr>
          <w:rFonts w:ascii="Times New Roman" w:hAnsi="Times New Roman"/>
          <w:color w:val="000000"/>
          <w:sz w:val="28"/>
          <w:szCs w:val="28"/>
        </w:rPr>
        <w:t xml:space="preserve"> 0</w:t>
      </w:r>
      <w:r w:rsidR="003E221A" w:rsidRPr="00CB2CEF">
        <w:rPr>
          <w:rFonts w:ascii="Times New Roman" w:hAnsi="Times New Roman"/>
          <w:color w:val="000000"/>
          <w:sz w:val="28"/>
          <w:szCs w:val="28"/>
          <w:lang w:val="uk-UA"/>
        </w:rPr>
        <w:t>0</w:t>
      </w:r>
      <w:r w:rsidR="003E221A" w:rsidRPr="00CB2CEF">
        <w:rPr>
          <w:rFonts w:ascii="Times New Roman" w:hAnsi="Times New Roman"/>
          <w:color w:val="000000"/>
          <w:sz w:val="28"/>
          <w:szCs w:val="28"/>
        </w:rPr>
        <w:t>186</w:t>
      </w:r>
      <w:r w:rsidR="003E221A" w:rsidRPr="00CB2CEF">
        <w:rPr>
          <w:rFonts w:ascii="Times New Roman" w:hAnsi="Times New Roman"/>
          <w:color w:val="000000"/>
          <w:sz w:val="28"/>
          <w:szCs w:val="28"/>
          <w:lang w:val="uk-UA"/>
        </w:rPr>
        <w:t>,</w:t>
      </w:r>
      <w:r w:rsidR="003E221A" w:rsidRPr="00CB2CEF">
        <w:rPr>
          <w:rFonts w:ascii="Times New Roman" w:hAnsi="Times New Roman"/>
          <w:color w:val="000000"/>
          <w:sz w:val="28"/>
          <w:szCs w:val="28"/>
        </w:rPr>
        <w:t xml:space="preserve"> 0</w:t>
      </w:r>
      <w:r w:rsidR="003E221A" w:rsidRPr="00CB2CEF">
        <w:rPr>
          <w:rFonts w:ascii="Times New Roman" w:hAnsi="Times New Roman"/>
          <w:color w:val="000000"/>
          <w:sz w:val="28"/>
          <w:szCs w:val="28"/>
          <w:lang w:val="uk-UA"/>
        </w:rPr>
        <w:t>0</w:t>
      </w:r>
      <w:r w:rsidR="003E221A" w:rsidRPr="00CB2CEF">
        <w:rPr>
          <w:rFonts w:ascii="Times New Roman" w:hAnsi="Times New Roman"/>
          <w:color w:val="000000"/>
          <w:sz w:val="28"/>
          <w:szCs w:val="28"/>
        </w:rPr>
        <w:t>18</w:t>
      </w:r>
      <w:r w:rsidR="003E221A" w:rsidRPr="00CB2CEF">
        <w:rPr>
          <w:rFonts w:ascii="Times New Roman" w:hAnsi="Times New Roman"/>
          <w:color w:val="000000"/>
          <w:sz w:val="28"/>
          <w:szCs w:val="28"/>
          <w:lang w:val="uk-UA"/>
        </w:rPr>
        <w:t>7,</w:t>
      </w:r>
      <w:r w:rsidR="003E221A" w:rsidRPr="00CB2CEF">
        <w:rPr>
          <w:rFonts w:ascii="Times New Roman" w:hAnsi="Times New Roman"/>
          <w:color w:val="000000"/>
          <w:sz w:val="28"/>
          <w:szCs w:val="28"/>
        </w:rPr>
        <w:t xml:space="preserve"> 01</w:t>
      </w:r>
      <w:r w:rsidR="003E221A" w:rsidRPr="00CB2CEF">
        <w:rPr>
          <w:rFonts w:ascii="Times New Roman" w:hAnsi="Times New Roman"/>
          <w:color w:val="000000"/>
          <w:sz w:val="28"/>
          <w:szCs w:val="28"/>
          <w:lang w:val="uk-UA"/>
        </w:rPr>
        <w:t>346,</w:t>
      </w:r>
      <w:r w:rsidR="003E221A" w:rsidRPr="00CB2CEF">
        <w:rPr>
          <w:rFonts w:ascii="Times New Roman" w:hAnsi="Times New Roman"/>
          <w:color w:val="000000"/>
          <w:sz w:val="28"/>
          <w:szCs w:val="28"/>
        </w:rPr>
        <w:t xml:space="preserve"> 0</w:t>
      </w:r>
      <w:r w:rsidR="003E221A" w:rsidRPr="00CB2CEF">
        <w:rPr>
          <w:rFonts w:ascii="Times New Roman" w:hAnsi="Times New Roman"/>
          <w:color w:val="000000"/>
          <w:sz w:val="28"/>
          <w:szCs w:val="28"/>
          <w:lang w:val="uk-UA"/>
        </w:rPr>
        <w:t>0245,</w:t>
      </w:r>
      <w:r w:rsidR="003E221A" w:rsidRPr="00CB2CEF">
        <w:rPr>
          <w:rFonts w:ascii="Times New Roman" w:hAnsi="Times New Roman"/>
          <w:color w:val="000000"/>
          <w:sz w:val="28"/>
          <w:szCs w:val="28"/>
        </w:rPr>
        <w:t xml:space="preserve"> 01</w:t>
      </w:r>
      <w:r w:rsidR="003E221A" w:rsidRPr="00CB2CEF">
        <w:rPr>
          <w:rFonts w:ascii="Times New Roman" w:hAnsi="Times New Roman"/>
          <w:color w:val="000000"/>
          <w:sz w:val="28"/>
          <w:szCs w:val="28"/>
          <w:lang w:val="uk-UA"/>
        </w:rPr>
        <w:t>27</w:t>
      </w:r>
      <w:r w:rsidR="003E221A" w:rsidRPr="00CB2CEF">
        <w:rPr>
          <w:rFonts w:ascii="Times New Roman" w:hAnsi="Times New Roman"/>
          <w:color w:val="000000"/>
          <w:sz w:val="28"/>
          <w:szCs w:val="28"/>
        </w:rPr>
        <w:t>9</w:t>
      </w:r>
      <w:r w:rsidR="003E221A" w:rsidRPr="00CB2CEF">
        <w:rPr>
          <w:rFonts w:ascii="Times New Roman" w:hAnsi="Times New Roman"/>
          <w:color w:val="000000"/>
          <w:sz w:val="28"/>
          <w:szCs w:val="28"/>
          <w:lang w:val="uk-UA"/>
        </w:rPr>
        <w:t>,</w:t>
      </w:r>
      <w:r w:rsidR="0046317F" w:rsidRPr="00CB2CEF">
        <w:rPr>
          <w:rFonts w:ascii="Times New Roman" w:hAnsi="Times New Roman"/>
          <w:color w:val="000000"/>
          <w:sz w:val="28"/>
          <w:szCs w:val="28"/>
          <w:lang w:val="uk-UA"/>
        </w:rPr>
        <w:t xml:space="preserve"> </w:t>
      </w:r>
      <w:r w:rsidR="00F11E51" w:rsidRPr="00CB2CEF">
        <w:rPr>
          <w:rFonts w:ascii="Times New Roman" w:hAnsi="Times New Roman"/>
          <w:caps/>
          <w:sz w:val="28"/>
          <w:szCs w:val="28"/>
          <w:lang w:val="uk-UA"/>
        </w:rPr>
        <w:t>01</w:t>
      </w:r>
      <w:r w:rsidR="003E221A" w:rsidRPr="00CB2CEF">
        <w:rPr>
          <w:rFonts w:ascii="Times New Roman" w:hAnsi="Times New Roman"/>
          <w:caps/>
          <w:sz w:val="28"/>
          <w:szCs w:val="28"/>
          <w:lang w:val="uk-UA"/>
        </w:rPr>
        <w:t>389</w:t>
      </w:r>
      <w:r w:rsidR="00F11E51" w:rsidRPr="00CB2CEF">
        <w:rPr>
          <w:rFonts w:ascii="Times New Roman" w:hAnsi="Times New Roman"/>
          <w:caps/>
          <w:sz w:val="28"/>
          <w:szCs w:val="28"/>
          <w:lang w:val="uk-UA"/>
        </w:rPr>
        <w:t xml:space="preserve">, </w:t>
      </w:r>
      <w:r w:rsidR="004C535F" w:rsidRPr="00CB2CEF">
        <w:rPr>
          <w:rFonts w:ascii="Times New Roman" w:hAnsi="Times New Roman"/>
          <w:color w:val="000000"/>
          <w:sz w:val="28"/>
          <w:szCs w:val="28"/>
          <w:lang w:val="uk-UA"/>
        </w:rPr>
        <w:t>0</w:t>
      </w:r>
      <w:r w:rsidR="00F935F2">
        <w:rPr>
          <w:rFonts w:ascii="Times New Roman" w:hAnsi="Times New Roman"/>
          <w:color w:val="000000"/>
          <w:sz w:val="28"/>
          <w:szCs w:val="28"/>
          <w:lang w:val="uk-UA"/>
        </w:rPr>
        <w:t>1957</w:t>
      </w:r>
      <w:bookmarkStart w:id="0" w:name="_GoBack"/>
      <w:bookmarkEnd w:id="0"/>
      <w:r w:rsidR="00AA1B72" w:rsidRPr="00CB2CEF">
        <w:rPr>
          <w:rFonts w:ascii="Times New Roman" w:hAnsi="Times New Roman"/>
          <w:sz w:val="28"/>
          <w:szCs w:val="28"/>
          <w:lang w:val="uk-UA"/>
        </w:rPr>
        <w:t>»:</w:t>
      </w:r>
    </w:p>
    <w:p w:rsidR="000826EB" w:rsidRDefault="000826EB" w:rsidP="00CB2CEF">
      <w:pPr>
        <w:ind w:firstLine="567"/>
        <w:jc w:val="both"/>
        <w:rPr>
          <w:rFonts w:ascii="Times New Roman" w:hAnsi="Times New Roman"/>
          <w:sz w:val="28"/>
          <w:szCs w:val="28"/>
          <w:lang w:val="uk-UA"/>
        </w:rPr>
      </w:pPr>
      <w:r w:rsidRPr="003E221A">
        <w:rPr>
          <w:rFonts w:ascii="Times New Roman" w:hAnsi="Times New Roman"/>
          <w:sz w:val="28"/>
          <w:szCs w:val="28"/>
          <w:lang w:val="uk-UA"/>
        </w:rPr>
        <w:t xml:space="preserve">інформаційні </w:t>
      </w:r>
      <w:r w:rsidR="003E221A">
        <w:rPr>
          <w:rFonts w:ascii="Times New Roman" w:hAnsi="Times New Roman"/>
          <w:sz w:val="28"/>
          <w:szCs w:val="28"/>
          <w:lang w:val="uk-UA"/>
        </w:rPr>
        <w:t xml:space="preserve">та </w:t>
      </w:r>
      <w:r w:rsidR="003E221A" w:rsidRPr="003E221A">
        <w:rPr>
          <w:rFonts w:ascii="Times New Roman" w:hAnsi="Times New Roman"/>
          <w:sz w:val="28"/>
          <w:szCs w:val="28"/>
          <w:lang w:val="uk-UA"/>
        </w:rPr>
        <w:t xml:space="preserve">технологічні картки адміністративних послуг, </w:t>
      </w:r>
      <w:r w:rsidRPr="003E221A">
        <w:rPr>
          <w:rFonts w:ascii="Times New Roman" w:hAnsi="Times New Roman"/>
          <w:sz w:val="28"/>
          <w:szCs w:val="28"/>
          <w:lang w:val="uk-UA"/>
        </w:rPr>
        <w:t>що надаються через Центр надання адміністративних послуг Сквирської міської ради, суб’єктом надання яких є відділ архітектур</w:t>
      </w:r>
      <w:r w:rsidR="00F11E51">
        <w:rPr>
          <w:rFonts w:ascii="Times New Roman" w:hAnsi="Times New Roman"/>
          <w:sz w:val="28"/>
          <w:szCs w:val="28"/>
          <w:lang w:val="uk-UA"/>
        </w:rPr>
        <w:t>и, м</w:t>
      </w:r>
      <w:r w:rsidR="00F935F2">
        <w:rPr>
          <w:rFonts w:ascii="Times New Roman" w:hAnsi="Times New Roman"/>
          <w:sz w:val="28"/>
          <w:szCs w:val="28"/>
          <w:lang w:val="uk-UA"/>
        </w:rPr>
        <w:t>істобудування та інфраструктури</w:t>
      </w:r>
      <w:r w:rsidRPr="003E221A">
        <w:rPr>
          <w:rFonts w:ascii="Times New Roman" w:hAnsi="Times New Roman"/>
          <w:sz w:val="28"/>
          <w:szCs w:val="28"/>
          <w:lang w:val="uk-UA"/>
        </w:rPr>
        <w:t xml:space="preserve"> Сквирської</w:t>
      </w:r>
      <w:r w:rsidR="009E19E8">
        <w:rPr>
          <w:rFonts w:ascii="Times New Roman" w:hAnsi="Times New Roman"/>
          <w:sz w:val="28"/>
          <w:szCs w:val="28"/>
          <w:lang w:val="uk-UA"/>
        </w:rPr>
        <w:t xml:space="preserve"> міської ради, згідно з додатками</w:t>
      </w:r>
      <w:r w:rsidRPr="003E221A">
        <w:rPr>
          <w:rFonts w:ascii="Times New Roman" w:hAnsi="Times New Roman"/>
          <w:sz w:val="28"/>
          <w:szCs w:val="28"/>
          <w:lang w:val="uk-UA"/>
        </w:rPr>
        <w:t xml:space="preserve"> 1</w:t>
      </w:r>
      <w:r w:rsidR="009E19E8">
        <w:rPr>
          <w:rFonts w:ascii="Times New Roman" w:hAnsi="Times New Roman"/>
          <w:sz w:val="28"/>
          <w:szCs w:val="28"/>
          <w:lang w:val="uk-UA"/>
        </w:rPr>
        <w:t>-20</w:t>
      </w:r>
      <w:r w:rsidR="003E221A">
        <w:rPr>
          <w:rFonts w:ascii="Times New Roman" w:hAnsi="Times New Roman"/>
          <w:sz w:val="28"/>
          <w:szCs w:val="28"/>
          <w:lang w:val="uk-UA"/>
        </w:rPr>
        <w:t>.</w:t>
      </w:r>
    </w:p>
    <w:p w:rsidR="00FA2686" w:rsidRPr="003E221A" w:rsidRDefault="00FA2686" w:rsidP="00CB2CEF">
      <w:pPr>
        <w:ind w:firstLine="567"/>
        <w:jc w:val="both"/>
        <w:rPr>
          <w:rFonts w:ascii="Times New Roman" w:hAnsi="Times New Roman"/>
          <w:sz w:val="28"/>
          <w:szCs w:val="28"/>
          <w:lang w:val="uk-UA"/>
        </w:rPr>
      </w:pPr>
    </w:p>
    <w:p w:rsidR="000826EB" w:rsidRPr="00E52EFA" w:rsidRDefault="000826EB" w:rsidP="00CB2CEF">
      <w:pPr>
        <w:ind w:firstLine="567"/>
        <w:jc w:val="both"/>
        <w:rPr>
          <w:rFonts w:ascii="Times New Roman" w:hAnsi="Times New Roman"/>
          <w:sz w:val="28"/>
          <w:szCs w:val="28"/>
        </w:rPr>
      </w:pPr>
      <w:r w:rsidRPr="00E52EFA">
        <w:rPr>
          <w:rFonts w:ascii="Times New Roman" w:hAnsi="Times New Roman"/>
          <w:sz w:val="28"/>
          <w:szCs w:val="28"/>
        </w:rPr>
        <w:t xml:space="preserve">2. Контроль за </w:t>
      </w:r>
      <w:proofErr w:type="spellStart"/>
      <w:r w:rsidRPr="00E52EFA">
        <w:rPr>
          <w:rFonts w:ascii="Times New Roman" w:hAnsi="Times New Roman"/>
          <w:sz w:val="28"/>
          <w:szCs w:val="28"/>
        </w:rPr>
        <w:t>виконанням</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рішення</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покласти</w:t>
      </w:r>
      <w:proofErr w:type="spellEnd"/>
      <w:r w:rsidRPr="00E52EFA">
        <w:rPr>
          <w:rFonts w:ascii="Times New Roman" w:hAnsi="Times New Roman"/>
          <w:sz w:val="28"/>
          <w:szCs w:val="28"/>
        </w:rPr>
        <w:t xml:space="preserve"> </w:t>
      </w:r>
      <w:r w:rsidR="008A22C2">
        <w:rPr>
          <w:rFonts w:ascii="Times New Roman" w:hAnsi="Times New Roman"/>
          <w:sz w:val="28"/>
          <w:szCs w:val="28"/>
          <w:lang w:val="uk-UA"/>
        </w:rPr>
        <w:t xml:space="preserve">на </w:t>
      </w:r>
      <w:proofErr w:type="spellStart"/>
      <w:r w:rsidRPr="00E52EFA">
        <w:rPr>
          <w:rFonts w:ascii="Times New Roman" w:hAnsi="Times New Roman"/>
          <w:sz w:val="28"/>
          <w:szCs w:val="28"/>
        </w:rPr>
        <w:t>керуючу</w:t>
      </w:r>
      <w:proofErr w:type="spellEnd"/>
      <w:r w:rsidRPr="00E52EFA">
        <w:rPr>
          <w:rFonts w:ascii="Times New Roman" w:hAnsi="Times New Roman"/>
          <w:sz w:val="28"/>
          <w:szCs w:val="28"/>
        </w:rPr>
        <w:t xml:space="preserve"> справами (секретаря) </w:t>
      </w:r>
      <w:proofErr w:type="spellStart"/>
      <w:r w:rsidRPr="00E52EFA">
        <w:rPr>
          <w:rFonts w:ascii="Times New Roman" w:hAnsi="Times New Roman"/>
          <w:sz w:val="28"/>
          <w:szCs w:val="28"/>
        </w:rPr>
        <w:t>виконавчого</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комітету</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міської</w:t>
      </w:r>
      <w:proofErr w:type="spellEnd"/>
      <w:r w:rsidRPr="00E52EFA">
        <w:rPr>
          <w:rFonts w:ascii="Times New Roman" w:hAnsi="Times New Roman"/>
          <w:sz w:val="28"/>
          <w:szCs w:val="28"/>
        </w:rPr>
        <w:t xml:space="preserve"> ради </w:t>
      </w:r>
      <w:proofErr w:type="spellStart"/>
      <w:r w:rsidRPr="00E52EFA">
        <w:rPr>
          <w:rFonts w:ascii="Times New Roman" w:hAnsi="Times New Roman"/>
          <w:sz w:val="28"/>
          <w:szCs w:val="28"/>
        </w:rPr>
        <w:t>Наталію</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Згардівську</w:t>
      </w:r>
      <w:proofErr w:type="spellEnd"/>
      <w:r w:rsidRPr="00E52EFA">
        <w:rPr>
          <w:rFonts w:ascii="Times New Roman" w:hAnsi="Times New Roman"/>
          <w:sz w:val="28"/>
          <w:szCs w:val="28"/>
        </w:rPr>
        <w:t>.</w:t>
      </w:r>
    </w:p>
    <w:p w:rsidR="000826EB" w:rsidRDefault="000826EB" w:rsidP="00CB2CEF">
      <w:pPr>
        <w:pStyle w:val="ac"/>
        <w:spacing w:before="0" w:beforeAutospacing="0" w:after="0" w:afterAutospacing="0"/>
        <w:ind w:firstLine="567"/>
        <w:jc w:val="both"/>
        <w:rPr>
          <w:rStyle w:val="af6"/>
          <w:sz w:val="28"/>
          <w:szCs w:val="28"/>
          <w:lang w:val="uk-UA"/>
        </w:rPr>
      </w:pPr>
    </w:p>
    <w:p w:rsidR="00090140" w:rsidRDefault="00090140" w:rsidP="000826EB">
      <w:pPr>
        <w:pStyle w:val="ac"/>
        <w:spacing w:before="0" w:beforeAutospacing="0" w:after="0" w:afterAutospacing="0"/>
        <w:rPr>
          <w:rStyle w:val="af6"/>
          <w:sz w:val="28"/>
          <w:szCs w:val="28"/>
          <w:lang w:val="uk-UA"/>
        </w:rPr>
      </w:pPr>
    </w:p>
    <w:p w:rsidR="00090140" w:rsidRDefault="00090140" w:rsidP="000826EB">
      <w:pPr>
        <w:pStyle w:val="ac"/>
        <w:spacing w:before="0" w:beforeAutospacing="0" w:after="0" w:afterAutospacing="0"/>
        <w:rPr>
          <w:rStyle w:val="af6"/>
          <w:sz w:val="28"/>
          <w:szCs w:val="28"/>
          <w:lang w:val="uk-UA"/>
        </w:rPr>
      </w:pPr>
    </w:p>
    <w:p w:rsidR="00911083" w:rsidRDefault="000826EB" w:rsidP="000826EB">
      <w:pPr>
        <w:pStyle w:val="ac"/>
        <w:spacing w:before="0" w:beforeAutospacing="0" w:after="0" w:afterAutospacing="0"/>
        <w:rPr>
          <w:rStyle w:val="af6"/>
          <w:sz w:val="28"/>
          <w:szCs w:val="28"/>
          <w:lang w:val="uk-UA"/>
        </w:rPr>
      </w:pPr>
      <w:r w:rsidRPr="00E3429B">
        <w:rPr>
          <w:rStyle w:val="af6"/>
          <w:sz w:val="28"/>
          <w:szCs w:val="28"/>
          <w:lang w:val="uk-UA"/>
        </w:rPr>
        <w:t>Голова виконкому</w:t>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t xml:space="preserve">            Валентина ЛЕВІЦЬКА</w:t>
      </w:r>
    </w:p>
    <w:p w:rsidR="003E221A" w:rsidRDefault="003E221A" w:rsidP="00D35456">
      <w:pPr>
        <w:jc w:val="both"/>
        <w:rPr>
          <w:rFonts w:ascii="Times New Roman" w:eastAsia="Times New Roman" w:hAnsi="Times New Roman"/>
          <w:b/>
          <w:sz w:val="28"/>
          <w:szCs w:val="28"/>
          <w:lang w:val="uk-UA" w:eastAsia="ru-RU"/>
        </w:rPr>
      </w:pPr>
    </w:p>
    <w:sectPr w:rsidR="003E221A" w:rsidSect="00816368">
      <w:footerReference w:type="default" r:id="rId9"/>
      <w:pgSz w:w="11906" w:h="16838"/>
      <w:pgMar w:top="1134" w:right="62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C9C" w:rsidRDefault="00901C9C">
      <w:r>
        <w:separator/>
      </w:r>
    </w:p>
  </w:endnote>
  <w:endnote w:type="continuationSeparator" w:id="0">
    <w:p w:rsidR="00901C9C" w:rsidRDefault="0090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ndale Sans UI">
    <w:charset w:val="CC"/>
    <w:family w:val="auto"/>
    <w:pitch w:val="variable"/>
    <w:sig w:usb0="00000201" w:usb1="00000000" w:usb2="00000000" w:usb3="00000000" w:csb0="00000004" w:csb1="00000000"/>
  </w:font>
  <w:font w:name="Liberation Sans">
    <w:altName w:val="Arial"/>
    <w:charset w:val="CC"/>
    <w:family w:val="swiss"/>
    <w:pitch w:val="default"/>
    <w:sig w:usb0="00000000" w:usb1="00000000" w:usb2="00000000" w:usb3="00000000" w:csb0="00040001" w:csb1="00000000"/>
  </w:font>
  <w:font w:name="Microsoft YaHei">
    <w:panose1 w:val="020B0503020204020204"/>
    <w:charset w:val="86"/>
    <w:family w:val="swiss"/>
    <w:pitch w:val="variable"/>
    <w:sig w:usb0="80000287" w:usb1="280F3C52" w:usb2="00000016" w:usb3="00000000" w:csb0="0004001F" w:csb1="00000000"/>
  </w:font>
  <w:font w:name="Antiqua">
    <w:altName w:val="Times New Roman"/>
    <w:charset w:val="00"/>
    <w:family w:val="auto"/>
    <w:pitch w:val="variable"/>
    <w:sig w:usb0="00000287" w:usb1="00000000" w:usb2="00000000" w:usb3="00000000" w:csb0="0000001F" w:csb1="00000000"/>
  </w:font>
  <w:font w:name="Palatino Linotype">
    <w:panose1 w:val="02040502050505030304"/>
    <w:charset w:val="CC"/>
    <w:family w:val="roman"/>
    <w:pitch w:val="variable"/>
    <w:sig w:usb0="E0000287" w:usb1="40000013" w:usb2="00000000" w:usb3="00000000" w:csb0="0000019F" w:csb1="00000000"/>
  </w:font>
  <w:font w:name="Times">
    <w:panose1 w:val="02020603050405020304"/>
    <w:charset w:val="CC"/>
    <w:family w:val="roman"/>
    <w:pitch w:val="variable"/>
    <w:sig w:usb0="E0002EFF" w:usb1="C000785B" w:usb2="00000009" w:usb3="00000000" w:csb0="000001FF" w:csb1="00000000"/>
  </w:font>
  <w:font w:name="DejaVu Sans">
    <w:altName w:val="Arial"/>
    <w:charset w:val="CC"/>
    <w:family w:val="swiss"/>
    <w:pitch w:val="variable"/>
    <w:sig w:usb0="00000000" w:usb1="D200FDFF" w:usb2="0A246029" w:usb3="00000000" w:csb0="000001FF" w:csb1="00000000"/>
  </w:font>
  <w:font w:name="Lohit Hindi">
    <w:altName w:val="MS Gothic"/>
    <w:charset w:val="80"/>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122" w:rsidRDefault="00AC4122">
    <w:pPr>
      <w:pStyle w:val="a7"/>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C9C" w:rsidRDefault="00901C9C">
      <w:r>
        <w:separator/>
      </w:r>
    </w:p>
  </w:footnote>
  <w:footnote w:type="continuationSeparator" w:id="0">
    <w:p w:rsidR="00901C9C" w:rsidRDefault="00901C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8"/>
    <w:lvl w:ilvl="0">
      <w:start w:val="1"/>
      <w:numFmt w:val="decimal"/>
      <w:lvlText w:val="%1."/>
      <w:lvlJc w:val="left"/>
      <w:pPr>
        <w:tabs>
          <w:tab w:val="num" w:pos="-228"/>
        </w:tabs>
        <w:ind w:left="699" w:hanging="360"/>
      </w:pPr>
      <w:rPr>
        <w:rFonts w:hint="default"/>
        <w:lang w:val="uk-UA"/>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
      <w:lvlJc w:val="left"/>
      <w:pPr>
        <w:tabs>
          <w:tab w:val="num" w:pos="2083"/>
        </w:tabs>
        <w:ind w:left="1573" w:firstLine="227"/>
      </w:pPr>
      <w:rPr>
        <w:rFonts w:ascii="Courier New" w:hAnsi="Courier New" w:cs="Courier New"/>
      </w:rPr>
    </w:lvl>
    <w:lvl w:ilvl="2">
      <w:start w:val="1"/>
      <w:numFmt w:val="bullet"/>
      <w:lvlText w:val=""/>
      <w:lvlJc w:val="left"/>
      <w:pPr>
        <w:tabs>
          <w:tab w:val="num" w:pos="2880"/>
        </w:tabs>
        <w:ind w:left="2880" w:hanging="360"/>
      </w:pPr>
      <w:rPr>
        <w:rFonts w:ascii="Wingdings" w:hAnsi="Wingdings" w:cs="Wingdings"/>
      </w:rPr>
    </w:lvl>
    <w:lvl w:ilvl="3">
      <w:start w:val="1"/>
      <w:numFmt w:val="bullet"/>
      <w:lvlText w:val=""/>
      <w:lvlJc w:val="left"/>
      <w:pPr>
        <w:tabs>
          <w:tab w:val="num" w:pos="3600"/>
        </w:tabs>
        <w:ind w:left="3600" w:hanging="360"/>
      </w:pPr>
      <w:rPr>
        <w:rFonts w:ascii="Symbol" w:hAnsi="Symbol" w:cs="Symbol"/>
      </w:rPr>
    </w:lvl>
    <w:lvl w:ilvl="4">
      <w:start w:val="1"/>
      <w:numFmt w:val="bullet"/>
      <w:lvlText w:val="o"/>
      <w:lvlJc w:val="left"/>
      <w:pPr>
        <w:tabs>
          <w:tab w:val="num" w:pos="4320"/>
        </w:tabs>
        <w:ind w:left="4320" w:hanging="360"/>
      </w:pPr>
      <w:rPr>
        <w:rFonts w:ascii="Courier New" w:hAnsi="Courier New" w:cs="Verdana"/>
      </w:rPr>
    </w:lvl>
    <w:lvl w:ilvl="5">
      <w:start w:val="1"/>
      <w:numFmt w:val="bullet"/>
      <w:lvlText w:val=""/>
      <w:lvlJc w:val="left"/>
      <w:pPr>
        <w:tabs>
          <w:tab w:val="num" w:pos="5040"/>
        </w:tabs>
        <w:ind w:left="5040" w:hanging="360"/>
      </w:pPr>
      <w:rPr>
        <w:rFonts w:ascii="Wingdings" w:hAnsi="Wingdings" w:cs="Wingdings"/>
      </w:rPr>
    </w:lvl>
    <w:lvl w:ilvl="6">
      <w:start w:val="1"/>
      <w:numFmt w:val="bullet"/>
      <w:lvlText w:val=""/>
      <w:lvlJc w:val="left"/>
      <w:pPr>
        <w:tabs>
          <w:tab w:val="num" w:pos="5760"/>
        </w:tabs>
        <w:ind w:left="5760" w:hanging="360"/>
      </w:pPr>
      <w:rPr>
        <w:rFonts w:ascii="Symbol" w:hAnsi="Symbol" w:cs="Symbol"/>
      </w:rPr>
    </w:lvl>
    <w:lvl w:ilvl="7">
      <w:start w:val="1"/>
      <w:numFmt w:val="bullet"/>
      <w:lvlText w:val="o"/>
      <w:lvlJc w:val="left"/>
      <w:pPr>
        <w:tabs>
          <w:tab w:val="num" w:pos="6480"/>
        </w:tabs>
        <w:ind w:left="6480" w:hanging="360"/>
      </w:pPr>
      <w:rPr>
        <w:rFonts w:ascii="Courier New" w:hAnsi="Courier New" w:cs="Verdana"/>
      </w:rPr>
    </w:lvl>
    <w:lvl w:ilvl="8">
      <w:start w:val="1"/>
      <w:numFmt w:val="bullet"/>
      <w:lvlText w:val=""/>
      <w:lvlJc w:val="left"/>
      <w:pPr>
        <w:tabs>
          <w:tab w:val="num" w:pos="7200"/>
        </w:tabs>
        <w:ind w:left="7200" w:hanging="360"/>
      </w:pPr>
      <w:rPr>
        <w:rFonts w:ascii="Wingdings" w:hAnsi="Wingdings" w:cs="Wingdings"/>
      </w:rPr>
    </w:lvl>
  </w:abstractNum>
  <w:abstractNum w:abstractNumId="2" w15:restartNumberingAfterBreak="0">
    <w:nsid w:val="00000003"/>
    <w:multiLevelType w:val="multilevel"/>
    <w:tmpl w:val="00000003"/>
    <w:name w:val="WW8Num11"/>
    <w:lvl w:ilvl="0">
      <w:start w:val="1"/>
      <w:numFmt w:val="decimal"/>
      <w:lvlText w:val="%1"/>
      <w:lvlJc w:val="left"/>
      <w:pPr>
        <w:tabs>
          <w:tab w:val="num" w:pos="0"/>
        </w:tabs>
        <w:ind w:left="570" w:hanging="570"/>
      </w:pPr>
      <w:rPr>
        <w:rFonts w:hint="default"/>
        <w:lang w:val="uk-UA"/>
      </w:rPr>
    </w:lvl>
    <w:lvl w:ilvl="1">
      <w:start w:val="1"/>
      <w:numFmt w:val="decimal"/>
      <w:lvlText w:val="%1.%2"/>
      <w:lvlJc w:val="left"/>
      <w:pPr>
        <w:tabs>
          <w:tab w:val="num" w:pos="0"/>
        </w:tabs>
        <w:ind w:left="1138" w:hanging="570"/>
      </w:pPr>
      <w:rPr>
        <w:rFonts w:hint="default"/>
        <w:lang w:val="uk-UA"/>
      </w:rPr>
    </w:lvl>
    <w:lvl w:ilvl="2">
      <w:start w:val="1"/>
      <w:numFmt w:val="decimal"/>
      <w:lvlText w:val="%1.%2.%3"/>
      <w:lvlJc w:val="left"/>
      <w:pPr>
        <w:tabs>
          <w:tab w:val="num" w:pos="0"/>
        </w:tabs>
        <w:ind w:left="1854" w:hanging="720"/>
      </w:pPr>
      <w:rPr>
        <w:rFonts w:hint="default"/>
        <w:lang w:val="uk-UA"/>
      </w:rPr>
    </w:lvl>
    <w:lvl w:ilvl="3">
      <w:start w:val="1"/>
      <w:numFmt w:val="decimal"/>
      <w:lvlText w:val="%1.%2.%3.%4"/>
      <w:lvlJc w:val="left"/>
      <w:pPr>
        <w:tabs>
          <w:tab w:val="num" w:pos="0"/>
        </w:tabs>
        <w:ind w:left="2781" w:hanging="1080"/>
      </w:pPr>
      <w:rPr>
        <w:rFonts w:hint="default"/>
        <w:lang w:val="uk-UA"/>
      </w:rPr>
    </w:lvl>
    <w:lvl w:ilvl="4">
      <w:start w:val="1"/>
      <w:numFmt w:val="decimal"/>
      <w:lvlText w:val="%1.%2.%3.%4.%5"/>
      <w:lvlJc w:val="left"/>
      <w:pPr>
        <w:tabs>
          <w:tab w:val="num" w:pos="0"/>
        </w:tabs>
        <w:ind w:left="3348" w:hanging="1080"/>
      </w:pPr>
      <w:rPr>
        <w:rFonts w:hint="default"/>
        <w:lang w:val="uk-UA"/>
      </w:rPr>
    </w:lvl>
    <w:lvl w:ilvl="5">
      <w:start w:val="1"/>
      <w:numFmt w:val="decimal"/>
      <w:lvlText w:val="%1.%2.%3.%4.%5.%6"/>
      <w:lvlJc w:val="left"/>
      <w:pPr>
        <w:tabs>
          <w:tab w:val="num" w:pos="0"/>
        </w:tabs>
        <w:ind w:left="4275" w:hanging="1440"/>
      </w:pPr>
      <w:rPr>
        <w:rFonts w:hint="default"/>
        <w:lang w:val="uk-UA"/>
      </w:rPr>
    </w:lvl>
    <w:lvl w:ilvl="6">
      <w:start w:val="1"/>
      <w:numFmt w:val="decimal"/>
      <w:lvlText w:val="%1.%2.%3.%4.%5.%6.%7"/>
      <w:lvlJc w:val="left"/>
      <w:pPr>
        <w:tabs>
          <w:tab w:val="num" w:pos="0"/>
        </w:tabs>
        <w:ind w:left="4842" w:hanging="1440"/>
      </w:pPr>
      <w:rPr>
        <w:rFonts w:hint="default"/>
        <w:lang w:val="uk-UA"/>
      </w:rPr>
    </w:lvl>
    <w:lvl w:ilvl="7">
      <w:start w:val="1"/>
      <w:numFmt w:val="decimal"/>
      <w:lvlText w:val="%1.%2.%3.%4.%5.%6.%7.%8"/>
      <w:lvlJc w:val="left"/>
      <w:pPr>
        <w:tabs>
          <w:tab w:val="num" w:pos="0"/>
        </w:tabs>
        <w:ind w:left="5769" w:hanging="1800"/>
      </w:pPr>
      <w:rPr>
        <w:rFonts w:hint="default"/>
        <w:lang w:val="uk-UA"/>
      </w:rPr>
    </w:lvl>
    <w:lvl w:ilvl="8">
      <w:start w:val="1"/>
      <w:numFmt w:val="decimal"/>
      <w:lvlText w:val="%1.%2.%3.%4.%5.%6.%7.%8.%9"/>
      <w:lvlJc w:val="left"/>
      <w:pPr>
        <w:tabs>
          <w:tab w:val="num" w:pos="0"/>
        </w:tabs>
        <w:ind w:left="6696" w:hanging="2160"/>
      </w:pPr>
      <w:rPr>
        <w:rFonts w:hint="default"/>
        <w:lang w:val="uk-UA"/>
      </w:rPr>
    </w:lvl>
  </w:abstractNum>
  <w:abstractNum w:abstractNumId="3" w15:restartNumberingAfterBreak="0">
    <w:nsid w:val="004B663B"/>
    <w:multiLevelType w:val="hybridMultilevel"/>
    <w:tmpl w:val="A866D318"/>
    <w:lvl w:ilvl="0" w:tplc="C4C2F6B8">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6D3403"/>
    <w:multiLevelType w:val="hybridMultilevel"/>
    <w:tmpl w:val="BF8CE424"/>
    <w:lvl w:ilvl="0" w:tplc="5912985E">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FEB4E7E"/>
    <w:multiLevelType w:val="hybridMultilevel"/>
    <w:tmpl w:val="0E4CEF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27B006B"/>
    <w:multiLevelType w:val="multilevel"/>
    <w:tmpl w:val="B650B570"/>
    <w:lvl w:ilvl="0">
      <w:start w:val="1"/>
      <w:numFmt w:val="decimal"/>
      <w:lvlText w:val="%1."/>
      <w:lvlJc w:val="left"/>
      <w:pPr>
        <w:tabs>
          <w:tab w:val="num" w:pos="284"/>
        </w:tabs>
        <w:ind w:left="284" w:hanging="284"/>
      </w:pPr>
      <w:rPr>
        <w:rFonts w:ascii="Times New Roman" w:hAnsi="Times New Roman" w:hint="default"/>
        <w:b w:val="0"/>
        <w:i w:val="0"/>
        <w:color w:val="auto"/>
        <w:sz w:val="24"/>
        <w:szCs w:val="24"/>
      </w:rPr>
    </w:lvl>
    <w:lvl w:ilvl="1">
      <w:start w:val="1"/>
      <w:numFmt w:val="bullet"/>
      <w:lvlText w:val=""/>
      <w:lvlJc w:val="left"/>
      <w:pPr>
        <w:tabs>
          <w:tab w:val="num" w:pos="397"/>
        </w:tabs>
        <w:ind w:left="397" w:hanging="397"/>
      </w:pPr>
      <w:rPr>
        <w:rFonts w:ascii="Symbol" w:hAnsi="Symbol" w:hint="default"/>
        <w:b w:val="0"/>
        <w:i w:val="0"/>
        <w:color w:val="auto"/>
        <w:sz w:val="22"/>
        <w:szCs w:val="18"/>
      </w:rPr>
    </w:lvl>
    <w:lvl w:ilvl="2">
      <w:start w:val="1"/>
      <w:numFmt w:val="bullet"/>
      <w:lvlText w:val=""/>
      <w:lvlJc w:val="left"/>
      <w:pPr>
        <w:tabs>
          <w:tab w:val="num" w:pos="680"/>
        </w:tabs>
        <w:ind w:left="680" w:hanging="283"/>
      </w:pPr>
      <w:rPr>
        <w:rFonts w:ascii="Symbol" w:hAnsi="Symbol" w:hint="default"/>
        <w:color w:val="auto"/>
      </w:rPr>
    </w:lvl>
    <w:lvl w:ilvl="3">
      <w:start w:val="1"/>
      <w:numFmt w:val="bullet"/>
      <w:lvlText w:val=""/>
      <w:lvlJc w:val="left"/>
      <w:pPr>
        <w:tabs>
          <w:tab w:val="num" w:pos="907"/>
        </w:tabs>
        <w:ind w:left="907" w:hanging="170"/>
      </w:pPr>
      <w:rPr>
        <w:rFonts w:ascii="Symbol" w:hAnsi="Symbol" w:hint="default"/>
        <w:sz w:val="12"/>
      </w:rPr>
    </w:lvl>
    <w:lvl w:ilvl="4">
      <w:start w:val="1"/>
      <w:numFmt w:val="decimal"/>
      <w:lvlText w:val="%1.%2.%3.%4.%5."/>
      <w:lvlJc w:val="left"/>
      <w:pPr>
        <w:tabs>
          <w:tab w:val="num" w:pos="0"/>
        </w:tabs>
        <w:ind w:left="3032" w:hanging="708"/>
      </w:pPr>
      <w:rPr>
        <w:rFonts w:hint="default"/>
      </w:rPr>
    </w:lvl>
    <w:lvl w:ilvl="5">
      <w:start w:val="1"/>
      <w:numFmt w:val="decimal"/>
      <w:lvlText w:val="%1.%2.%3.%4.%5.%6."/>
      <w:lvlJc w:val="left"/>
      <w:pPr>
        <w:tabs>
          <w:tab w:val="num" w:pos="0"/>
        </w:tabs>
        <w:ind w:left="3740" w:hanging="708"/>
      </w:pPr>
      <w:rPr>
        <w:rFonts w:hint="default"/>
      </w:rPr>
    </w:lvl>
    <w:lvl w:ilvl="6">
      <w:start w:val="1"/>
      <w:numFmt w:val="decimal"/>
      <w:lvlText w:val="%1.%2.%3.%4.%5.%6.%7."/>
      <w:lvlJc w:val="left"/>
      <w:pPr>
        <w:tabs>
          <w:tab w:val="num" w:pos="0"/>
        </w:tabs>
        <w:ind w:left="4448" w:hanging="708"/>
      </w:pPr>
      <w:rPr>
        <w:rFonts w:hint="default"/>
      </w:rPr>
    </w:lvl>
    <w:lvl w:ilvl="7">
      <w:start w:val="1"/>
      <w:numFmt w:val="decimal"/>
      <w:lvlText w:val="%1.%2.%3.%4.%5.%6.%7.%8."/>
      <w:lvlJc w:val="left"/>
      <w:pPr>
        <w:tabs>
          <w:tab w:val="num" w:pos="0"/>
        </w:tabs>
        <w:ind w:left="5156" w:hanging="708"/>
      </w:pPr>
      <w:rPr>
        <w:rFonts w:hint="default"/>
      </w:rPr>
    </w:lvl>
    <w:lvl w:ilvl="8">
      <w:start w:val="1"/>
      <w:numFmt w:val="decimal"/>
      <w:lvlText w:val="%1.%2.%3.%4.%5.%6.%7.%8.%9."/>
      <w:lvlJc w:val="left"/>
      <w:pPr>
        <w:tabs>
          <w:tab w:val="num" w:pos="0"/>
        </w:tabs>
        <w:ind w:left="5864" w:hanging="708"/>
      </w:pPr>
      <w:rPr>
        <w:rFonts w:hint="default"/>
      </w:rPr>
    </w:lvl>
  </w:abstractNum>
  <w:abstractNum w:abstractNumId="7" w15:restartNumberingAfterBreak="0">
    <w:nsid w:val="22CD503D"/>
    <w:multiLevelType w:val="hybridMultilevel"/>
    <w:tmpl w:val="6FD6D6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ECE5F10"/>
    <w:multiLevelType w:val="hybridMultilevel"/>
    <w:tmpl w:val="4C5AA770"/>
    <w:lvl w:ilvl="0" w:tplc="3E00E7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641218C"/>
    <w:multiLevelType w:val="hybridMultilevel"/>
    <w:tmpl w:val="80E68112"/>
    <w:lvl w:ilvl="0" w:tplc="0422000F">
      <w:start w:val="1"/>
      <w:numFmt w:val="decimal"/>
      <w:lvlText w:val="%1."/>
      <w:lvlJc w:val="left"/>
      <w:pPr>
        <w:ind w:left="5823" w:hanging="360"/>
      </w:pPr>
    </w:lvl>
    <w:lvl w:ilvl="1" w:tplc="04220019" w:tentative="1">
      <w:start w:val="1"/>
      <w:numFmt w:val="lowerLetter"/>
      <w:lvlText w:val="%2."/>
      <w:lvlJc w:val="left"/>
      <w:pPr>
        <w:ind w:left="6543" w:hanging="360"/>
      </w:pPr>
    </w:lvl>
    <w:lvl w:ilvl="2" w:tplc="0422001B" w:tentative="1">
      <w:start w:val="1"/>
      <w:numFmt w:val="lowerRoman"/>
      <w:lvlText w:val="%3."/>
      <w:lvlJc w:val="right"/>
      <w:pPr>
        <w:ind w:left="7263" w:hanging="180"/>
      </w:pPr>
    </w:lvl>
    <w:lvl w:ilvl="3" w:tplc="0422000F" w:tentative="1">
      <w:start w:val="1"/>
      <w:numFmt w:val="decimal"/>
      <w:lvlText w:val="%4."/>
      <w:lvlJc w:val="left"/>
      <w:pPr>
        <w:ind w:left="7983" w:hanging="360"/>
      </w:pPr>
    </w:lvl>
    <w:lvl w:ilvl="4" w:tplc="04220019" w:tentative="1">
      <w:start w:val="1"/>
      <w:numFmt w:val="lowerLetter"/>
      <w:lvlText w:val="%5."/>
      <w:lvlJc w:val="left"/>
      <w:pPr>
        <w:ind w:left="8703" w:hanging="360"/>
      </w:pPr>
    </w:lvl>
    <w:lvl w:ilvl="5" w:tplc="0422001B" w:tentative="1">
      <w:start w:val="1"/>
      <w:numFmt w:val="lowerRoman"/>
      <w:lvlText w:val="%6."/>
      <w:lvlJc w:val="right"/>
      <w:pPr>
        <w:ind w:left="9423" w:hanging="180"/>
      </w:pPr>
    </w:lvl>
    <w:lvl w:ilvl="6" w:tplc="0422000F" w:tentative="1">
      <w:start w:val="1"/>
      <w:numFmt w:val="decimal"/>
      <w:lvlText w:val="%7."/>
      <w:lvlJc w:val="left"/>
      <w:pPr>
        <w:ind w:left="10143" w:hanging="360"/>
      </w:pPr>
    </w:lvl>
    <w:lvl w:ilvl="7" w:tplc="04220019" w:tentative="1">
      <w:start w:val="1"/>
      <w:numFmt w:val="lowerLetter"/>
      <w:lvlText w:val="%8."/>
      <w:lvlJc w:val="left"/>
      <w:pPr>
        <w:ind w:left="10863" w:hanging="360"/>
      </w:pPr>
    </w:lvl>
    <w:lvl w:ilvl="8" w:tplc="0422001B" w:tentative="1">
      <w:start w:val="1"/>
      <w:numFmt w:val="lowerRoman"/>
      <w:lvlText w:val="%9."/>
      <w:lvlJc w:val="right"/>
      <w:pPr>
        <w:ind w:left="11583" w:hanging="180"/>
      </w:pPr>
    </w:lvl>
  </w:abstractNum>
  <w:abstractNum w:abstractNumId="10" w15:restartNumberingAfterBreak="0">
    <w:nsid w:val="451A3D87"/>
    <w:multiLevelType w:val="hybridMultilevel"/>
    <w:tmpl w:val="5D32C914"/>
    <w:lvl w:ilvl="0" w:tplc="C55252F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E47C1A"/>
    <w:multiLevelType w:val="hybridMultilevel"/>
    <w:tmpl w:val="71DCA256"/>
    <w:lvl w:ilvl="0" w:tplc="C5B0A994">
      <w:start w:val="1"/>
      <w:numFmt w:val="decimal"/>
      <w:lvlText w:val="%1."/>
      <w:lvlJc w:val="left"/>
      <w:pPr>
        <w:tabs>
          <w:tab w:val="num" w:pos="284"/>
        </w:tabs>
        <w:ind w:left="284" w:hanging="284"/>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AFB4346"/>
    <w:multiLevelType w:val="multilevel"/>
    <w:tmpl w:val="570AB620"/>
    <w:lvl w:ilvl="0">
      <w:start w:val="1"/>
      <w:numFmt w:val="decimal"/>
      <w:lvlText w:val="%1."/>
      <w:lvlJc w:val="left"/>
      <w:pPr>
        <w:tabs>
          <w:tab w:val="num" w:pos="170"/>
        </w:tabs>
        <w:ind w:left="170" w:hanging="170"/>
      </w:pPr>
      <w:rPr>
        <w:rFonts w:hint="default"/>
        <w:b w:val="0"/>
        <w:i w:val="0"/>
        <w:color w:val="auto"/>
        <w:sz w:val="22"/>
      </w:rPr>
    </w:lvl>
    <w:lvl w:ilvl="1">
      <w:start w:val="1"/>
      <w:numFmt w:val="decimal"/>
      <w:lvlText w:val="%1.%2."/>
      <w:lvlJc w:val="left"/>
      <w:pPr>
        <w:tabs>
          <w:tab w:val="num" w:pos="794"/>
        </w:tabs>
        <w:ind w:left="794" w:hanging="397"/>
      </w:pPr>
      <w:rPr>
        <w:rFonts w:hint="default"/>
        <w:b w:val="0"/>
        <w:i w:val="0"/>
        <w:color w:val="auto"/>
        <w:sz w:val="20"/>
        <w:szCs w:val="20"/>
      </w:rPr>
    </w:lvl>
    <w:lvl w:ilvl="2">
      <w:start w:val="1"/>
      <w:numFmt w:val="bullet"/>
      <w:lvlText w:val=""/>
      <w:lvlJc w:val="left"/>
      <w:pPr>
        <w:tabs>
          <w:tab w:val="num" w:pos="907"/>
        </w:tabs>
        <w:ind w:left="907" w:hanging="397"/>
      </w:pPr>
      <w:rPr>
        <w:rFonts w:ascii="Symbol" w:hAnsi="Symbol" w:hint="default"/>
        <w:b w:val="0"/>
        <w:i w:val="0"/>
        <w:color w:val="auto"/>
        <w:sz w:val="20"/>
      </w:rPr>
    </w:lvl>
    <w:lvl w:ilvl="3">
      <w:start w:val="1"/>
      <w:numFmt w:val="decimal"/>
      <w:lvlText w:val="%1.%2.%4."/>
      <w:lvlJc w:val="left"/>
      <w:pPr>
        <w:tabs>
          <w:tab w:val="num" w:pos="0"/>
        </w:tabs>
        <w:ind w:left="2013" w:hanging="708"/>
      </w:pPr>
      <w:rPr>
        <w:rFonts w:hint="default"/>
        <w:sz w:val="12"/>
      </w:rPr>
    </w:lvl>
    <w:lvl w:ilvl="4">
      <w:start w:val="1"/>
      <w:numFmt w:val="decimal"/>
      <w:lvlText w:val="%1.%2.%4.%5."/>
      <w:lvlJc w:val="left"/>
      <w:pPr>
        <w:tabs>
          <w:tab w:val="num" w:pos="0"/>
        </w:tabs>
        <w:ind w:left="2721" w:hanging="708"/>
      </w:pPr>
      <w:rPr>
        <w:rFonts w:hint="default"/>
      </w:rPr>
    </w:lvl>
    <w:lvl w:ilvl="5">
      <w:start w:val="1"/>
      <w:numFmt w:val="decimal"/>
      <w:lvlText w:val="%1.%2.%4.%5.%6."/>
      <w:lvlJc w:val="left"/>
      <w:pPr>
        <w:tabs>
          <w:tab w:val="num" w:pos="0"/>
        </w:tabs>
        <w:ind w:left="3429" w:hanging="708"/>
      </w:pPr>
      <w:rPr>
        <w:rFonts w:hint="default"/>
      </w:rPr>
    </w:lvl>
    <w:lvl w:ilvl="6">
      <w:start w:val="1"/>
      <w:numFmt w:val="decimal"/>
      <w:lvlText w:val="%1.%2.%4.%5.%6.%7."/>
      <w:lvlJc w:val="left"/>
      <w:pPr>
        <w:tabs>
          <w:tab w:val="num" w:pos="0"/>
        </w:tabs>
        <w:ind w:left="4137" w:hanging="708"/>
      </w:pPr>
      <w:rPr>
        <w:rFonts w:hint="default"/>
      </w:rPr>
    </w:lvl>
    <w:lvl w:ilvl="7">
      <w:start w:val="1"/>
      <w:numFmt w:val="decimal"/>
      <w:lvlText w:val="%1.%2.%4.%5.%6.%7.%8."/>
      <w:lvlJc w:val="left"/>
      <w:pPr>
        <w:tabs>
          <w:tab w:val="num" w:pos="0"/>
        </w:tabs>
        <w:ind w:left="4845" w:hanging="708"/>
      </w:pPr>
      <w:rPr>
        <w:rFonts w:hint="default"/>
      </w:rPr>
    </w:lvl>
    <w:lvl w:ilvl="8">
      <w:start w:val="1"/>
      <w:numFmt w:val="decimal"/>
      <w:lvlText w:val="%1.%2.%4.%5.%6.%7.%8.%9."/>
      <w:lvlJc w:val="left"/>
      <w:pPr>
        <w:tabs>
          <w:tab w:val="num" w:pos="0"/>
        </w:tabs>
        <w:ind w:left="5553" w:hanging="708"/>
      </w:pPr>
      <w:rPr>
        <w:rFonts w:hint="default"/>
      </w:rPr>
    </w:lvl>
  </w:abstractNum>
  <w:abstractNum w:abstractNumId="13" w15:restartNumberingAfterBreak="0">
    <w:nsid w:val="4DEC1AB5"/>
    <w:multiLevelType w:val="hybridMultilevel"/>
    <w:tmpl w:val="29BEADB0"/>
    <w:lvl w:ilvl="0" w:tplc="F7AC2984">
      <w:numFmt w:val="bullet"/>
      <w:lvlText w:val="-"/>
      <w:lvlJc w:val="left"/>
      <w:pPr>
        <w:ind w:left="470" w:hanging="360"/>
      </w:pPr>
      <w:rPr>
        <w:rFonts w:ascii="Times New Roman" w:eastAsia="Times New Roman" w:hAnsi="Times New Roman" w:cs="Times New Roman" w:hint="default"/>
        <w:i w:val="0"/>
        <w:color w:val="000000"/>
        <w:u w:val="none"/>
      </w:rPr>
    </w:lvl>
    <w:lvl w:ilvl="1" w:tplc="04220003" w:tentative="1">
      <w:start w:val="1"/>
      <w:numFmt w:val="bullet"/>
      <w:lvlText w:val="o"/>
      <w:lvlJc w:val="left"/>
      <w:pPr>
        <w:ind w:left="1190" w:hanging="360"/>
      </w:pPr>
      <w:rPr>
        <w:rFonts w:ascii="Courier New" w:hAnsi="Courier New" w:cs="Courier New" w:hint="default"/>
      </w:rPr>
    </w:lvl>
    <w:lvl w:ilvl="2" w:tplc="04220005" w:tentative="1">
      <w:start w:val="1"/>
      <w:numFmt w:val="bullet"/>
      <w:lvlText w:val=""/>
      <w:lvlJc w:val="left"/>
      <w:pPr>
        <w:ind w:left="1910" w:hanging="360"/>
      </w:pPr>
      <w:rPr>
        <w:rFonts w:ascii="Wingdings" w:hAnsi="Wingdings" w:hint="default"/>
      </w:rPr>
    </w:lvl>
    <w:lvl w:ilvl="3" w:tplc="04220001" w:tentative="1">
      <w:start w:val="1"/>
      <w:numFmt w:val="bullet"/>
      <w:lvlText w:val=""/>
      <w:lvlJc w:val="left"/>
      <w:pPr>
        <w:ind w:left="2630" w:hanging="360"/>
      </w:pPr>
      <w:rPr>
        <w:rFonts w:ascii="Symbol" w:hAnsi="Symbol" w:hint="default"/>
      </w:rPr>
    </w:lvl>
    <w:lvl w:ilvl="4" w:tplc="04220003" w:tentative="1">
      <w:start w:val="1"/>
      <w:numFmt w:val="bullet"/>
      <w:lvlText w:val="o"/>
      <w:lvlJc w:val="left"/>
      <w:pPr>
        <w:ind w:left="3350" w:hanging="360"/>
      </w:pPr>
      <w:rPr>
        <w:rFonts w:ascii="Courier New" w:hAnsi="Courier New" w:cs="Courier New" w:hint="default"/>
      </w:rPr>
    </w:lvl>
    <w:lvl w:ilvl="5" w:tplc="04220005" w:tentative="1">
      <w:start w:val="1"/>
      <w:numFmt w:val="bullet"/>
      <w:lvlText w:val=""/>
      <w:lvlJc w:val="left"/>
      <w:pPr>
        <w:ind w:left="4070" w:hanging="360"/>
      </w:pPr>
      <w:rPr>
        <w:rFonts w:ascii="Wingdings" w:hAnsi="Wingdings" w:hint="default"/>
      </w:rPr>
    </w:lvl>
    <w:lvl w:ilvl="6" w:tplc="04220001" w:tentative="1">
      <w:start w:val="1"/>
      <w:numFmt w:val="bullet"/>
      <w:lvlText w:val=""/>
      <w:lvlJc w:val="left"/>
      <w:pPr>
        <w:ind w:left="4790" w:hanging="360"/>
      </w:pPr>
      <w:rPr>
        <w:rFonts w:ascii="Symbol" w:hAnsi="Symbol" w:hint="default"/>
      </w:rPr>
    </w:lvl>
    <w:lvl w:ilvl="7" w:tplc="04220003" w:tentative="1">
      <w:start w:val="1"/>
      <w:numFmt w:val="bullet"/>
      <w:lvlText w:val="o"/>
      <w:lvlJc w:val="left"/>
      <w:pPr>
        <w:ind w:left="5510" w:hanging="360"/>
      </w:pPr>
      <w:rPr>
        <w:rFonts w:ascii="Courier New" w:hAnsi="Courier New" w:cs="Courier New" w:hint="default"/>
      </w:rPr>
    </w:lvl>
    <w:lvl w:ilvl="8" w:tplc="04220005" w:tentative="1">
      <w:start w:val="1"/>
      <w:numFmt w:val="bullet"/>
      <w:lvlText w:val=""/>
      <w:lvlJc w:val="left"/>
      <w:pPr>
        <w:ind w:left="6230" w:hanging="360"/>
      </w:pPr>
      <w:rPr>
        <w:rFonts w:ascii="Wingdings" w:hAnsi="Wingdings" w:hint="default"/>
      </w:rPr>
    </w:lvl>
  </w:abstractNum>
  <w:abstractNum w:abstractNumId="14" w15:restartNumberingAfterBreak="0">
    <w:nsid w:val="526B0B54"/>
    <w:multiLevelType w:val="hybridMultilevel"/>
    <w:tmpl w:val="A510DCD8"/>
    <w:lvl w:ilvl="0" w:tplc="04220001">
      <w:start w:val="1"/>
      <w:numFmt w:val="bullet"/>
      <w:lvlText w:val=""/>
      <w:lvlJc w:val="left"/>
      <w:pPr>
        <w:ind w:left="5823" w:hanging="360"/>
      </w:pPr>
      <w:rPr>
        <w:rFonts w:ascii="Symbol" w:hAnsi="Symbol" w:hint="default"/>
      </w:rPr>
    </w:lvl>
    <w:lvl w:ilvl="1" w:tplc="04220003" w:tentative="1">
      <w:start w:val="1"/>
      <w:numFmt w:val="bullet"/>
      <w:lvlText w:val="o"/>
      <w:lvlJc w:val="left"/>
      <w:pPr>
        <w:ind w:left="6543" w:hanging="360"/>
      </w:pPr>
      <w:rPr>
        <w:rFonts w:ascii="Courier New" w:hAnsi="Courier New" w:cs="Courier New" w:hint="default"/>
      </w:rPr>
    </w:lvl>
    <w:lvl w:ilvl="2" w:tplc="04220005" w:tentative="1">
      <w:start w:val="1"/>
      <w:numFmt w:val="bullet"/>
      <w:lvlText w:val=""/>
      <w:lvlJc w:val="left"/>
      <w:pPr>
        <w:ind w:left="7263" w:hanging="360"/>
      </w:pPr>
      <w:rPr>
        <w:rFonts w:ascii="Wingdings" w:hAnsi="Wingdings" w:hint="default"/>
      </w:rPr>
    </w:lvl>
    <w:lvl w:ilvl="3" w:tplc="04220001" w:tentative="1">
      <w:start w:val="1"/>
      <w:numFmt w:val="bullet"/>
      <w:lvlText w:val=""/>
      <w:lvlJc w:val="left"/>
      <w:pPr>
        <w:ind w:left="7983" w:hanging="360"/>
      </w:pPr>
      <w:rPr>
        <w:rFonts w:ascii="Symbol" w:hAnsi="Symbol" w:hint="default"/>
      </w:rPr>
    </w:lvl>
    <w:lvl w:ilvl="4" w:tplc="04220003" w:tentative="1">
      <w:start w:val="1"/>
      <w:numFmt w:val="bullet"/>
      <w:lvlText w:val="o"/>
      <w:lvlJc w:val="left"/>
      <w:pPr>
        <w:ind w:left="8703" w:hanging="360"/>
      </w:pPr>
      <w:rPr>
        <w:rFonts w:ascii="Courier New" w:hAnsi="Courier New" w:cs="Courier New" w:hint="default"/>
      </w:rPr>
    </w:lvl>
    <w:lvl w:ilvl="5" w:tplc="04220005" w:tentative="1">
      <w:start w:val="1"/>
      <w:numFmt w:val="bullet"/>
      <w:lvlText w:val=""/>
      <w:lvlJc w:val="left"/>
      <w:pPr>
        <w:ind w:left="9423" w:hanging="360"/>
      </w:pPr>
      <w:rPr>
        <w:rFonts w:ascii="Wingdings" w:hAnsi="Wingdings" w:hint="default"/>
      </w:rPr>
    </w:lvl>
    <w:lvl w:ilvl="6" w:tplc="04220001" w:tentative="1">
      <w:start w:val="1"/>
      <w:numFmt w:val="bullet"/>
      <w:lvlText w:val=""/>
      <w:lvlJc w:val="left"/>
      <w:pPr>
        <w:ind w:left="10143" w:hanging="360"/>
      </w:pPr>
      <w:rPr>
        <w:rFonts w:ascii="Symbol" w:hAnsi="Symbol" w:hint="default"/>
      </w:rPr>
    </w:lvl>
    <w:lvl w:ilvl="7" w:tplc="04220003" w:tentative="1">
      <w:start w:val="1"/>
      <w:numFmt w:val="bullet"/>
      <w:lvlText w:val="o"/>
      <w:lvlJc w:val="left"/>
      <w:pPr>
        <w:ind w:left="10863" w:hanging="360"/>
      </w:pPr>
      <w:rPr>
        <w:rFonts w:ascii="Courier New" w:hAnsi="Courier New" w:cs="Courier New" w:hint="default"/>
      </w:rPr>
    </w:lvl>
    <w:lvl w:ilvl="8" w:tplc="04220005" w:tentative="1">
      <w:start w:val="1"/>
      <w:numFmt w:val="bullet"/>
      <w:lvlText w:val=""/>
      <w:lvlJc w:val="left"/>
      <w:pPr>
        <w:ind w:left="11583" w:hanging="360"/>
      </w:pPr>
      <w:rPr>
        <w:rFonts w:ascii="Wingdings" w:hAnsi="Wingdings" w:hint="default"/>
      </w:rPr>
    </w:lvl>
  </w:abstractNum>
  <w:abstractNum w:abstractNumId="15" w15:restartNumberingAfterBreak="0">
    <w:nsid w:val="55D2263C"/>
    <w:multiLevelType w:val="hybridMultilevel"/>
    <w:tmpl w:val="BBEA94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5BBB5EAC"/>
    <w:multiLevelType w:val="hybridMultilevel"/>
    <w:tmpl w:val="7DA0E838"/>
    <w:lvl w:ilvl="0" w:tplc="01627E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3B453A"/>
    <w:multiLevelType w:val="hybridMultilevel"/>
    <w:tmpl w:val="02F495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00A72EC"/>
    <w:multiLevelType w:val="hybridMultilevel"/>
    <w:tmpl w:val="172A1B64"/>
    <w:lvl w:ilvl="0" w:tplc="7E2CE4DA">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9" w15:restartNumberingAfterBreak="0">
    <w:nsid w:val="736D633E"/>
    <w:multiLevelType w:val="hybridMultilevel"/>
    <w:tmpl w:val="F7342DD8"/>
    <w:lvl w:ilvl="0" w:tplc="43A09D16">
      <w:start w:val="1"/>
      <w:numFmt w:val="decimal"/>
      <w:lvlText w:val="%1."/>
      <w:lvlJc w:val="left"/>
      <w:pPr>
        <w:tabs>
          <w:tab w:val="num" w:pos="284"/>
        </w:tabs>
        <w:ind w:left="284" w:hanging="284"/>
      </w:pPr>
      <w:rPr>
        <w:rFonts w:ascii="Times New Roman" w:hAnsi="Times New Roman"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4C043FF"/>
    <w:multiLevelType w:val="multilevel"/>
    <w:tmpl w:val="72E423A6"/>
    <w:lvl w:ilvl="0">
      <w:start w:val="3"/>
      <w:numFmt w:val="decimal"/>
      <w:lvlText w:val="%1."/>
      <w:lvlJc w:val="left"/>
      <w:pPr>
        <w:ind w:left="450" w:hanging="450"/>
      </w:pPr>
      <w:rPr>
        <w:rFonts w:hint="default"/>
      </w:rPr>
    </w:lvl>
    <w:lvl w:ilvl="1">
      <w:start w:val="1"/>
      <w:numFmt w:val="decimal"/>
      <w:pStyle w:val="OsnovnoiText"/>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773B7662"/>
    <w:multiLevelType w:val="hybridMultilevel"/>
    <w:tmpl w:val="A11421B2"/>
    <w:lvl w:ilvl="0" w:tplc="5E14A5D8">
      <w:start w:val="1"/>
      <w:numFmt w:val="decimal"/>
      <w:lvlText w:val="%1."/>
      <w:lvlJc w:val="left"/>
      <w:pPr>
        <w:ind w:left="840" w:hanging="48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CC13DF3"/>
    <w:multiLevelType w:val="hybridMultilevel"/>
    <w:tmpl w:val="A9BC1F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7D1A1CDE"/>
    <w:multiLevelType w:val="hybridMultilevel"/>
    <w:tmpl w:val="4B486624"/>
    <w:lvl w:ilvl="0" w:tplc="C5B0A994">
      <w:start w:val="1"/>
      <w:numFmt w:val="decimal"/>
      <w:lvlText w:val="%1."/>
      <w:lvlJc w:val="left"/>
      <w:pPr>
        <w:tabs>
          <w:tab w:val="num" w:pos="284"/>
        </w:tabs>
        <w:ind w:left="284" w:hanging="284"/>
      </w:pPr>
      <w:rPr>
        <w:rFonts w:ascii="Times New Roman" w:hAnsi="Times New Roman" w:hint="default"/>
        <w:b w:val="0"/>
        <w:i w:val="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0"/>
  </w:num>
  <w:num w:numId="2">
    <w:abstractNumId w:val="12"/>
  </w:num>
  <w:num w:numId="3">
    <w:abstractNumId w:val="6"/>
  </w:num>
  <w:num w:numId="4">
    <w:abstractNumId w:val="3"/>
  </w:num>
  <w:num w:numId="5">
    <w:abstractNumId w:val="7"/>
  </w:num>
  <w:num w:numId="6">
    <w:abstractNumId w:val="19"/>
  </w:num>
  <w:num w:numId="7">
    <w:abstractNumId w:val="10"/>
  </w:num>
  <w:num w:numId="8">
    <w:abstractNumId w:val="16"/>
  </w:num>
  <w:num w:numId="9">
    <w:abstractNumId w:val="13"/>
  </w:num>
  <w:num w:numId="10">
    <w:abstractNumId w:val="8"/>
  </w:num>
  <w:num w:numId="11">
    <w:abstractNumId w:val="18"/>
  </w:num>
  <w:num w:numId="12">
    <w:abstractNumId w:val="11"/>
  </w:num>
  <w:num w:numId="13">
    <w:abstractNumId w:val="4"/>
  </w:num>
  <w:num w:numId="14">
    <w:abstractNumId w:val="22"/>
  </w:num>
  <w:num w:numId="15">
    <w:abstractNumId w:val="17"/>
  </w:num>
  <w:num w:numId="16">
    <w:abstractNumId w:val="5"/>
  </w:num>
  <w:num w:numId="17">
    <w:abstractNumId w:val="15"/>
  </w:num>
  <w:num w:numId="18">
    <w:abstractNumId w:val="14"/>
  </w:num>
  <w:num w:numId="19">
    <w:abstractNumId w:val="9"/>
  </w:num>
  <w:num w:numId="20">
    <w:abstractNumId w:val="23"/>
  </w:num>
  <w:num w:numId="2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739"/>
    <w:rsid w:val="00000462"/>
    <w:rsid w:val="000006BF"/>
    <w:rsid w:val="0000159D"/>
    <w:rsid w:val="00001652"/>
    <w:rsid w:val="000018BA"/>
    <w:rsid w:val="00001997"/>
    <w:rsid w:val="00002433"/>
    <w:rsid w:val="00002C26"/>
    <w:rsid w:val="00002CC2"/>
    <w:rsid w:val="000030C1"/>
    <w:rsid w:val="00003263"/>
    <w:rsid w:val="00003265"/>
    <w:rsid w:val="00003813"/>
    <w:rsid w:val="00003CB1"/>
    <w:rsid w:val="00004807"/>
    <w:rsid w:val="00004B5D"/>
    <w:rsid w:val="000053BF"/>
    <w:rsid w:val="00005427"/>
    <w:rsid w:val="00005482"/>
    <w:rsid w:val="00006116"/>
    <w:rsid w:val="000063CA"/>
    <w:rsid w:val="00006A1D"/>
    <w:rsid w:val="00006B79"/>
    <w:rsid w:val="00006F3C"/>
    <w:rsid w:val="0000708C"/>
    <w:rsid w:val="0000744E"/>
    <w:rsid w:val="00007663"/>
    <w:rsid w:val="00010069"/>
    <w:rsid w:val="00010409"/>
    <w:rsid w:val="00010AC6"/>
    <w:rsid w:val="00010C1B"/>
    <w:rsid w:val="00010E6D"/>
    <w:rsid w:val="00010FBF"/>
    <w:rsid w:val="000116B8"/>
    <w:rsid w:val="00011ECF"/>
    <w:rsid w:val="00011F38"/>
    <w:rsid w:val="000127E7"/>
    <w:rsid w:val="0001291B"/>
    <w:rsid w:val="000133D5"/>
    <w:rsid w:val="00013B11"/>
    <w:rsid w:val="00013D1B"/>
    <w:rsid w:val="00013E75"/>
    <w:rsid w:val="00014888"/>
    <w:rsid w:val="00014BE0"/>
    <w:rsid w:val="00015290"/>
    <w:rsid w:val="00015322"/>
    <w:rsid w:val="00015373"/>
    <w:rsid w:val="00015A56"/>
    <w:rsid w:val="00015B44"/>
    <w:rsid w:val="00016158"/>
    <w:rsid w:val="00016391"/>
    <w:rsid w:val="00016406"/>
    <w:rsid w:val="000165EF"/>
    <w:rsid w:val="000167F7"/>
    <w:rsid w:val="00016D7F"/>
    <w:rsid w:val="000174C8"/>
    <w:rsid w:val="000174EB"/>
    <w:rsid w:val="000176B8"/>
    <w:rsid w:val="00017A5B"/>
    <w:rsid w:val="000202E8"/>
    <w:rsid w:val="00020CE6"/>
    <w:rsid w:val="000210AB"/>
    <w:rsid w:val="00021A49"/>
    <w:rsid w:val="00021B2A"/>
    <w:rsid w:val="00021B38"/>
    <w:rsid w:val="0002203A"/>
    <w:rsid w:val="000223C1"/>
    <w:rsid w:val="0002314C"/>
    <w:rsid w:val="00023291"/>
    <w:rsid w:val="000241FB"/>
    <w:rsid w:val="00024C89"/>
    <w:rsid w:val="0002578F"/>
    <w:rsid w:val="00025AB1"/>
    <w:rsid w:val="00026092"/>
    <w:rsid w:val="0002664D"/>
    <w:rsid w:val="000266A0"/>
    <w:rsid w:val="00026BE0"/>
    <w:rsid w:val="00026D22"/>
    <w:rsid w:val="000272B1"/>
    <w:rsid w:val="000276A1"/>
    <w:rsid w:val="00027AED"/>
    <w:rsid w:val="00027D79"/>
    <w:rsid w:val="000304D0"/>
    <w:rsid w:val="0003137D"/>
    <w:rsid w:val="000317AE"/>
    <w:rsid w:val="00031B05"/>
    <w:rsid w:val="00031DA2"/>
    <w:rsid w:val="00031FBA"/>
    <w:rsid w:val="00032815"/>
    <w:rsid w:val="00032BA5"/>
    <w:rsid w:val="00032BFE"/>
    <w:rsid w:val="00033233"/>
    <w:rsid w:val="00033375"/>
    <w:rsid w:val="00033681"/>
    <w:rsid w:val="00033B8E"/>
    <w:rsid w:val="000344FA"/>
    <w:rsid w:val="0003486A"/>
    <w:rsid w:val="00034F3D"/>
    <w:rsid w:val="000351F9"/>
    <w:rsid w:val="0003553A"/>
    <w:rsid w:val="000356B6"/>
    <w:rsid w:val="000357C2"/>
    <w:rsid w:val="00035DA4"/>
    <w:rsid w:val="00035DD6"/>
    <w:rsid w:val="0003620A"/>
    <w:rsid w:val="000362A6"/>
    <w:rsid w:val="00036F00"/>
    <w:rsid w:val="000376B6"/>
    <w:rsid w:val="000379DF"/>
    <w:rsid w:val="00037FF0"/>
    <w:rsid w:val="0004016E"/>
    <w:rsid w:val="0004054C"/>
    <w:rsid w:val="000405C0"/>
    <w:rsid w:val="00040786"/>
    <w:rsid w:val="000407F4"/>
    <w:rsid w:val="00040878"/>
    <w:rsid w:val="00040A95"/>
    <w:rsid w:val="00040C13"/>
    <w:rsid w:val="00040CB8"/>
    <w:rsid w:val="000412E8"/>
    <w:rsid w:val="00041460"/>
    <w:rsid w:val="00041DA5"/>
    <w:rsid w:val="0004208D"/>
    <w:rsid w:val="00042774"/>
    <w:rsid w:val="00042839"/>
    <w:rsid w:val="000435BC"/>
    <w:rsid w:val="000438A7"/>
    <w:rsid w:val="00043CC5"/>
    <w:rsid w:val="00043E44"/>
    <w:rsid w:val="0004413C"/>
    <w:rsid w:val="0004436D"/>
    <w:rsid w:val="0004441A"/>
    <w:rsid w:val="00044A15"/>
    <w:rsid w:val="00044C09"/>
    <w:rsid w:val="00045511"/>
    <w:rsid w:val="00045E29"/>
    <w:rsid w:val="00046791"/>
    <w:rsid w:val="000468CF"/>
    <w:rsid w:val="000471F8"/>
    <w:rsid w:val="00047C02"/>
    <w:rsid w:val="00047CB1"/>
    <w:rsid w:val="00050AEB"/>
    <w:rsid w:val="00050CC4"/>
    <w:rsid w:val="00050EF5"/>
    <w:rsid w:val="00050F62"/>
    <w:rsid w:val="000510E9"/>
    <w:rsid w:val="0005147B"/>
    <w:rsid w:val="0005176B"/>
    <w:rsid w:val="00051969"/>
    <w:rsid w:val="00051BB6"/>
    <w:rsid w:val="000529B6"/>
    <w:rsid w:val="000538C4"/>
    <w:rsid w:val="000539D2"/>
    <w:rsid w:val="00054091"/>
    <w:rsid w:val="00054368"/>
    <w:rsid w:val="000546AA"/>
    <w:rsid w:val="00054D70"/>
    <w:rsid w:val="000552BB"/>
    <w:rsid w:val="00055611"/>
    <w:rsid w:val="00055647"/>
    <w:rsid w:val="0005571B"/>
    <w:rsid w:val="00055D82"/>
    <w:rsid w:val="0005621A"/>
    <w:rsid w:val="00056305"/>
    <w:rsid w:val="00056314"/>
    <w:rsid w:val="0005634E"/>
    <w:rsid w:val="00056AD0"/>
    <w:rsid w:val="0005719C"/>
    <w:rsid w:val="000576F0"/>
    <w:rsid w:val="0005778B"/>
    <w:rsid w:val="00057AAF"/>
    <w:rsid w:val="00057BB3"/>
    <w:rsid w:val="00057D94"/>
    <w:rsid w:val="00057F9B"/>
    <w:rsid w:val="00060037"/>
    <w:rsid w:val="00060104"/>
    <w:rsid w:val="00060217"/>
    <w:rsid w:val="00060C1F"/>
    <w:rsid w:val="00060C3E"/>
    <w:rsid w:val="0006168D"/>
    <w:rsid w:val="00062374"/>
    <w:rsid w:val="00062523"/>
    <w:rsid w:val="00062E14"/>
    <w:rsid w:val="000631CD"/>
    <w:rsid w:val="00063BD9"/>
    <w:rsid w:val="00063FDE"/>
    <w:rsid w:val="00064CE4"/>
    <w:rsid w:val="00065098"/>
    <w:rsid w:val="0006582D"/>
    <w:rsid w:val="0006594F"/>
    <w:rsid w:val="00065BC6"/>
    <w:rsid w:val="00065E33"/>
    <w:rsid w:val="00066BBF"/>
    <w:rsid w:val="00066CE8"/>
    <w:rsid w:val="000671E9"/>
    <w:rsid w:val="000679F6"/>
    <w:rsid w:val="000709AB"/>
    <w:rsid w:val="000712E2"/>
    <w:rsid w:val="00071FD5"/>
    <w:rsid w:val="0007206A"/>
    <w:rsid w:val="000722AD"/>
    <w:rsid w:val="00073457"/>
    <w:rsid w:val="000736E2"/>
    <w:rsid w:val="00074048"/>
    <w:rsid w:val="0007466E"/>
    <w:rsid w:val="00074DCE"/>
    <w:rsid w:val="0007521A"/>
    <w:rsid w:val="0007522C"/>
    <w:rsid w:val="0007528F"/>
    <w:rsid w:val="0007535F"/>
    <w:rsid w:val="00075EA6"/>
    <w:rsid w:val="00075EE4"/>
    <w:rsid w:val="0007605B"/>
    <w:rsid w:val="00076409"/>
    <w:rsid w:val="000768B2"/>
    <w:rsid w:val="0007703C"/>
    <w:rsid w:val="0007747A"/>
    <w:rsid w:val="00077636"/>
    <w:rsid w:val="00077813"/>
    <w:rsid w:val="00077942"/>
    <w:rsid w:val="00077A9F"/>
    <w:rsid w:val="000800D7"/>
    <w:rsid w:val="00080694"/>
    <w:rsid w:val="00080852"/>
    <w:rsid w:val="0008086B"/>
    <w:rsid w:val="00080E40"/>
    <w:rsid w:val="00080E49"/>
    <w:rsid w:val="000812FC"/>
    <w:rsid w:val="00081ECD"/>
    <w:rsid w:val="0008229C"/>
    <w:rsid w:val="000823AB"/>
    <w:rsid w:val="000826EB"/>
    <w:rsid w:val="00082A08"/>
    <w:rsid w:val="00082AA7"/>
    <w:rsid w:val="00083314"/>
    <w:rsid w:val="00083BEA"/>
    <w:rsid w:val="00084098"/>
    <w:rsid w:val="000846A9"/>
    <w:rsid w:val="000846FB"/>
    <w:rsid w:val="00084E0D"/>
    <w:rsid w:val="00086D9A"/>
    <w:rsid w:val="000878B7"/>
    <w:rsid w:val="00087D79"/>
    <w:rsid w:val="00087F87"/>
    <w:rsid w:val="00090140"/>
    <w:rsid w:val="00092AF2"/>
    <w:rsid w:val="00092CDA"/>
    <w:rsid w:val="00093AFD"/>
    <w:rsid w:val="00093EF1"/>
    <w:rsid w:val="00094016"/>
    <w:rsid w:val="00094C73"/>
    <w:rsid w:val="00095620"/>
    <w:rsid w:val="00095639"/>
    <w:rsid w:val="00095D7D"/>
    <w:rsid w:val="00096144"/>
    <w:rsid w:val="000973EB"/>
    <w:rsid w:val="0009745E"/>
    <w:rsid w:val="000975F3"/>
    <w:rsid w:val="00097681"/>
    <w:rsid w:val="00097759"/>
    <w:rsid w:val="00097BC1"/>
    <w:rsid w:val="00097F6E"/>
    <w:rsid w:val="000A03A4"/>
    <w:rsid w:val="000A0C94"/>
    <w:rsid w:val="000A0F6A"/>
    <w:rsid w:val="000A1BCE"/>
    <w:rsid w:val="000A27AB"/>
    <w:rsid w:val="000A3454"/>
    <w:rsid w:val="000A34E3"/>
    <w:rsid w:val="000A3535"/>
    <w:rsid w:val="000A370D"/>
    <w:rsid w:val="000A44F8"/>
    <w:rsid w:val="000A477D"/>
    <w:rsid w:val="000A4C82"/>
    <w:rsid w:val="000A4CBF"/>
    <w:rsid w:val="000A507F"/>
    <w:rsid w:val="000A5226"/>
    <w:rsid w:val="000A595F"/>
    <w:rsid w:val="000A5B94"/>
    <w:rsid w:val="000A5E1A"/>
    <w:rsid w:val="000A5E7F"/>
    <w:rsid w:val="000A6140"/>
    <w:rsid w:val="000A6208"/>
    <w:rsid w:val="000A6CB4"/>
    <w:rsid w:val="000B1683"/>
    <w:rsid w:val="000B2386"/>
    <w:rsid w:val="000B2842"/>
    <w:rsid w:val="000B28AF"/>
    <w:rsid w:val="000B2C2B"/>
    <w:rsid w:val="000B2F24"/>
    <w:rsid w:val="000B441D"/>
    <w:rsid w:val="000B4667"/>
    <w:rsid w:val="000B4A0C"/>
    <w:rsid w:val="000B55B5"/>
    <w:rsid w:val="000B58AB"/>
    <w:rsid w:val="000B5B64"/>
    <w:rsid w:val="000B636C"/>
    <w:rsid w:val="000B6707"/>
    <w:rsid w:val="000B6BCC"/>
    <w:rsid w:val="000B6D81"/>
    <w:rsid w:val="000B6F49"/>
    <w:rsid w:val="000B7065"/>
    <w:rsid w:val="000B740C"/>
    <w:rsid w:val="000B7760"/>
    <w:rsid w:val="000B7804"/>
    <w:rsid w:val="000B7DE2"/>
    <w:rsid w:val="000B7EF3"/>
    <w:rsid w:val="000C0159"/>
    <w:rsid w:val="000C022D"/>
    <w:rsid w:val="000C0717"/>
    <w:rsid w:val="000C1DE6"/>
    <w:rsid w:val="000C1F70"/>
    <w:rsid w:val="000C22DA"/>
    <w:rsid w:val="000C294A"/>
    <w:rsid w:val="000C3A6E"/>
    <w:rsid w:val="000C3A71"/>
    <w:rsid w:val="000C3E3A"/>
    <w:rsid w:val="000C3FF7"/>
    <w:rsid w:val="000C4266"/>
    <w:rsid w:val="000C4B40"/>
    <w:rsid w:val="000C4C4A"/>
    <w:rsid w:val="000C5017"/>
    <w:rsid w:val="000C521D"/>
    <w:rsid w:val="000C5D6C"/>
    <w:rsid w:val="000C5E6C"/>
    <w:rsid w:val="000C5F52"/>
    <w:rsid w:val="000C6335"/>
    <w:rsid w:val="000C65D0"/>
    <w:rsid w:val="000C6D98"/>
    <w:rsid w:val="000D0FEF"/>
    <w:rsid w:val="000D1653"/>
    <w:rsid w:val="000D3460"/>
    <w:rsid w:val="000D3E6D"/>
    <w:rsid w:val="000D41F7"/>
    <w:rsid w:val="000D454E"/>
    <w:rsid w:val="000D4878"/>
    <w:rsid w:val="000D4AC1"/>
    <w:rsid w:val="000D53AC"/>
    <w:rsid w:val="000D6112"/>
    <w:rsid w:val="000D742C"/>
    <w:rsid w:val="000D7435"/>
    <w:rsid w:val="000D7656"/>
    <w:rsid w:val="000E049E"/>
    <w:rsid w:val="000E04BF"/>
    <w:rsid w:val="000E0A23"/>
    <w:rsid w:val="000E14CB"/>
    <w:rsid w:val="000E182B"/>
    <w:rsid w:val="000E2056"/>
    <w:rsid w:val="000E226A"/>
    <w:rsid w:val="000E2739"/>
    <w:rsid w:val="000E28B5"/>
    <w:rsid w:val="000E2FED"/>
    <w:rsid w:val="000E306A"/>
    <w:rsid w:val="000E5152"/>
    <w:rsid w:val="000E515E"/>
    <w:rsid w:val="000E5303"/>
    <w:rsid w:val="000E5735"/>
    <w:rsid w:val="000E5FE3"/>
    <w:rsid w:val="000E6315"/>
    <w:rsid w:val="000E64B3"/>
    <w:rsid w:val="000E691F"/>
    <w:rsid w:val="000E6A8F"/>
    <w:rsid w:val="000E6BC0"/>
    <w:rsid w:val="000E6E51"/>
    <w:rsid w:val="000E7A1A"/>
    <w:rsid w:val="000E7F6C"/>
    <w:rsid w:val="000F0852"/>
    <w:rsid w:val="000F09A4"/>
    <w:rsid w:val="000F09B6"/>
    <w:rsid w:val="000F10CF"/>
    <w:rsid w:val="000F1404"/>
    <w:rsid w:val="000F14D3"/>
    <w:rsid w:val="000F16D5"/>
    <w:rsid w:val="000F18DC"/>
    <w:rsid w:val="000F277C"/>
    <w:rsid w:val="000F27B5"/>
    <w:rsid w:val="000F2A2D"/>
    <w:rsid w:val="000F2EE6"/>
    <w:rsid w:val="000F3E19"/>
    <w:rsid w:val="000F4092"/>
    <w:rsid w:val="000F421A"/>
    <w:rsid w:val="000F449A"/>
    <w:rsid w:val="000F5BF7"/>
    <w:rsid w:val="000F5E8B"/>
    <w:rsid w:val="000F6B5C"/>
    <w:rsid w:val="000F7289"/>
    <w:rsid w:val="000F7944"/>
    <w:rsid w:val="000F7BD9"/>
    <w:rsid w:val="000F7CBC"/>
    <w:rsid w:val="001001D5"/>
    <w:rsid w:val="001018A8"/>
    <w:rsid w:val="001019B8"/>
    <w:rsid w:val="0010294B"/>
    <w:rsid w:val="00102A9C"/>
    <w:rsid w:val="00103131"/>
    <w:rsid w:val="001033A8"/>
    <w:rsid w:val="00103AB1"/>
    <w:rsid w:val="00103FBD"/>
    <w:rsid w:val="00104073"/>
    <w:rsid w:val="0010411E"/>
    <w:rsid w:val="00104AAE"/>
    <w:rsid w:val="00105180"/>
    <w:rsid w:val="00105288"/>
    <w:rsid w:val="001053BA"/>
    <w:rsid w:val="001054F8"/>
    <w:rsid w:val="0010551A"/>
    <w:rsid w:val="0010567E"/>
    <w:rsid w:val="00105733"/>
    <w:rsid w:val="00105EB7"/>
    <w:rsid w:val="0010664D"/>
    <w:rsid w:val="001067EE"/>
    <w:rsid w:val="00106C8A"/>
    <w:rsid w:val="00106E1E"/>
    <w:rsid w:val="001072E5"/>
    <w:rsid w:val="0010772F"/>
    <w:rsid w:val="00107A8B"/>
    <w:rsid w:val="001107F4"/>
    <w:rsid w:val="0011091F"/>
    <w:rsid w:val="00111DEA"/>
    <w:rsid w:val="001125C1"/>
    <w:rsid w:val="00112B72"/>
    <w:rsid w:val="00112FA9"/>
    <w:rsid w:val="001135F1"/>
    <w:rsid w:val="001139F7"/>
    <w:rsid w:val="00113A28"/>
    <w:rsid w:val="00114362"/>
    <w:rsid w:val="001148B7"/>
    <w:rsid w:val="001150C7"/>
    <w:rsid w:val="0011530C"/>
    <w:rsid w:val="00115791"/>
    <w:rsid w:val="001160C2"/>
    <w:rsid w:val="001171DF"/>
    <w:rsid w:val="00117899"/>
    <w:rsid w:val="00117A7A"/>
    <w:rsid w:val="00117AEA"/>
    <w:rsid w:val="00117B21"/>
    <w:rsid w:val="00117BD4"/>
    <w:rsid w:val="001203D0"/>
    <w:rsid w:val="00121325"/>
    <w:rsid w:val="00121752"/>
    <w:rsid w:val="00121D69"/>
    <w:rsid w:val="00122C6B"/>
    <w:rsid w:val="00122EF9"/>
    <w:rsid w:val="00123117"/>
    <w:rsid w:val="00123A01"/>
    <w:rsid w:val="0012461E"/>
    <w:rsid w:val="00124819"/>
    <w:rsid w:val="00124FCC"/>
    <w:rsid w:val="00125D16"/>
    <w:rsid w:val="00126D51"/>
    <w:rsid w:val="00127192"/>
    <w:rsid w:val="00127786"/>
    <w:rsid w:val="00127A1B"/>
    <w:rsid w:val="00127A5C"/>
    <w:rsid w:val="00127A90"/>
    <w:rsid w:val="00127F83"/>
    <w:rsid w:val="00130F33"/>
    <w:rsid w:val="001318B1"/>
    <w:rsid w:val="00131917"/>
    <w:rsid w:val="00131DF8"/>
    <w:rsid w:val="00131F3F"/>
    <w:rsid w:val="0013248A"/>
    <w:rsid w:val="00133CC0"/>
    <w:rsid w:val="00133E7C"/>
    <w:rsid w:val="00134FA7"/>
    <w:rsid w:val="001357AE"/>
    <w:rsid w:val="001357FF"/>
    <w:rsid w:val="00136136"/>
    <w:rsid w:val="00136314"/>
    <w:rsid w:val="00136E83"/>
    <w:rsid w:val="00137031"/>
    <w:rsid w:val="0013720D"/>
    <w:rsid w:val="00137696"/>
    <w:rsid w:val="00140455"/>
    <w:rsid w:val="001406CD"/>
    <w:rsid w:val="00140C66"/>
    <w:rsid w:val="00140F75"/>
    <w:rsid w:val="00140FA9"/>
    <w:rsid w:val="00141171"/>
    <w:rsid w:val="001411D3"/>
    <w:rsid w:val="001411EA"/>
    <w:rsid w:val="00141865"/>
    <w:rsid w:val="00141889"/>
    <w:rsid w:val="00141C8B"/>
    <w:rsid w:val="00141DEA"/>
    <w:rsid w:val="00143946"/>
    <w:rsid w:val="00143A1F"/>
    <w:rsid w:val="00143A37"/>
    <w:rsid w:val="00144122"/>
    <w:rsid w:val="001442CC"/>
    <w:rsid w:val="0014499A"/>
    <w:rsid w:val="00144C99"/>
    <w:rsid w:val="001457D9"/>
    <w:rsid w:val="00145E3D"/>
    <w:rsid w:val="00146706"/>
    <w:rsid w:val="001474CF"/>
    <w:rsid w:val="001500AD"/>
    <w:rsid w:val="001502D3"/>
    <w:rsid w:val="001505A3"/>
    <w:rsid w:val="0015074C"/>
    <w:rsid w:val="00150ACF"/>
    <w:rsid w:val="0015102F"/>
    <w:rsid w:val="001515B4"/>
    <w:rsid w:val="00152C4D"/>
    <w:rsid w:val="00152DAB"/>
    <w:rsid w:val="00153188"/>
    <w:rsid w:val="00153995"/>
    <w:rsid w:val="0015475F"/>
    <w:rsid w:val="001550A1"/>
    <w:rsid w:val="00155179"/>
    <w:rsid w:val="00155614"/>
    <w:rsid w:val="00155D5F"/>
    <w:rsid w:val="00155D6A"/>
    <w:rsid w:val="00156609"/>
    <w:rsid w:val="00156730"/>
    <w:rsid w:val="001567A6"/>
    <w:rsid w:val="00156EBE"/>
    <w:rsid w:val="0015724E"/>
    <w:rsid w:val="001573CD"/>
    <w:rsid w:val="001577B3"/>
    <w:rsid w:val="00157B82"/>
    <w:rsid w:val="00157BD8"/>
    <w:rsid w:val="0016085E"/>
    <w:rsid w:val="0016164C"/>
    <w:rsid w:val="0016228B"/>
    <w:rsid w:val="00162519"/>
    <w:rsid w:val="00163089"/>
    <w:rsid w:val="001632C9"/>
    <w:rsid w:val="00163447"/>
    <w:rsid w:val="00163481"/>
    <w:rsid w:val="0016399E"/>
    <w:rsid w:val="00163D1A"/>
    <w:rsid w:val="00164C13"/>
    <w:rsid w:val="00164CC1"/>
    <w:rsid w:val="00164D57"/>
    <w:rsid w:val="00165930"/>
    <w:rsid w:val="001660B5"/>
    <w:rsid w:val="00166584"/>
    <w:rsid w:val="00166DBC"/>
    <w:rsid w:val="0016755F"/>
    <w:rsid w:val="001677A7"/>
    <w:rsid w:val="00167F95"/>
    <w:rsid w:val="00170129"/>
    <w:rsid w:val="00170D48"/>
    <w:rsid w:val="00170DAD"/>
    <w:rsid w:val="00171076"/>
    <w:rsid w:val="0017150E"/>
    <w:rsid w:val="00171904"/>
    <w:rsid w:val="00172671"/>
    <w:rsid w:val="0017336E"/>
    <w:rsid w:val="0017402C"/>
    <w:rsid w:val="00174595"/>
    <w:rsid w:val="00174814"/>
    <w:rsid w:val="0017497E"/>
    <w:rsid w:val="00174F8B"/>
    <w:rsid w:val="00175255"/>
    <w:rsid w:val="001755B8"/>
    <w:rsid w:val="001755C2"/>
    <w:rsid w:val="00175811"/>
    <w:rsid w:val="00176024"/>
    <w:rsid w:val="00176163"/>
    <w:rsid w:val="001761C0"/>
    <w:rsid w:val="001766D2"/>
    <w:rsid w:val="0017691B"/>
    <w:rsid w:val="00176E93"/>
    <w:rsid w:val="00177255"/>
    <w:rsid w:val="001777F7"/>
    <w:rsid w:val="00177AEB"/>
    <w:rsid w:val="00177B15"/>
    <w:rsid w:val="00177B78"/>
    <w:rsid w:val="001812BE"/>
    <w:rsid w:val="00181327"/>
    <w:rsid w:val="00181E89"/>
    <w:rsid w:val="001822F2"/>
    <w:rsid w:val="001829F6"/>
    <w:rsid w:val="00182BFB"/>
    <w:rsid w:val="00182CF1"/>
    <w:rsid w:val="001833CC"/>
    <w:rsid w:val="001838BB"/>
    <w:rsid w:val="00183C8B"/>
    <w:rsid w:val="00183D53"/>
    <w:rsid w:val="001841D1"/>
    <w:rsid w:val="00185343"/>
    <w:rsid w:val="001857F4"/>
    <w:rsid w:val="00185BE9"/>
    <w:rsid w:val="00185DD9"/>
    <w:rsid w:val="00185E9F"/>
    <w:rsid w:val="00185F6F"/>
    <w:rsid w:val="00186700"/>
    <w:rsid w:val="00186809"/>
    <w:rsid w:val="00186C1C"/>
    <w:rsid w:val="00187299"/>
    <w:rsid w:val="00190065"/>
    <w:rsid w:val="00190312"/>
    <w:rsid w:val="001906D5"/>
    <w:rsid w:val="00190F15"/>
    <w:rsid w:val="00190FD2"/>
    <w:rsid w:val="0019180C"/>
    <w:rsid w:val="00191B4C"/>
    <w:rsid w:val="00191BCB"/>
    <w:rsid w:val="00191F35"/>
    <w:rsid w:val="00192295"/>
    <w:rsid w:val="00192E18"/>
    <w:rsid w:val="00192E8D"/>
    <w:rsid w:val="001936BD"/>
    <w:rsid w:val="00193D3D"/>
    <w:rsid w:val="0019531F"/>
    <w:rsid w:val="00195456"/>
    <w:rsid w:val="001955D0"/>
    <w:rsid w:val="00195782"/>
    <w:rsid w:val="00195855"/>
    <w:rsid w:val="00195AD0"/>
    <w:rsid w:val="00195FC7"/>
    <w:rsid w:val="00196753"/>
    <w:rsid w:val="001971DC"/>
    <w:rsid w:val="001973E5"/>
    <w:rsid w:val="0019772A"/>
    <w:rsid w:val="001A0A3D"/>
    <w:rsid w:val="001A0D8E"/>
    <w:rsid w:val="001A143F"/>
    <w:rsid w:val="001A170B"/>
    <w:rsid w:val="001A1EF5"/>
    <w:rsid w:val="001A2938"/>
    <w:rsid w:val="001A380F"/>
    <w:rsid w:val="001A4B05"/>
    <w:rsid w:val="001A50AD"/>
    <w:rsid w:val="001A51A4"/>
    <w:rsid w:val="001A565D"/>
    <w:rsid w:val="001A576B"/>
    <w:rsid w:val="001A57F7"/>
    <w:rsid w:val="001A60A0"/>
    <w:rsid w:val="001A60E1"/>
    <w:rsid w:val="001A6511"/>
    <w:rsid w:val="001A768B"/>
    <w:rsid w:val="001A7A18"/>
    <w:rsid w:val="001A7E62"/>
    <w:rsid w:val="001B01A0"/>
    <w:rsid w:val="001B077D"/>
    <w:rsid w:val="001B10AA"/>
    <w:rsid w:val="001B18B7"/>
    <w:rsid w:val="001B21E2"/>
    <w:rsid w:val="001B2755"/>
    <w:rsid w:val="001B28E6"/>
    <w:rsid w:val="001B2A24"/>
    <w:rsid w:val="001B3203"/>
    <w:rsid w:val="001B372B"/>
    <w:rsid w:val="001B3AF1"/>
    <w:rsid w:val="001B3B94"/>
    <w:rsid w:val="001B3F8B"/>
    <w:rsid w:val="001B4399"/>
    <w:rsid w:val="001B4451"/>
    <w:rsid w:val="001B4939"/>
    <w:rsid w:val="001B51E4"/>
    <w:rsid w:val="001B5670"/>
    <w:rsid w:val="001B5D57"/>
    <w:rsid w:val="001B5F2F"/>
    <w:rsid w:val="001B60EA"/>
    <w:rsid w:val="001B6726"/>
    <w:rsid w:val="001B67A6"/>
    <w:rsid w:val="001B6BDF"/>
    <w:rsid w:val="001B6E3B"/>
    <w:rsid w:val="001B74BA"/>
    <w:rsid w:val="001B7570"/>
    <w:rsid w:val="001B7701"/>
    <w:rsid w:val="001C01BA"/>
    <w:rsid w:val="001C036F"/>
    <w:rsid w:val="001C06B8"/>
    <w:rsid w:val="001C0785"/>
    <w:rsid w:val="001C2E4E"/>
    <w:rsid w:val="001C3BC3"/>
    <w:rsid w:val="001C47C1"/>
    <w:rsid w:val="001C4883"/>
    <w:rsid w:val="001C4FC1"/>
    <w:rsid w:val="001C503E"/>
    <w:rsid w:val="001C560D"/>
    <w:rsid w:val="001C5E51"/>
    <w:rsid w:val="001C694F"/>
    <w:rsid w:val="001C6F1F"/>
    <w:rsid w:val="001C70EC"/>
    <w:rsid w:val="001C730E"/>
    <w:rsid w:val="001C7AFA"/>
    <w:rsid w:val="001C7B65"/>
    <w:rsid w:val="001C7FCE"/>
    <w:rsid w:val="001D0A8F"/>
    <w:rsid w:val="001D0D00"/>
    <w:rsid w:val="001D103C"/>
    <w:rsid w:val="001D13E3"/>
    <w:rsid w:val="001D1628"/>
    <w:rsid w:val="001D17BE"/>
    <w:rsid w:val="001D1C76"/>
    <w:rsid w:val="001D1FB9"/>
    <w:rsid w:val="001D2229"/>
    <w:rsid w:val="001D28BA"/>
    <w:rsid w:val="001D2E40"/>
    <w:rsid w:val="001D30FC"/>
    <w:rsid w:val="001D3DE4"/>
    <w:rsid w:val="001D44CA"/>
    <w:rsid w:val="001D44E6"/>
    <w:rsid w:val="001D4719"/>
    <w:rsid w:val="001D52C2"/>
    <w:rsid w:val="001D625F"/>
    <w:rsid w:val="001D6692"/>
    <w:rsid w:val="001D6846"/>
    <w:rsid w:val="001D6C4B"/>
    <w:rsid w:val="001D6F1F"/>
    <w:rsid w:val="001D7488"/>
    <w:rsid w:val="001D76C0"/>
    <w:rsid w:val="001D7F8B"/>
    <w:rsid w:val="001D7FDB"/>
    <w:rsid w:val="001E032F"/>
    <w:rsid w:val="001E0868"/>
    <w:rsid w:val="001E0BE2"/>
    <w:rsid w:val="001E0EED"/>
    <w:rsid w:val="001E0F21"/>
    <w:rsid w:val="001E1A58"/>
    <w:rsid w:val="001E1F5D"/>
    <w:rsid w:val="001E307A"/>
    <w:rsid w:val="001E3563"/>
    <w:rsid w:val="001E36F4"/>
    <w:rsid w:val="001E4073"/>
    <w:rsid w:val="001E4BE1"/>
    <w:rsid w:val="001E4DEF"/>
    <w:rsid w:val="001E5282"/>
    <w:rsid w:val="001E53A1"/>
    <w:rsid w:val="001E566A"/>
    <w:rsid w:val="001E59DD"/>
    <w:rsid w:val="001E5E48"/>
    <w:rsid w:val="001E64D9"/>
    <w:rsid w:val="001E65C9"/>
    <w:rsid w:val="001F05CB"/>
    <w:rsid w:val="001F06FE"/>
    <w:rsid w:val="001F0AB1"/>
    <w:rsid w:val="001F1046"/>
    <w:rsid w:val="001F1976"/>
    <w:rsid w:val="001F2213"/>
    <w:rsid w:val="001F23EC"/>
    <w:rsid w:val="001F2808"/>
    <w:rsid w:val="001F2C0A"/>
    <w:rsid w:val="001F321C"/>
    <w:rsid w:val="001F3412"/>
    <w:rsid w:val="001F35DE"/>
    <w:rsid w:val="001F3FE8"/>
    <w:rsid w:val="001F4110"/>
    <w:rsid w:val="001F43B6"/>
    <w:rsid w:val="001F43F8"/>
    <w:rsid w:val="001F46D8"/>
    <w:rsid w:val="001F4EF8"/>
    <w:rsid w:val="001F6370"/>
    <w:rsid w:val="001F637B"/>
    <w:rsid w:val="001F6DD4"/>
    <w:rsid w:val="00200337"/>
    <w:rsid w:val="00200766"/>
    <w:rsid w:val="002007AF"/>
    <w:rsid w:val="0020124A"/>
    <w:rsid w:val="00201BB0"/>
    <w:rsid w:val="00201BEE"/>
    <w:rsid w:val="00201D87"/>
    <w:rsid w:val="00202909"/>
    <w:rsid w:val="00203891"/>
    <w:rsid w:val="002040DF"/>
    <w:rsid w:val="00204260"/>
    <w:rsid w:val="00204649"/>
    <w:rsid w:val="00204683"/>
    <w:rsid w:val="00205493"/>
    <w:rsid w:val="00205EB6"/>
    <w:rsid w:val="0020624C"/>
    <w:rsid w:val="0020626B"/>
    <w:rsid w:val="00206631"/>
    <w:rsid w:val="00206A71"/>
    <w:rsid w:val="00206AEA"/>
    <w:rsid w:val="002072C9"/>
    <w:rsid w:val="002072FA"/>
    <w:rsid w:val="0021014F"/>
    <w:rsid w:val="0021019D"/>
    <w:rsid w:val="0021035B"/>
    <w:rsid w:val="002103E3"/>
    <w:rsid w:val="00210D96"/>
    <w:rsid w:val="00211157"/>
    <w:rsid w:val="00212D30"/>
    <w:rsid w:val="0021304B"/>
    <w:rsid w:val="002132E5"/>
    <w:rsid w:val="0021386E"/>
    <w:rsid w:val="00214226"/>
    <w:rsid w:val="002148AF"/>
    <w:rsid w:val="00215122"/>
    <w:rsid w:val="002157A1"/>
    <w:rsid w:val="00215E79"/>
    <w:rsid w:val="002165A2"/>
    <w:rsid w:val="00216C4C"/>
    <w:rsid w:val="00216CC0"/>
    <w:rsid w:val="0021766B"/>
    <w:rsid w:val="00220537"/>
    <w:rsid w:val="00220AF0"/>
    <w:rsid w:val="00220BFA"/>
    <w:rsid w:val="00220E28"/>
    <w:rsid w:val="00220F6A"/>
    <w:rsid w:val="002213FF"/>
    <w:rsid w:val="00221878"/>
    <w:rsid w:val="00221E88"/>
    <w:rsid w:val="002221D1"/>
    <w:rsid w:val="002227E3"/>
    <w:rsid w:val="0022294B"/>
    <w:rsid w:val="002239D0"/>
    <w:rsid w:val="00223A6E"/>
    <w:rsid w:val="00223B78"/>
    <w:rsid w:val="00223DDB"/>
    <w:rsid w:val="0022492E"/>
    <w:rsid w:val="00224BAE"/>
    <w:rsid w:val="00224ECD"/>
    <w:rsid w:val="00224F00"/>
    <w:rsid w:val="00225295"/>
    <w:rsid w:val="00225618"/>
    <w:rsid w:val="00225796"/>
    <w:rsid w:val="00226598"/>
    <w:rsid w:val="002266A6"/>
    <w:rsid w:val="002271F4"/>
    <w:rsid w:val="002278CD"/>
    <w:rsid w:val="00227F8A"/>
    <w:rsid w:val="00230933"/>
    <w:rsid w:val="00230968"/>
    <w:rsid w:val="00230AFE"/>
    <w:rsid w:val="00230E5C"/>
    <w:rsid w:val="00230F6E"/>
    <w:rsid w:val="00230FF3"/>
    <w:rsid w:val="00231388"/>
    <w:rsid w:val="00231639"/>
    <w:rsid w:val="002316E4"/>
    <w:rsid w:val="00231C9E"/>
    <w:rsid w:val="002329DE"/>
    <w:rsid w:val="00232FA6"/>
    <w:rsid w:val="00233AE7"/>
    <w:rsid w:val="00233DC8"/>
    <w:rsid w:val="00233FDE"/>
    <w:rsid w:val="00234209"/>
    <w:rsid w:val="00234718"/>
    <w:rsid w:val="002350C7"/>
    <w:rsid w:val="0023690F"/>
    <w:rsid w:val="00236985"/>
    <w:rsid w:val="00236B7D"/>
    <w:rsid w:val="00237341"/>
    <w:rsid w:val="00237665"/>
    <w:rsid w:val="00237C3B"/>
    <w:rsid w:val="00237C87"/>
    <w:rsid w:val="00237E28"/>
    <w:rsid w:val="00237F77"/>
    <w:rsid w:val="002403AB"/>
    <w:rsid w:val="00240554"/>
    <w:rsid w:val="00240DAA"/>
    <w:rsid w:val="002424CD"/>
    <w:rsid w:val="00242D83"/>
    <w:rsid w:val="0024426B"/>
    <w:rsid w:val="002457C9"/>
    <w:rsid w:val="00245B24"/>
    <w:rsid w:val="002461D9"/>
    <w:rsid w:val="00246FE8"/>
    <w:rsid w:val="002470B7"/>
    <w:rsid w:val="0024716B"/>
    <w:rsid w:val="00247203"/>
    <w:rsid w:val="00247218"/>
    <w:rsid w:val="00250F52"/>
    <w:rsid w:val="002512ED"/>
    <w:rsid w:val="0025146F"/>
    <w:rsid w:val="00251504"/>
    <w:rsid w:val="00251673"/>
    <w:rsid w:val="0025271D"/>
    <w:rsid w:val="00252BE9"/>
    <w:rsid w:val="002534DC"/>
    <w:rsid w:val="0025357E"/>
    <w:rsid w:val="00253BC5"/>
    <w:rsid w:val="00253D0A"/>
    <w:rsid w:val="00254077"/>
    <w:rsid w:val="00254E1C"/>
    <w:rsid w:val="00255588"/>
    <w:rsid w:val="002558D1"/>
    <w:rsid w:val="00255D07"/>
    <w:rsid w:val="00255DA2"/>
    <w:rsid w:val="00255DB1"/>
    <w:rsid w:val="00256036"/>
    <w:rsid w:val="0025613B"/>
    <w:rsid w:val="00256942"/>
    <w:rsid w:val="0025737A"/>
    <w:rsid w:val="002577B1"/>
    <w:rsid w:val="00257A13"/>
    <w:rsid w:val="00257AA9"/>
    <w:rsid w:val="00257DA6"/>
    <w:rsid w:val="00257F47"/>
    <w:rsid w:val="00260473"/>
    <w:rsid w:val="0026069B"/>
    <w:rsid w:val="002606DF"/>
    <w:rsid w:val="00260E93"/>
    <w:rsid w:val="0026155E"/>
    <w:rsid w:val="00261616"/>
    <w:rsid w:val="00261BF4"/>
    <w:rsid w:val="00261DDB"/>
    <w:rsid w:val="00262004"/>
    <w:rsid w:val="00262670"/>
    <w:rsid w:val="00262825"/>
    <w:rsid w:val="00262E0E"/>
    <w:rsid w:val="00262F13"/>
    <w:rsid w:val="00263087"/>
    <w:rsid w:val="002642E8"/>
    <w:rsid w:val="002643A3"/>
    <w:rsid w:val="002645D5"/>
    <w:rsid w:val="00264DE6"/>
    <w:rsid w:val="002651AE"/>
    <w:rsid w:val="00265D4A"/>
    <w:rsid w:val="0026617A"/>
    <w:rsid w:val="00266809"/>
    <w:rsid w:val="00266ECA"/>
    <w:rsid w:val="00267F11"/>
    <w:rsid w:val="00270453"/>
    <w:rsid w:val="0027121E"/>
    <w:rsid w:val="00271639"/>
    <w:rsid w:val="00271DF4"/>
    <w:rsid w:val="00272590"/>
    <w:rsid w:val="002727C3"/>
    <w:rsid w:val="00272FE5"/>
    <w:rsid w:val="002731C3"/>
    <w:rsid w:val="002732BD"/>
    <w:rsid w:val="00273D76"/>
    <w:rsid w:val="00274BC7"/>
    <w:rsid w:val="00274FF3"/>
    <w:rsid w:val="00275665"/>
    <w:rsid w:val="00275EB7"/>
    <w:rsid w:val="0027641B"/>
    <w:rsid w:val="002765B5"/>
    <w:rsid w:val="002767C2"/>
    <w:rsid w:val="002778FD"/>
    <w:rsid w:val="00277AB8"/>
    <w:rsid w:val="00277CE4"/>
    <w:rsid w:val="00277EBB"/>
    <w:rsid w:val="002800DE"/>
    <w:rsid w:val="0028036A"/>
    <w:rsid w:val="002803BA"/>
    <w:rsid w:val="0028046E"/>
    <w:rsid w:val="00280F56"/>
    <w:rsid w:val="00281321"/>
    <w:rsid w:val="002817FB"/>
    <w:rsid w:val="00281A87"/>
    <w:rsid w:val="00282054"/>
    <w:rsid w:val="00282084"/>
    <w:rsid w:val="00282125"/>
    <w:rsid w:val="0028215B"/>
    <w:rsid w:val="00282189"/>
    <w:rsid w:val="00282351"/>
    <w:rsid w:val="002825C0"/>
    <w:rsid w:val="002826FA"/>
    <w:rsid w:val="00282EC0"/>
    <w:rsid w:val="0028303A"/>
    <w:rsid w:val="00283156"/>
    <w:rsid w:val="0028424B"/>
    <w:rsid w:val="002847E5"/>
    <w:rsid w:val="00284C36"/>
    <w:rsid w:val="00284D94"/>
    <w:rsid w:val="0028522B"/>
    <w:rsid w:val="00285278"/>
    <w:rsid w:val="00285FEE"/>
    <w:rsid w:val="0028620D"/>
    <w:rsid w:val="002867C3"/>
    <w:rsid w:val="002871FC"/>
    <w:rsid w:val="0028737C"/>
    <w:rsid w:val="0028786D"/>
    <w:rsid w:val="00287B40"/>
    <w:rsid w:val="0029003F"/>
    <w:rsid w:val="002900AD"/>
    <w:rsid w:val="00290BE1"/>
    <w:rsid w:val="00292739"/>
    <w:rsid w:val="00292AB9"/>
    <w:rsid w:val="00292C13"/>
    <w:rsid w:val="00292CBD"/>
    <w:rsid w:val="002935BB"/>
    <w:rsid w:val="002945D4"/>
    <w:rsid w:val="002948A2"/>
    <w:rsid w:val="00294908"/>
    <w:rsid w:val="00295731"/>
    <w:rsid w:val="00295A9A"/>
    <w:rsid w:val="00295CEB"/>
    <w:rsid w:val="002968DE"/>
    <w:rsid w:val="00297CE6"/>
    <w:rsid w:val="002A00B7"/>
    <w:rsid w:val="002A02CF"/>
    <w:rsid w:val="002A066A"/>
    <w:rsid w:val="002A0A21"/>
    <w:rsid w:val="002A0CED"/>
    <w:rsid w:val="002A13A0"/>
    <w:rsid w:val="002A1930"/>
    <w:rsid w:val="002A1FC5"/>
    <w:rsid w:val="002A27AC"/>
    <w:rsid w:val="002A28B7"/>
    <w:rsid w:val="002A2B70"/>
    <w:rsid w:val="002A2DBC"/>
    <w:rsid w:val="002A2FBA"/>
    <w:rsid w:val="002A342E"/>
    <w:rsid w:val="002A36FB"/>
    <w:rsid w:val="002A462B"/>
    <w:rsid w:val="002A4774"/>
    <w:rsid w:val="002A4C6B"/>
    <w:rsid w:val="002A4D38"/>
    <w:rsid w:val="002A54A9"/>
    <w:rsid w:val="002A54FF"/>
    <w:rsid w:val="002A557C"/>
    <w:rsid w:val="002A5674"/>
    <w:rsid w:val="002A6BD9"/>
    <w:rsid w:val="002A6D53"/>
    <w:rsid w:val="002A710D"/>
    <w:rsid w:val="002A72E7"/>
    <w:rsid w:val="002A7509"/>
    <w:rsid w:val="002A79DF"/>
    <w:rsid w:val="002A7B9D"/>
    <w:rsid w:val="002B065F"/>
    <w:rsid w:val="002B0827"/>
    <w:rsid w:val="002B090B"/>
    <w:rsid w:val="002B094A"/>
    <w:rsid w:val="002B106B"/>
    <w:rsid w:val="002B139A"/>
    <w:rsid w:val="002B1BAB"/>
    <w:rsid w:val="002B204F"/>
    <w:rsid w:val="002B213E"/>
    <w:rsid w:val="002B21E1"/>
    <w:rsid w:val="002B2717"/>
    <w:rsid w:val="002B2C77"/>
    <w:rsid w:val="002B2D9E"/>
    <w:rsid w:val="002B3A44"/>
    <w:rsid w:val="002B3D50"/>
    <w:rsid w:val="002B3FE7"/>
    <w:rsid w:val="002B4A66"/>
    <w:rsid w:val="002B4E3F"/>
    <w:rsid w:val="002B52DE"/>
    <w:rsid w:val="002B54A8"/>
    <w:rsid w:val="002B5682"/>
    <w:rsid w:val="002B67BD"/>
    <w:rsid w:val="002B6E1D"/>
    <w:rsid w:val="002B7907"/>
    <w:rsid w:val="002B7BFC"/>
    <w:rsid w:val="002B7ECE"/>
    <w:rsid w:val="002B7F40"/>
    <w:rsid w:val="002C05EC"/>
    <w:rsid w:val="002C3653"/>
    <w:rsid w:val="002C3760"/>
    <w:rsid w:val="002C3770"/>
    <w:rsid w:val="002C458F"/>
    <w:rsid w:val="002C4C5F"/>
    <w:rsid w:val="002C4DA5"/>
    <w:rsid w:val="002C4E2B"/>
    <w:rsid w:val="002C4E69"/>
    <w:rsid w:val="002C503E"/>
    <w:rsid w:val="002C5307"/>
    <w:rsid w:val="002C55A6"/>
    <w:rsid w:val="002C57E9"/>
    <w:rsid w:val="002C6318"/>
    <w:rsid w:val="002C6383"/>
    <w:rsid w:val="002C766A"/>
    <w:rsid w:val="002C7C9B"/>
    <w:rsid w:val="002C7E70"/>
    <w:rsid w:val="002C7F11"/>
    <w:rsid w:val="002D02D2"/>
    <w:rsid w:val="002D0522"/>
    <w:rsid w:val="002D05EB"/>
    <w:rsid w:val="002D08AE"/>
    <w:rsid w:val="002D0A2D"/>
    <w:rsid w:val="002D13A8"/>
    <w:rsid w:val="002D1942"/>
    <w:rsid w:val="002D19D5"/>
    <w:rsid w:val="002D1C15"/>
    <w:rsid w:val="002D2207"/>
    <w:rsid w:val="002D2311"/>
    <w:rsid w:val="002D2CB0"/>
    <w:rsid w:val="002D331D"/>
    <w:rsid w:val="002D33AC"/>
    <w:rsid w:val="002D3AEC"/>
    <w:rsid w:val="002D4808"/>
    <w:rsid w:val="002D4932"/>
    <w:rsid w:val="002D5A8E"/>
    <w:rsid w:val="002D6102"/>
    <w:rsid w:val="002D63E9"/>
    <w:rsid w:val="002D7310"/>
    <w:rsid w:val="002D7313"/>
    <w:rsid w:val="002D7706"/>
    <w:rsid w:val="002D7D70"/>
    <w:rsid w:val="002E1277"/>
    <w:rsid w:val="002E16BA"/>
    <w:rsid w:val="002E20C8"/>
    <w:rsid w:val="002E21C7"/>
    <w:rsid w:val="002E2FBD"/>
    <w:rsid w:val="002E38C4"/>
    <w:rsid w:val="002E3E85"/>
    <w:rsid w:val="002E4B74"/>
    <w:rsid w:val="002E522B"/>
    <w:rsid w:val="002E52E1"/>
    <w:rsid w:val="002E57EB"/>
    <w:rsid w:val="002E5914"/>
    <w:rsid w:val="002E5AAC"/>
    <w:rsid w:val="002E5ACF"/>
    <w:rsid w:val="002E5E9C"/>
    <w:rsid w:val="002E64D3"/>
    <w:rsid w:val="002E653D"/>
    <w:rsid w:val="002E66CA"/>
    <w:rsid w:val="002E6A0C"/>
    <w:rsid w:val="002E6CAD"/>
    <w:rsid w:val="002E71B0"/>
    <w:rsid w:val="002E71F8"/>
    <w:rsid w:val="002E7255"/>
    <w:rsid w:val="002E7ECD"/>
    <w:rsid w:val="002F011F"/>
    <w:rsid w:val="002F042A"/>
    <w:rsid w:val="002F0671"/>
    <w:rsid w:val="002F073A"/>
    <w:rsid w:val="002F110A"/>
    <w:rsid w:val="002F11F3"/>
    <w:rsid w:val="002F12DA"/>
    <w:rsid w:val="002F20BE"/>
    <w:rsid w:val="002F20D2"/>
    <w:rsid w:val="002F28C4"/>
    <w:rsid w:val="002F2935"/>
    <w:rsid w:val="002F2FC7"/>
    <w:rsid w:val="002F3094"/>
    <w:rsid w:val="002F313D"/>
    <w:rsid w:val="002F31C5"/>
    <w:rsid w:val="002F34BB"/>
    <w:rsid w:val="002F35D7"/>
    <w:rsid w:val="002F3BA9"/>
    <w:rsid w:val="002F3BF9"/>
    <w:rsid w:val="002F4692"/>
    <w:rsid w:val="002F5010"/>
    <w:rsid w:val="002F549A"/>
    <w:rsid w:val="002F5504"/>
    <w:rsid w:val="002F5739"/>
    <w:rsid w:val="002F5BE1"/>
    <w:rsid w:val="002F5BFD"/>
    <w:rsid w:val="002F61CE"/>
    <w:rsid w:val="002F623F"/>
    <w:rsid w:val="002F632D"/>
    <w:rsid w:val="002F638A"/>
    <w:rsid w:val="002F693C"/>
    <w:rsid w:val="002F6F4F"/>
    <w:rsid w:val="002F7604"/>
    <w:rsid w:val="0030005F"/>
    <w:rsid w:val="00300444"/>
    <w:rsid w:val="003004AC"/>
    <w:rsid w:val="00300A65"/>
    <w:rsid w:val="00300ECF"/>
    <w:rsid w:val="00301796"/>
    <w:rsid w:val="003028B4"/>
    <w:rsid w:val="00302F84"/>
    <w:rsid w:val="00303404"/>
    <w:rsid w:val="0030356D"/>
    <w:rsid w:val="00303E2D"/>
    <w:rsid w:val="0030452C"/>
    <w:rsid w:val="00304B7E"/>
    <w:rsid w:val="0030514C"/>
    <w:rsid w:val="0030518F"/>
    <w:rsid w:val="00305A27"/>
    <w:rsid w:val="003068F3"/>
    <w:rsid w:val="0030706F"/>
    <w:rsid w:val="00307245"/>
    <w:rsid w:val="00307410"/>
    <w:rsid w:val="00307C8D"/>
    <w:rsid w:val="00310013"/>
    <w:rsid w:val="003100E0"/>
    <w:rsid w:val="00310976"/>
    <w:rsid w:val="00311665"/>
    <w:rsid w:val="003119E3"/>
    <w:rsid w:val="003119F8"/>
    <w:rsid w:val="00311FB9"/>
    <w:rsid w:val="003124BF"/>
    <w:rsid w:val="00312FD9"/>
    <w:rsid w:val="003133D2"/>
    <w:rsid w:val="003136F0"/>
    <w:rsid w:val="00314181"/>
    <w:rsid w:val="003148F7"/>
    <w:rsid w:val="00315E88"/>
    <w:rsid w:val="003162DD"/>
    <w:rsid w:val="003163EF"/>
    <w:rsid w:val="003168F8"/>
    <w:rsid w:val="00316BA7"/>
    <w:rsid w:val="00317186"/>
    <w:rsid w:val="0032037C"/>
    <w:rsid w:val="00320AAC"/>
    <w:rsid w:val="003210BC"/>
    <w:rsid w:val="0032167F"/>
    <w:rsid w:val="003221F0"/>
    <w:rsid w:val="00322691"/>
    <w:rsid w:val="00323B73"/>
    <w:rsid w:val="00323D6A"/>
    <w:rsid w:val="00323F77"/>
    <w:rsid w:val="003240A3"/>
    <w:rsid w:val="00324DE9"/>
    <w:rsid w:val="00324EF0"/>
    <w:rsid w:val="0032510F"/>
    <w:rsid w:val="0032528C"/>
    <w:rsid w:val="00325DD6"/>
    <w:rsid w:val="003263E0"/>
    <w:rsid w:val="0032677D"/>
    <w:rsid w:val="00327234"/>
    <w:rsid w:val="00327389"/>
    <w:rsid w:val="0032748A"/>
    <w:rsid w:val="003274AA"/>
    <w:rsid w:val="00327AF0"/>
    <w:rsid w:val="00327DC1"/>
    <w:rsid w:val="00327E95"/>
    <w:rsid w:val="003302AE"/>
    <w:rsid w:val="00331685"/>
    <w:rsid w:val="003324B4"/>
    <w:rsid w:val="00332AEE"/>
    <w:rsid w:val="0033320C"/>
    <w:rsid w:val="00333385"/>
    <w:rsid w:val="003333A2"/>
    <w:rsid w:val="00333766"/>
    <w:rsid w:val="00334029"/>
    <w:rsid w:val="003346DF"/>
    <w:rsid w:val="00334924"/>
    <w:rsid w:val="00334D7F"/>
    <w:rsid w:val="00334DDD"/>
    <w:rsid w:val="003358FC"/>
    <w:rsid w:val="003368D0"/>
    <w:rsid w:val="00336B1C"/>
    <w:rsid w:val="003374A1"/>
    <w:rsid w:val="003375A3"/>
    <w:rsid w:val="003379CA"/>
    <w:rsid w:val="003379F6"/>
    <w:rsid w:val="00337A09"/>
    <w:rsid w:val="00337A87"/>
    <w:rsid w:val="00337DFD"/>
    <w:rsid w:val="00337ED1"/>
    <w:rsid w:val="00340571"/>
    <w:rsid w:val="003406A4"/>
    <w:rsid w:val="003406A6"/>
    <w:rsid w:val="003413A2"/>
    <w:rsid w:val="00341747"/>
    <w:rsid w:val="00342906"/>
    <w:rsid w:val="00342DCF"/>
    <w:rsid w:val="0034315E"/>
    <w:rsid w:val="00343490"/>
    <w:rsid w:val="003435FF"/>
    <w:rsid w:val="00343C15"/>
    <w:rsid w:val="00344378"/>
    <w:rsid w:val="00344BEF"/>
    <w:rsid w:val="00344F69"/>
    <w:rsid w:val="00345D43"/>
    <w:rsid w:val="00346B1C"/>
    <w:rsid w:val="00347B50"/>
    <w:rsid w:val="00347ED1"/>
    <w:rsid w:val="0035047E"/>
    <w:rsid w:val="00350556"/>
    <w:rsid w:val="0035107C"/>
    <w:rsid w:val="0035140D"/>
    <w:rsid w:val="00351436"/>
    <w:rsid w:val="00351ECD"/>
    <w:rsid w:val="0035246E"/>
    <w:rsid w:val="00352948"/>
    <w:rsid w:val="00353C35"/>
    <w:rsid w:val="00353CC5"/>
    <w:rsid w:val="00353E31"/>
    <w:rsid w:val="00353EA3"/>
    <w:rsid w:val="00354C80"/>
    <w:rsid w:val="00355AEC"/>
    <w:rsid w:val="00355E05"/>
    <w:rsid w:val="00356546"/>
    <w:rsid w:val="00356926"/>
    <w:rsid w:val="00357C76"/>
    <w:rsid w:val="00360016"/>
    <w:rsid w:val="003606D9"/>
    <w:rsid w:val="00361421"/>
    <w:rsid w:val="003614C1"/>
    <w:rsid w:val="003617EA"/>
    <w:rsid w:val="003618BD"/>
    <w:rsid w:val="00361BA9"/>
    <w:rsid w:val="00361DCB"/>
    <w:rsid w:val="00362578"/>
    <w:rsid w:val="003629FA"/>
    <w:rsid w:val="00362B87"/>
    <w:rsid w:val="00362F8A"/>
    <w:rsid w:val="00363102"/>
    <w:rsid w:val="00363487"/>
    <w:rsid w:val="003634EC"/>
    <w:rsid w:val="003646E4"/>
    <w:rsid w:val="003648F3"/>
    <w:rsid w:val="00364AF7"/>
    <w:rsid w:val="00365BC8"/>
    <w:rsid w:val="00365D9D"/>
    <w:rsid w:val="003664BA"/>
    <w:rsid w:val="00366629"/>
    <w:rsid w:val="003676A2"/>
    <w:rsid w:val="00370319"/>
    <w:rsid w:val="00370437"/>
    <w:rsid w:val="0037067D"/>
    <w:rsid w:val="00370BAC"/>
    <w:rsid w:val="00370E97"/>
    <w:rsid w:val="00371377"/>
    <w:rsid w:val="00371EFF"/>
    <w:rsid w:val="00372442"/>
    <w:rsid w:val="0037258C"/>
    <w:rsid w:val="00372CB1"/>
    <w:rsid w:val="00375171"/>
    <w:rsid w:val="00375C62"/>
    <w:rsid w:val="00376016"/>
    <w:rsid w:val="00376526"/>
    <w:rsid w:val="00376693"/>
    <w:rsid w:val="00376B19"/>
    <w:rsid w:val="00376F61"/>
    <w:rsid w:val="003770BD"/>
    <w:rsid w:val="00377281"/>
    <w:rsid w:val="00377432"/>
    <w:rsid w:val="00380603"/>
    <w:rsid w:val="00380B53"/>
    <w:rsid w:val="00380FCE"/>
    <w:rsid w:val="00381B69"/>
    <w:rsid w:val="00382EC8"/>
    <w:rsid w:val="003845A6"/>
    <w:rsid w:val="00384CAB"/>
    <w:rsid w:val="00385845"/>
    <w:rsid w:val="00386233"/>
    <w:rsid w:val="003878D7"/>
    <w:rsid w:val="003879BA"/>
    <w:rsid w:val="00390135"/>
    <w:rsid w:val="00390383"/>
    <w:rsid w:val="00390827"/>
    <w:rsid w:val="00390930"/>
    <w:rsid w:val="00390BF6"/>
    <w:rsid w:val="0039112B"/>
    <w:rsid w:val="003926CE"/>
    <w:rsid w:val="0039284E"/>
    <w:rsid w:val="003933CC"/>
    <w:rsid w:val="0039367F"/>
    <w:rsid w:val="003936BB"/>
    <w:rsid w:val="00393C4C"/>
    <w:rsid w:val="00393D57"/>
    <w:rsid w:val="00393E7C"/>
    <w:rsid w:val="00394455"/>
    <w:rsid w:val="00394A15"/>
    <w:rsid w:val="00395376"/>
    <w:rsid w:val="003954F0"/>
    <w:rsid w:val="003960A8"/>
    <w:rsid w:val="0039664F"/>
    <w:rsid w:val="0039748F"/>
    <w:rsid w:val="0039797A"/>
    <w:rsid w:val="003979D7"/>
    <w:rsid w:val="003A0EDE"/>
    <w:rsid w:val="003A10B1"/>
    <w:rsid w:val="003A21B7"/>
    <w:rsid w:val="003A29FF"/>
    <w:rsid w:val="003A4B1D"/>
    <w:rsid w:val="003A5987"/>
    <w:rsid w:val="003A6095"/>
    <w:rsid w:val="003A6D76"/>
    <w:rsid w:val="003A7479"/>
    <w:rsid w:val="003A76CB"/>
    <w:rsid w:val="003A7B3D"/>
    <w:rsid w:val="003A7BE3"/>
    <w:rsid w:val="003B0869"/>
    <w:rsid w:val="003B0EB7"/>
    <w:rsid w:val="003B1146"/>
    <w:rsid w:val="003B1280"/>
    <w:rsid w:val="003B13AB"/>
    <w:rsid w:val="003B193C"/>
    <w:rsid w:val="003B199E"/>
    <w:rsid w:val="003B284D"/>
    <w:rsid w:val="003B2B8D"/>
    <w:rsid w:val="003B2BF9"/>
    <w:rsid w:val="003B2C4D"/>
    <w:rsid w:val="003B2FB6"/>
    <w:rsid w:val="003B4317"/>
    <w:rsid w:val="003B4F56"/>
    <w:rsid w:val="003B5769"/>
    <w:rsid w:val="003B5AE4"/>
    <w:rsid w:val="003B5D7C"/>
    <w:rsid w:val="003B62B8"/>
    <w:rsid w:val="003B6A79"/>
    <w:rsid w:val="003B6C00"/>
    <w:rsid w:val="003B6FC0"/>
    <w:rsid w:val="003B707A"/>
    <w:rsid w:val="003B7100"/>
    <w:rsid w:val="003B757A"/>
    <w:rsid w:val="003B7B39"/>
    <w:rsid w:val="003B7B49"/>
    <w:rsid w:val="003C01EF"/>
    <w:rsid w:val="003C0B1B"/>
    <w:rsid w:val="003C0B89"/>
    <w:rsid w:val="003C0D43"/>
    <w:rsid w:val="003C14D6"/>
    <w:rsid w:val="003C1C9C"/>
    <w:rsid w:val="003C1F03"/>
    <w:rsid w:val="003C2FBB"/>
    <w:rsid w:val="003C37BD"/>
    <w:rsid w:val="003C4600"/>
    <w:rsid w:val="003C499F"/>
    <w:rsid w:val="003C4AF8"/>
    <w:rsid w:val="003C4C11"/>
    <w:rsid w:val="003C4E13"/>
    <w:rsid w:val="003C5257"/>
    <w:rsid w:val="003C5523"/>
    <w:rsid w:val="003C56F6"/>
    <w:rsid w:val="003C5797"/>
    <w:rsid w:val="003C6830"/>
    <w:rsid w:val="003C6C36"/>
    <w:rsid w:val="003C6C38"/>
    <w:rsid w:val="003C751F"/>
    <w:rsid w:val="003D0E26"/>
    <w:rsid w:val="003D0F01"/>
    <w:rsid w:val="003D1165"/>
    <w:rsid w:val="003D132B"/>
    <w:rsid w:val="003D1433"/>
    <w:rsid w:val="003D194B"/>
    <w:rsid w:val="003D23BA"/>
    <w:rsid w:val="003D40E2"/>
    <w:rsid w:val="003D46D7"/>
    <w:rsid w:val="003D4778"/>
    <w:rsid w:val="003D4B35"/>
    <w:rsid w:val="003D4C53"/>
    <w:rsid w:val="003D552B"/>
    <w:rsid w:val="003D583D"/>
    <w:rsid w:val="003D5AE6"/>
    <w:rsid w:val="003D634C"/>
    <w:rsid w:val="003D69DF"/>
    <w:rsid w:val="003D6F52"/>
    <w:rsid w:val="003D795E"/>
    <w:rsid w:val="003D7BC4"/>
    <w:rsid w:val="003E0EA7"/>
    <w:rsid w:val="003E10C2"/>
    <w:rsid w:val="003E154A"/>
    <w:rsid w:val="003E171E"/>
    <w:rsid w:val="003E1E5D"/>
    <w:rsid w:val="003E2216"/>
    <w:rsid w:val="003E221A"/>
    <w:rsid w:val="003E2DB6"/>
    <w:rsid w:val="003E36A6"/>
    <w:rsid w:val="003E3C19"/>
    <w:rsid w:val="003E3C49"/>
    <w:rsid w:val="003E3E97"/>
    <w:rsid w:val="003E4705"/>
    <w:rsid w:val="003E47F8"/>
    <w:rsid w:val="003E4C1B"/>
    <w:rsid w:val="003E5B5F"/>
    <w:rsid w:val="003E5E82"/>
    <w:rsid w:val="003E6056"/>
    <w:rsid w:val="003E64C5"/>
    <w:rsid w:val="003E670D"/>
    <w:rsid w:val="003E6B3F"/>
    <w:rsid w:val="003E6C3E"/>
    <w:rsid w:val="003E7112"/>
    <w:rsid w:val="003E7CD9"/>
    <w:rsid w:val="003F0070"/>
    <w:rsid w:val="003F02EE"/>
    <w:rsid w:val="003F051E"/>
    <w:rsid w:val="003F0810"/>
    <w:rsid w:val="003F16D2"/>
    <w:rsid w:val="003F1E55"/>
    <w:rsid w:val="003F1F07"/>
    <w:rsid w:val="003F1F8A"/>
    <w:rsid w:val="003F223D"/>
    <w:rsid w:val="003F2368"/>
    <w:rsid w:val="003F2511"/>
    <w:rsid w:val="003F2A20"/>
    <w:rsid w:val="003F3011"/>
    <w:rsid w:val="003F34AF"/>
    <w:rsid w:val="003F38B6"/>
    <w:rsid w:val="003F3A88"/>
    <w:rsid w:val="003F44C9"/>
    <w:rsid w:val="003F4E0F"/>
    <w:rsid w:val="003F4F96"/>
    <w:rsid w:val="003F5CDA"/>
    <w:rsid w:val="003F5CDE"/>
    <w:rsid w:val="003F6605"/>
    <w:rsid w:val="003F66F8"/>
    <w:rsid w:val="003F67CC"/>
    <w:rsid w:val="003F69C8"/>
    <w:rsid w:val="003F6AF9"/>
    <w:rsid w:val="003F70D9"/>
    <w:rsid w:val="003F74B7"/>
    <w:rsid w:val="003F79F8"/>
    <w:rsid w:val="003F7B98"/>
    <w:rsid w:val="003F7D7E"/>
    <w:rsid w:val="00400552"/>
    <w:rsid w:val="00400B31"/>
    <w:rsid w:val="00401169"/>
    <w:rsid w:val="004013A3"/>
    <w:rsid w:val="00401519"/>
    <w:rsid w:val="004016C3"/>
    <w:rsid w:val="0040216F"/>
    <w:rsid w:val="004022A2"/>
    <w:rsid w:val="0040230A"/>
    <w:rsid w:val="00402415"/>
    <w:rsid w:val="00402702"/>
    <w:rsid w:val="00403B3C"/>
    <w:rsid w:val="004045CF"/>
    <w:rsid w:val="00404695"/>
    <w:rsid w:val="004046D2"/>
    <w:rsid w:val="00404791"/>
    <w:rsid w:val="00404998"/>
    <w:rsid w:val="004049FA"/>
    <w:rsid w:val="004062E7"/>
    <w:rsid w:val="00406827"/>
    <w:rsid w:val="00407AF4"/>
    <w:rsid w:val="004101E6"/>
    <w:rsid w:val="00410CA1"/>
    <w:rsid w:val="00410DCA"/>
    <w:rsid w:val="00410F57"/>
    <w:rsid w:val="004117E6"/>
    <w:rsid w:val="004120D3"/>
    <w:rsid w:val="00412751"/>
    <w:rsid w:val="0041398F"/>
    <w:rsid w:val="00414021"/>
    <w:rsid w:val="0041442F"/>
    <w:rsid w:val="00414711"/>
    <w:rsid w:val="0041494F"/>
    <w:rsid w:val="004149F5"/>
    <w:rsid w:val="00414A62"/>
    <w:rsid w:val="00414B65"/>
    <w:rsid w:val="00417995"/>
    <w:rsid w:val="00417D43"/>
    <w:rsid w:val="00420562"/>
    <w:rsid w:val="00420A62"/>
    <w:rsid w:val="00420B6D"/>
    <w:rsid w:val="00420DB2"/>
    <w:rsid w:val="00420DF9"/>
    <w:rsid w:val="0042171F"/>
    <w:rsid w:val="00421FF6"/>
    <w:rsid w:val="00422D72"/>
    <w:rsid w:val="00422FE8"/>
    <w:rsid w:val="0042352D"/>
    <w:rsid w:val="00423659"/>
    <w:rsid w:val="0042444F"/>
    <w:rsid w:val="004246E8"/>
    <w:rsid w:val="004248F3"/>
    <w:rsid w:val="00424B18"/>
    <w:rsid w:val="00425092"/>
    <w:rsid w:val="004252DE"/>
    <w:rsid w:val="00425D10"/>
    <w:rsid w:val="00426DD6"/>
    <w:rsid w:val="0042712B"/>
    <w:rsid w:val="004272AE"/>
    <w:rsid w:val="0042759E"/>
    <w:rsid w:val="0042792B"/>
    <w:rsid w:val="00427D4E"/>
    <w:rsid w:val="00430484"/>
    <w:rsid w:val="004305CB"/>
    <w:rsid w:val="0043062B"/>
    <w:rsid w:val="0043134E"/>
    <w:rsid w:val="004319E7"/>
    <w:rsid w:val="00432705"/>
    <w:rsid w:val="00432CDA"/>
    <w:rsid w:val="00432E97"/>
    <w:rsid w:val="00433446"/>
    <w:rsid w:val="00433865"/>
    <w:rsid w:val="00433F6D"/>
    <w:rsid w:val="00434483"/>
    <w:rsid w:val="00434882"/>
    <w:rsid w:val="004351FD"/>
    <w:rsid w:val="00435288"/>
    <w:rsid w:val="00435472"/>
    <w:rsid w:val="0043548D"/>
    <w:rsid w:val="004356D8"/>
    <w:rsid w:val="00435AB2"/>
    <w:rsid w:val="004364AD"/>
    <w:rsid w:val="00436B8C"/>
    <w:rsid w:val="00436CE7"/>
    <w:rsid w:val="0043764E"/>
    <w:rsid w:val="00437A87"/>
    <w:rsid w:val="00437BCC"/>
    <w:rsid w:val="00437C48"/>
    <w:rsid w:val="00440075"/>
    <w:rsid w:val="004401B5"/>
    <w:rsid w:val="004403E9"/>
    <w:rsid w:val="00440478"/>
    <w:rsid w:val="00440991"/>
    <w:rsid w:val="00440A70"/>
    <w:rsid w:val="00440B39"/>
    <w:rsid w:val="00441365"/>
    <w:rsid w:val="004419BC"/>
    <w:rsid w:val="00441CCA"/>
    <w:rsid w:val="004424A2"/>
    <w:rsid w:val="004426EB"/>
    <w:rsid w:val="00442E62"/>
    <w:rsid w:val="00443B43"/>
    <w:rsid w:val="00444311"/>
    <w:rsid w:val="00444392"/>
    <w:rsid w:val="00444AE1"/>
    <w:rsid w:val="004458EA"/>
    <w:rsid w:val="0044592D"/>
    <w:rsid w:val="0044664B"/>
    <w:rsid w:val="004476A5"/>
    <w:rsid w:val="00447EAA"/>
    <w:rsid w:val="00450666"/>
    <w:rsid w:val="004506CF"/>
    <w:rsid w:val="00450839"/>
    <w:rsid w:val="00451743"/>
    <w:rsid w:val="00452487"/>
    <w:rsid w:val="00452BE4"/>
    <w:rsid w:val="00452DDF"/>
    <w:rsid w:val="0045303D"/>
    <w:rsid w:val="0045352D"/>
    <w:rsid w:val="00453802"/>
    <w:rsid w:val="00453B02"/>
    <w:rsid w:val="00453C2B"/>
    <w:rsid w:val="00453FA8"/>
    <w:rsid w:val="00455415"/>
    <w:rsid w:val="004555DD"/>
    <w:rsid w:val="0045613E"/>
    <w:rsid w:val="00456555"/>
    <w:rsid w:val="00456733"/>
    <w:rsid w:val="0045688D"/>
    <w:rsid w:val="00456AC1"/>
    <w:rsid w:val="00456D53"/>
    <w:rsid w:val="00457693"/>
    <w:rsid w:val="00457BE2"/>
    <w:rsid w:val="004601FF"/>
    <w:rsid w:val="00460601"/>
    <w:rsid w:val="00460C8B"/>
    <w:rsid w:val="004610EC"/>
    <w:rsid w:val="00461115"/>
    <w:rsid w:val="00461C2D"/>
    <w:rsid w:val="00462631"/>
    <w:rsid w:val="00462666"/>
    <w:rsid w:val="0046317F"/>
    <w:rsid w:val="00463770"/>
    <w:rsid w:val="00463796"/>
    <w:rsid w:val="00463F0D"/>
    <w:rsid w:val="00464178"/>
    <w:rsid w:val="00464A0E"/>
    <w:rsid w:val="004656C6"/>
    <w:rsid w:val="00465862"/>
    <w:rsid w:val="00466116"/>
    <w:rsid w:val="004667F1"/>
    <w:rsid w:val="00467004"/>
    <w:rsid w:val="0046765F"/>
    <w:rsid w:val="00467917"/>
    <w:rsid w:val="00467F5A"/>
    <w:rsid w:val="00470478"/>
    <w:rsid w:val="00470714"/>
    <w:rsid w:val="0047160C"/>
    <w:rsid w:val="00472476"/>
    <w:rsid w:val="00472928"/>
    <w:rsid w:val="00472C86"/>
    <w:rsid w:val="004733C8"/>
    <w:rsid w:val="004734D3"/>
    <w:rsid w:val="00473C7B"/>
    <w:rsid w:val="00474522"/>
    <w:rsid w:val="00474CE5"/>
    <w:rsid w:val="00475E6E"/>
    <w:rsid w:val="004766B7"/>
    <w:rsid w:val="0047693A"/>
    <w:rsid w:val="00476A6D"/>
    <w:rsid w:val="00476B69"/>
    <w:rsid w:val="00477468"/>
    <w:rsid w:val="00480539"/>
    <w:rsid w:val="004813B9"/>
    <w:rsid w:val="0048190C"/>
    <w:rsid w:val="00482332"/>
    <w:rsid w:val="0048306D"/>
    <w:rsid w:val="00483834"/>
    <w:rsid w:val="004838E4"/>
    <w:rsid w:val="00484136"/>
    <w:rsid w:val="0048413D"/>
    <w:rsid w:val="00484E8E"/>
    <w:rsid w:val="00484EDB"/>
    <w:rsid w:val="004852D3"/>
    <w:rsid w:val="00485496"/>
    <w:rsid w:val="00485503"/>
    <w:rsid w:val="00485E30"/>
    <w:rsid w:val="00485F9A"/>
    <w:rsid w:val="00485FB9"/>
    <w:rsid w:val="00486ACF"/>
    <w:rsid w:val="004874BF"/>
    <w:rsid w:val="004877EB"/>
    <w:rsid w:val="0048782C"/>
    <w:rsid w:val="00487FDE"/>
    <w:rsid w:val="00490C9E"/>
    <w:rsid w:val="00490D32"/>
    <w:rsid w:val="00491777"/>
    <w:rsid w:val="00491F21"/>
    <w:rsid w:val="00492AA0"/>
    <w:rsid w:val="004931F8"/>
    <w:rsid w:val="00493451"/>
    <w:rsid w:val="00493505"/>
    <w:rsid w:val="00493526"/>
    <w:rsid w:val="0049380F"/>
    <w:rsid w:val="00493A63"/>
    <w:rsid w:val="00494060"/>
    <w:rsid w:val="00494302"/>
    <w:rsid w:val="004943D9"/>
    <w:rsid w:val="0049458C"/>
    <w:rsid w:val="004947E5"/>
    <w:rsid w:val="00494800"/>
    <w:rsid w:val="00494A05"/>
    <w:rsid w:val="00494CB6"/>
    <w:rsid w:val="00494D8A"/>
    <w:rsid w:val="00495324"/>
    <w:rsid w:val="00495539"/>
    <w:rsid w:val="00496185"/>
    <w:rsid w:val="00496494"/>
    <w:rsid w:val="00497139"/>
    <w:rsid w:val="0049747D"/>
    <w:rsid w:val="004978B7"/>
    <w:rsid w:val="00497C4B"/>
    <w:rsid w:val="00497F03"/>
    <w:rsid w:val="004A0585"/>
    <w:rsid w:val="004A0FAF"/>
    <w:rsid w:val="004A2326"/>
    <w:rsid w:val="004A23BF"/>
    <w:rsid w:val="004A28AA"/>
    <w:rsid w:val="004A2E2A"/>
    <w:rsid w:val="004A32F2"/>
    <w:rsid w:val="004A3786"/>
    <w:rsid w:val="004A3EF1"/>
    <w:rsid w:val="004A3F5D"/>
    <w:rsid w:val="004A4023"/>
    <w:rsid w:val="004A4082"/>
    <w:rsid w:val="004A4BD9"/>
    <w:rsid w:val="004A4F79"/>
    <w:rsid w:val="004A561F"/>
    <w:rsid w:val="004A5733"/>
    <w:rsid w:val="004A57FE"/>
    <w:rsid w:val="004A5A83"/>
    <w:rsid w:val="004A62DD"/>
    <w:rsid w:val="004A6506"/>
    <w:rsid w:val="004A66C9"/>
    <w:rsid w:val="004A673A"/>
    <w:rsid w:val="004B0321"/>
    <w:rsid w:val="004B1381"/>
    <w:rsid w:val="004B195C"/>
    <w:rsid w:val="004B24D6"/>
    <w:rsid w:val="004B2661"/>
    <w:rsid w:val="004B2735"/>
    <w:rsid w:val="004B2866"/>
    <w:rsid w:val="004B28C5"/>
    <w:rsid w:val="004B2A21"/>
    <w:rsid w:val="004B2E04"/>
    <w:rsid w:val="004B38CF"/>
    <w:rsid w:val="004B3935"/>
    <w:rsid w:val="004B3B02"/>
    <w:rsid w:val="004B3C82"/>
    <w:rsid w:val="004B456F"/>
    <w:rsid w:val="004B4AFC"/>
    <w:rsid w:val="004B537B"/>
    <w:rsid w:val="004B5642"/>
    <w:rsid w:val="004B5D4A"/>
    <w:rsid w:val="004B5E55"/>
    <w:rsid w:val="004B5F0B"/>
    <w:rsid w:val="004B637E"/>
    <w:rsid w:val="004B70FA"/>
    <w:rsid w:val="004B71BF"/>
    <w:rsid w:val="004B778E"/>
    <w:rsid w:val="004C0526"/>
    <w:rsid w:val="004C0D59"/>
    <w:rsid w:val="004C1418"/>
    <w:rsid w:val="004C1CF4"/>
    <w:rsid w:val="004C1EDB"/>
    <w:rsid w:val="004C1FB9"/>
    <w:rsid w:val="004C256E"/>
    <w:rsid w:val="004C284A"/>
    <w:rsid w:val="004C3117"/>
    <w:rsid w:val="004C41D5"/>
    <w:rsid w:val="004C47F8"/>
    <w:rsid w:val="004C535F"/>
    <w:rsid w:val="004C586E"/>
    <w:rsid w:val="004C596C"/>
    <w:rsid w:val="004C59E6"/>
    <w:rsid w:val="004C5B3D"/>
    <w:rsid w:val="004C5C08"/>
    <w:rsid w:val="004C6237"/>
    <w:rsid w:val="004C63ED"/>
    <w:rsid w:val="004C6717"/>
    <w:rsid w:val="004C71D6"/>
    <w:rsid w:val="004C7A07"/>
    <w:rsid w:val="004C7EE9"/>
    <w:rsid w:val="004D0B6E"/>
    <w:rsid w:val="004D0E84"/>
    <w:rsid w:val="004D1112"/>
    <w:rsid w:val="004D15C9"/>
    <w:rsid w:val="004D16E1"/>
    <w:rsid w:val="004D1B08"/>
    <w:rsid w:val="004D1E6D"/>
    <w:rsid w:val="004D2AB6"/>
    <w:rsid w:val="004D359D"/>
    <w:rsid w:val="004D39F0"/>
    <w:rsid w:val="004D40AE"/>
    <w:rsid w:val="004D4158"/>
    <w:rsid w:val="004D485B"/>
    <w:rsid w:val="004D53EF"/>
    <w:rsid w:val="004D5DC6"/>
    <w:rsid w:val="004D694E"/>
    <w:rsid w:val="004D7AF8"/>
    <w:rsid w:val="004D7B90"/>
    <w:rsid w:val="004E0B5D"/>
    <w:rsid w:val="004E18C5"/>
    <w:rsid w:val="004E1F2A"/>
    <w:rsid w:val="004E20E0"/>
    <w:rsid w:val="004E24ED"/>
    <w:rsid w:val="004E2635"/>
    <w:rsid w:val="004E2DF1"/>
    <w:rsid w:val="004E31D1"/>
    <w:rsid w:val="004E35E9"/>
    <w:rsid w:val="004E3E9B"/>
    <w:rsid w:val="004E4E6C"/>
    <w:rsid w:val="004E5180"/>
    <w:rsid w:val="004E5852"/>
    <w:rsid w:val="004E6029"/>
    <w:rsid w:val="004E6114"/>
    <w:rsid w:val="004E6960"/>
    <w:rsid w:val="004E6D24"/>
    <w:rsid w:val="004E7FD0"/>
    <w:rsid w:val="004F0A6C"/>
    <w:rsid w:val="004F0BA0"/>
    <w:rsid w:val="004F13F0"/>
    <w:rsid w:val="004F164B"/>
    <w:rsid w:val="004F18F5"/>
    <w:rsid w:val="004F2156"/>
    <w:rsid w:val="004F2466"/>
    <w:rsid w:val="004F2AA4"/>
    <w:rsid w:val="004F2F8C"/>
    <w:rsid w:val="004F3E87"/>
    <w:rsid w:val="004F3EB7"/>
    <w:rsid w:val="004F42C6"/>
    <w:rsid w:val="004F4991"/>
    <w:rsid w:val="004F53FD"/>
    <w:rsid w:val="004F553C"/>
    <w:rsid w:val="004F55E3"/>
    <w:rsid w:val="004F5955"/>
    <w:rsid w:val="004F5B16"/>
    <w:rsid w:val="004F5C2F"/>
    <w:rsid w:val="004F5CAC"/>
    <w:rsid w:val="004F5CFC"/>
    <w:rsid w:val="004F5D8E"/>
    <w:rsid w:val="004F60FB"/>
    <w:rsid w:val="004F64C1"/>
    <w:rsid w:val="004F6639"/>
    <w:rsid w:val="004F676C"/>
    <w:rsid w:val="004F69F6"/>
    <w:rsid w:val="004F6BCF"/>
    <w:rsid w:val="004F74CB"/>
    <w:rsid w:val="004F7A35"/>
    <w:rsid w:val="004F7C91"/>
    <w:rsid w:val="00500000"/>
    <w:rsid w:val="0050007B"/>
    <w:rsid w:val="0050078C"/>
    <w:rsid w:val="005007BE"/>
    <w:rsid w:val="0050080B"/>
    <w:rsid w:val="00500A93"/>
    <w:rsid w:val="00500AC4"/>
    <w:rsid w:val="005012FA"/>
    <w:rsid w:val="00501A6A"/>
    <w:rsid w:val="00501DEF"/>
    <w:rsid w:val="00502635"/>
    <w:rsid w:val="00502CD2"/>
    <w:rsid w:val="00502E0C"/>
    <w:rsid w:val="0050338B"/>
    <w:rsid w:val="00503BBA"/>
    <w:rsid w:val="00503E32"/>
    <w:rsid w:val="00503FA5"/>
    <w:rsid w:val="005043DF"/>
    <w:rsid w:val="00504C83"/>
    <w:rsid w:val="005057E1"/>
    <w:rsid w:val="00505AC6"/>
    <w:rsid w:val="00506761"/>
    <w:rsid w:val="00506D6C"/>
    <w:rsid w:val="00506E2C"/>
    <w:rsid w:val="00506F0D"/>
    <w:rsid w:val="005079FA"/>
    <w:rsid w:val="00507E9E"/>
    <w:rsid w:val="00510675"/>
    <w:rsid w:val="00510F96"/>
    <w:rsid w:val="005115FC"/>
    <w:rsid w:val="00511B2E"/>
    <w:rsid w:val="00511FA7"/>
    <w:rsid w:val="00512475"/>
    <w:rsid w:val="00512756"/>
    <w:rsid w:val="00513753"/>
    <w:rsid w:val="00515211"/>
    <w:rsid w:val="005152B6"/>
    <w:rsid w:val="0051540A"/>
    <w:rsid w:val="0051557B"/>
    <w:rsid w:val="0051569E"/>
    <w:rsid w:val="00515993"/>
    <w:rsid w:val="00515B46"/>
    <w:rsid w:val="00515E3F"/>
    <w:rsid w:val="0051637B"/>
    <w:rsid w:val="00516E84"/>
    <w:rsid w:val="005170B2"/>
    <w:rsid w:val="005175C1"/>
    <w:rsid w:val="00517AEF"/>
    <w:rsid w:val="00517BDC"/>
    <w:rsid w:val="00517DCD"/>
    <w:rsid w:val="00517EFF"/>
    <w:rsid w:val="00520226"/>
    <w:rsid w:val="00520392"/>
    <w:rsid w:val="005204A0"/>
    <w:rsid w:val="005208B2"/>
    <w:rsid w:val="0052098C"/>
    <w:rsid w:val="00520AE7"/>
    <w:rsid w:val="00521F18"/>
    <w:rsid w:val="0052222C"/>
    <w:rsid w:val="0052262D"/>
    <w:rsid w:val="00522CBF"/>
    <w:rsid w:val="00522F7E"/>
    <w:rsid w:val="005243FE"/>
    <w:rsid w:val="00524890"/>
    <w:rsid w:val="00524931"/>
    <w:rsid w:val="00524A4A"/>
    <w:rsid w:val="0052516F"/>
    <w:rsid w:val="0052520C"/>
    <w:rsid w:val="005258C8"/>
    <w:rsid w:val="00525B8F"/>
    <w:rsid w:val="00525EC2"/>
    <w:rsid w:val="0052611B"/>
    <w:rsid w:val="005261C3"/>
    <w:rsid w:val="005261F7"/>
    <w:rsid w:val="00526362"/>
    <w:rsid w:val="005264F1"/>
    <w:rsid w:val="00527101"/>
    <w:rsid w:val="005271EB"/>
    <w:rsid w:val="00527292"/>
    <w:rsid w:val="00527296"/>
    <w:rsid w:val="0052762F"/>
    <w:rsid w:val="00527E3E"/>
    <w:rsid w:val="0053027C"/>
    <w:rsid w:val="00530540"/>
    <w:rsid w:val="005306AB"/>
    <w:rsid w:val="005311A7"/>
    <w:rsid w:val="0053259E"/>
    <w:rsid w:val="00532680"/>
    <w:rsid w:val="00532DC9"/>
    <w:rsid w:val="00532F39"/>
    <w:rsid w:val="0053428A"/>
    <w:rsid w:val="00534304"/>
    <w:rsid w:val="00534ECC"/>
    <w:rsid w:val="00535237"/>
    <w:rsid w:val="005353B5"/>
    <w:rsid w:val="005354CF"/>
    <w:rsid w:val="0053565F"/>
    <w:rsid w:val="00535AFE"/>
    <w:rsid w:val="00535FEC"/>
    <w:rsid w:val="00536234"/>
    <w:rsid w:val="0053653D"/>
    <w:rsid w:val="00536805"/>
    <w:rsid w:val="00536BCC"/>
    <w:rsid w:val="00536EF6"/>
    <w:rsid w:val="00537ADF"/>
    <w:rsid w:val="00537DB4"/>
    <w:rsid w:val="00540168"/>
    <w:rsid w:val="005419C8"/>
    <w:rsid w:val="00542090"/>
    <w:rsid w:val="00542655"/>
    <w:rsid w:val="0054277F"/>
    <w:rsid w:val="00542854"/>
    <w:rsid w:val="005428E7"/>
    <w:rsid w:val="005429EE"/>
    <w:rsid w:val="00543143"/>
    <w:rsid w:val="00543227"/>
    <w:rsid w:val="005434F7"/>
    <w:rsid w:val="00543715"/>
    <w:rsid w:val="00544786"/>
    <w:rsid w:val="005452E4"/>
    <w:rsid w:val="00545875"/>
    <w:rsid w:val="00545D01"/>
    <w:rsid w:val="00545D55"/>
    <w:rsid w:val="005467FF"/>
    <w:rsid w:val="00546B0A"/>
    <w:rsid w:val="00546F71"/>
    <w:rsid w:val="0054712A"/>
    <w:rsid w:val="005476C1"/>
    <w:rsid w:val="00550069"/>
    <w:rsid w:val="005504C5"/>
    <w:rsid w:val="0055071A"/>
    <w:rsid w:val="00550CB2"/>
    <w:rsid w:val="0055145D"/>
    <w:rsid w:val="00552214"/>
    <w:rsid w:val="00553605"/>
    <w:rsid w:val="00553889"/>
    <w:rsid w:val="00553EFA"/>
    <w:rsid w:val="005548CF"/>
    <w:rsid w:val="005548E4"/>
    <w:rsid w:val="005549D1"/>
    <w:rsid w:val="00554D25"/>
    <w:rsid w:val="00555785"/>
    <w:rsid w:val="00555E56"/>
    <w:rsid w:val="00556484"/>
    <w:rsid w:val="00556E74"/>
    <w:rsid w:val="0055759D"/>
    <w:rsid w:val="00557868"/>
    <w:rsid w:val="00557AF9"/>
    <w:rsid w:val="005600CA"/>
    <w:rsid w:val="00560658"/>
    <w:rsid w:val="005606B6"/>
    <w:rsid w:val="005610BB"/>
    <w:rsid w:val="0056149F"/>
    <w:rsid w:val="005615AF"/>
    <w:rsid w:val="00562228"/>
    <w:rsid w:val="005625ED"/>
    <w:rsid w:val="0056293E"/>
    <w:rsid w:val="005630CE"/>
    <w:rsid w:val="005631B2"/>
    <w:rsid w:val="00563861"/>
    <w:rsid w:val="00563A30"/>
    <w:rsid w:val="00563A51"/>
    <w:rsid w:val="00565987"/>
    <w:rsid w:val="00565A75"/>
    <w:rsid w:val="00565B7F"/>
    <w:rsid w:val="00566478"/>
    <w:rsid w:val="005667DA"/>
    <w:rsid w:val="00566970"/>
    <w:rsid w:val="00567417"/>
    <w:rsid w:val="00567656"/>
    <w:rsid w:val="00567926"/>
    <w:rsid w:val="00567FD4"/>
    <w:rsid w:val="00570292"/>
    <w:rsid w:val="00570444"/>
    <w:rsid w:val="005707CE"/>
    <w:rsid w:val="005709DE"/>
    <w:rsid w:val="00570F0E"/>
    <w:rsid w:val="00571A5B"/>
    <w:rsid w:val="00571F7B"/>
    <w:rsid w:val="0057203A"/>
    <w:rsid w:val="00572AAB"/>
    <w:rsid w:val="00572F83"/>
    <w:rsid w:val="005733A8"/>
    <w:rsid w:val="00573FED"/>
    <w:rsid w:val="00574B25"/>
    <w:rsid w:val="00574DA2"/>
    <w:rsid w:val="00575159"/>
    <w:rsid w:val="00575443"/>
    <w:rsid w:val="005764A2"/>
    <w:rsid w:val="005766DA"/>
    <w:rsid w:val="00576963"/>
    <w:rsid w:val="00576AEB"/>
    <w:rsid w:val="00576F00"/>
    <w:rsid w:val="00576FFD"/>
    <w:rsid w:val="0057722C"/>
    <w:rsid w:val="00577E2F"/>
    <w:rsid w:val="00580074"/>
    <w:rsid w:val="0058048B"/>
    <w:rsid w:val="005809C6"/>
    <w:rsid w:val="005818E5"/>
    <w:rsid w:val="00581C9D"/>
    <w:rsid w:val="0058237A"/>
    <w:rsid w:val="005828E2"/>
    <w:rsid w:val="00582F5F"/>
    <w:rsid w:val="005835AE"/>
    <w:rsid w:val="00583747"/>
    <w:rsid w:val="00583AFB"/>
    <w:rsid w:val="005843CA"/>
    <w:rsid w:val="0058485D"/>
    <w:rsid w:val="005848D3"/>
    <w:rsid w:val="00584B08"/>
    <w:rsid w:val="00584BA7"/>
    <w:rsid w:val="005857AD"/>
    <w:rsid w:val="00585DDC"/>
    <w:rsid w:val="00585F83"/>
    <w:rsid w:val="00586374"/>
    <w:rsid w:val="00586476"/>
    <w:rsid w:val="005870BC"/>
    <w:rsid w:val="005870F5"/>
    <w:rsid w:val="005872C2"/>
    <w:rsid w:val="00587329"/>
    <w:rsid w:val="00587A76"/>
    <w:rsid w:val="00587C61"/>
    <w:rsid w:val="00590E30"/>
    <w:rsid w:val="005915CB"/>
    <w:rsid w:val="00591AC4"/>
    <w:rsid w:val="00591CC1"/>
    <w:rsid w:val="005921A7"/>
    <w:rsid w:val="005924B2"/>
    <w:rsid w:val="00592BE9"/>
    <w:rsid w:val="00592F3B"/>
    <w:rsid w:val="0059406B"/>
    <w:rsid w:val="00594211"/>
    <w:rsid w:val="00594445"/>
    <w:rsid w:val="00594F57"/>
    <w:rsid w:val="0059513F"/>
    <w:rsid w:val="005951A1"/>
    <w:rsid w:val="005952D9"/>
    <w:rsid w:val="00595C6D"/>
    <w:rsid w:val="005966AE"/>
    <w:rsid w:val="005977AD"/>
    <w:rsid w:val="0059797F"/>
    <w:rsid w:val="00597AF6"/>
    <w:rsid w:val="005A07C2"/>
    <w:rsid w:val="005A0D58"/>
    <w:rsid w:val="005A0F9B"/>
    <w:rsid w:val="005A0FEF"/>
    <w:rsid w:val="005A101E"/>
    <w:rsid w:val="005A1AA9"/>
    <w:rsid w:val="005A1B28"/>
    <w:rsid w:val="005A24FC"/>
    <w:rsid w:val="005A2787"/>
    <w:rsid w:val="005A28DC"/>
    <w:rsid w:val="005A2B92"/>
    <w:rsid w:val="005A3329"/>
    <w:rsid w:val="005A36CA"/>
    <w:rsid w:val="005A37F0"/>
    <w:rsid w:val="005A3AAF"/>
    <w:rsid w:val="005A3AE2"/>
    <w:rsid w:val="005A43E5"/>
    <w:rsid w:val="005A4F79"/>
    <w:rsid w:val="005A50DD"/>
    <w:rsid w:val="005A5371"/>
    <w:rsid w:val="005A547D"/>
    <w:rsid w:val="005A55F2"/>
    <w:rsid w:val="005A60E2"/>
    <w:rsid w:val="005A60EB"/>
    <w:rsid w:val="005A66F4"/>
    <w:rsid w:val="005A7590"/>
    <w:rsid w:val="005B076F"/>
    <w:rsid w:val="005B0AEA"/>
    <w:rsid w:val="005B0D76"/>
    <w:rsid w:val="005B10EA"/>
    <w:rsid w:val="005B1426"/>
    <w:rsid w:val="005B1590"/>
    <w:rsid w:val="005B15A7"/>
    <w:rsid w:val="005B2034"/>
    <w:rsid w:val="005B2466"/>
    <w:rsid w:val="005B2DDB"/>
    <w:rsid w:val="005B2F8F"/>
    <w:rsid w:val="005B32F4"/>
    <w:rsid w:val="005B3619"/>
    <w:rsid w:val="005B372A"/>
    <w:rsid w:val="005B3F2D"/>
    <w:rsid w:val="005B4233"/>
    <w:rsid w:val="005B4506"/>
    <w:rsid w:val="005B5252"/>
    <w:rsid w:val="005B55FE"/>
    <w:rsid w:val="005B5731"/>
    <w:rsid w:val="005B5849"/>
    <w:rsid w:val="005B5A6E"/>
    <w:rsid w:val="005B6717"/>
    <w:rsid w:val="005B67FC"/>
    <w:rsid w:val="005B6B4D"/>
    <w:rsid w:val="005B6D06"/>
    <w:rsid w:val="005B6EE9"/>
    <w:rsid w:val="005C1621"/>
    <w:rsid w:val="005C1B26"/>
    <w:rsid w:val="005C1C74"/>
    <w:rsid w:val="005C261C"/>
    <w:rsid w:val="005C2C59"/>
    <w:rsid w:val="005C2D0F"/>
    <w:rsid w:val="005C3688"/>
    <w:rsid w:val="005C3817"/>
    <w:rsid w:val="005C49F5"/>
    <w:rsid w:val="005C4D63"/>
    <w:rsid w:val="005C6686"/>
    <w:rsid w:val="005C68E4"/>
    <w:rsid w:val="005C702F"/>
    <w:rsid w:val="005C7159"/>
    <w:rsid w:val="005C7D94"/>
    <w:rsid w:val="005C7F1D"/>
    <w:rsid w:val="005D0207"/>
    <w:rsid w:val="005D1299"/>
    <w:rsid w:val="005D1CD5"/>
    <w:rsid w:val="005D1EE5"/>
    <w:rsid w:val="005D23A6"/>
    <w:rsid w:val="005D3DFD"/>
    <w:rsid w:val="005D4AA8"/>
    <w:rsid w:val="005D4F2D"/>
    <w:rsid w:val="005D5EA2"/>
    <w:rsid w:val="005D6693"/>
    <w:rsid w:val="005D6989"/>
    <w:rsid w:val="005D717F"/>
    <w:rsid w:val="005E0E94"/>
    <w:rsid w:val="005E0FBD"/>
    <w:rsid w:val="005E10A7"/>
    <w:rsid w:val="005E1AA7"/>
    <w:rsid w:val="005E1E1A"/>
    <w:rsid w:val="005E2DAE"/>
    <w:rsid w:val="005E4B47"/>
    <w:rsid w:val="005E5317"/>
    <w:rsid w:val="005E5500"/>
    <w:rsid w:val="005E57A4"/>
    <w:rsid w:val="005E6156"/>
    <w:rsid w:val="005E64DD"/>
    <w:rsid w:val="005E79A7"/>
    <w:rsid w:val="005E7D4B"/>
    <w:rsid w:val="005F05F5"/>
    <w:rsid w:val="005F0B79"/>
    <w:rsid w:val="005F0F2E"/>
    <w:rsid w:val="005F2F8A"/>
    <w:rsid w:val="005F309F"/>
    <w:rsid w:val="005F3757"/>
    <w:rsid w:val="005F4E24"/>
    <w:rsid w:val="005F531D"/>
    <w:rsid w:val="005F5519"/>
    <w:rsid w:val="005F558F"/>
    <w:rsid w:val="005F57C3"/>
    <w:rsid w:val="005F5E64"/>
    <w:rsid w:val="005F5EA0"/>
    <w:rsid w:val="005F5EFB"/>
    <w:rsid w:val="005F5FFF"/>
    <w:rsid w:val="005F6424"/>
    <w:rsid w:val="005F6777"/>
    <w:rsid w:val="005F6885"/>
    <w:rsid w:val="005F70E8"/>
    <w:rsid w:val="005F71EB"/>
    <w:rsid w:val="005F763C"/>
    <w:rsid w:val="005F76DC"/>
    <w:rsid w:val="005F7E53"/>
    <w:rsid w:val="005F7E6C"/>
    <w:rsid w:val="005F7FC6"/>
    <w:rsid w:val="00600085"/>
    <w:rsid w:val="00600538"/>
    <w:rsid w:val="00600690"/>
    <w:rsid w:val="0060074A"/>
    <w:rsid w:val="0060079C"/>
    <w:rsid w:val="00600A2E"/>
    <w:rsid w:val="0060152B"/>
    <w:rsid w:val="006017F1"/>
    <w:rsid w:val="00601C53"/>
    <w:rsid w:val="00602F5E"/>
    <w:rsid w:val="00603C50"/>
    <w:rsid w:val="00603E8D"/>
    <w:rsid w:val="00604554"/>
    <w:rsid w:val="00604C89"/>
    <w:rsid w:val="00604CD4"/>
    <w:rsid w:val="00605607"/>
    <w:rsid w:val="006057F3"/>
    <w:rsid w:val="00606209"/>
    <w:rsid w:val="006062E3"/>
    <w:rsid w:val="006065B0"/>
    <w:rsid w:val="00606CB7"/>
    <w:rsid w:val="0060752E"/>
    <w:rsid w:val="00607A9B"/>
    <w:rsid w:val="00607B6E"/>
    <w:rsid w:val="00607EC5"/>
    <w:rsid w:val="006106B0"/>
    <w:rsid w:val="006107FD"/>
    <w:rsid w:val="0061109D"/>
    <w:rsid w:val="006114AF"/>
    <w:rsid w:val="00611AC4"/>
    <w:rsid w:val="006120F0"/>
    <w:rsid w:val="006129E7"/>
    <w:rsid w:val="00612EBB"/>
    <w:rsid w:val="006135BB"/>
    <w:rsid w:val="0061423B"/>
    <w:rsid w:val="0061438E"/>
    <w:rsid w:val="0061495B"/>
    <w:rsid w:val="00614CEB"/>
    <w:rsid w:val="006154F5"/>
    <w:rsid w:val="00615D45"/>
    <w:rsid w:val="00616000"/>
    <w:rsid w:val="006165D2"/>
    <w:rsid w:val="00616A5D"/>
    <w:rsid w:val="0061727F"/>
    <w:rsid w:val="006172B4"/>
    <w:rsid w:val="00617EF9"/>
    <w:rsid w:val="0062012C"/>
    <w:rsid w:val="006201AA"/>
    <w:rsid w:val="00620E36"/>
    <w:rsid w:val="00621074"/>
    <w:rsid w:val="00621467"/>
    <w:rsid w:val="006217FD"/>
    <w:rsid w:val="00621C7C"/>
    <w:rsid w:val="0062260D"/>
    <w:rsid w:val="00622AD7"/>
    <w:rsid w:val="00622B57"/>
    <w:rsid w:val="00622C30"/>
    <w:rsid w:val="00622F10"/>
    <w:rsid w:val="00622F13"/>
    <w:rsid w:val="00622FE5"/>
    <w:rsid w:val="00623D5D"/>
    <w:rsid w:val="006244D0"/>
    <w:rsid w:val="0062491E"/>
    <w:rsid w:val="00625723"/>
    <w:rsid w:val="00625897"/>
    <w:rsid w:val="0062620F"/>
    <w:rsid w:val="00626601"/>
    <w:rsid w:val="006266F8"/>
    <w:rsid w:val="00626CCF"/>
    <w:rsid w:val="0062771F"/>
    <w:rsid w:val="00627E63"/>
    <w:rsid w:val="00630274"/>
    <w:rsid w:val="00630844"/>
    <w:rsid w:val="00630BAC"/>
    <w:rsid w:val="00631B6C"/>
    <w:rsid w:val="00631D7F"/>
    <w:rsid w:val="00631D9D"/>
    <w:rsid w:val="00632108"/>
    <w:rsid w:val="006325A0"/>
    <w:rsid w:val="006326E7"/>
    <w:rsid w:val="00632892"/>
    <w:rsid w:val="00632B6E"/>
    <w:rsid w:val="00632BA3"/>
    <w:rsid w:val="0063300F"/>
    <w:rsid w:val="00633862"/>
    <w:rsid w:val="00633F4F"/>
    <w:rsid w:val="00634448"/>
    <w:rsid w:val="006347D2"/>
    <w:rsid w:val="006349DB"/>
    <w:rsid w:val="00634EDC"/>
    <w:rsid w:val="006353DF"/>
    <w:rsid w:val="0063564C"/>
    <w:rsid w:val="006361EE"/>
    <w:rsid w:val="00636FDF"/>
    <w:rsid w:val="0063714C"/>
    <w:rsid w:val="006378AF"/>
    <w:rsid w:val="006401CC"/>
    <w:rsid w:val="006404CC"/>
    <w:rsid w:val="00640A7A"/>
    <w:rsid w:val="00640FCC"/>
    <w:rsid w:val="00641202"/>
    <w:rsid w:val="0064121B"/>
    <w:rsid w:val="0064175A"/>
    <w:rsid w:val="006422CC"/>
    <w:rsid w:val="006422DD"/>
    <w:rsid w:val="0064232B"/>
    <w:rsid w:val="00642411"/>
    <w:rsid w:val="0064279E"/>
    <w:rsid w:val="00642905"/>
    <w:rsid w:val="00643C0C"/>
    <w:rsid w:val="00643E48"/>
    <w:rsid w:val="00644969"/>
    <w:rsid w:val="00645B89"/>
    <w:rsid w:val="00645F5D"/>
    <w:rsid w:val="00646031"/>
    <w:rsid w:val="0064620E"/>
    <w:rsid w:val="00646825"/>
    <w:rsid w:val="00647665"/>
    <w:rsid w:val="00647E2C"/>
    <w:rsid w:val="00650D99"/>
    <w:rsid w:val="00650E76"/>
    <w:rsid w:val="00650EC9"/>
    <w:rsid w:val="00651449"/>
    <w:rsid w:val="00651655"/>
    <w:rsid w:val="006518BD"/>
    <w:rsid w:val="006518E3"/>
    <w:rsid w:val="0065239D"/>
    <w:rsid w:val="006523D4"/>
    <w:rsid w:val="006533A4"/>
    <w:rsid w:val="006540EC"/>
    <w:rsid w:val="006546E4"/>
    <w:rsid w:val="006548AD"/>
    <w:rsid w:val="006553BE"/>
    <w:rsid w:val="006568B5"/>
    <w:rsid w:val="00656EB7"/>
    <w:rsid w:val="00656FF3"/>
    <w:rsid w:val="0065757E"/>
    <w:rsid w:val="00657A9B"/>
    <w:rsid w:val="00657EFC"/>
    <w:rsid w:val="00657F42"/>
    <w:rsid w:val="00660059"/>
    <w:rsid w:val="00660703"/>
    <w:rsid w:val="00660F2C"/>
    <w:rsid w:val="00660F2F"/>
    <w:rsid w:val="00661881"/>
    <w:rsid w:val="0066192C"/>
    <w:rsid w:val="00662EA3"/>
    <w:rsid w:val="00663DCE"/>
    <w:rsid w:val="00664524"/>
    <w:rsid w:val="00664A84"/>
    <w:rsid w:val="00664AFE"/>
    <w:rsid w:val="00664C3B"/>
    <w:rsid w:val="00664C83"/>
    <w:rsid w:val="00664DD2"/>
    <w:rsid w:val="00664EEC"/>
    <w:rsid w:val="006652AE"/>
    <w:rsid w:val="0066575A"/>
    <w:rsid w:val="006658E1"/>
    <w:rsid w:val="00665930"/>
    <w:rsid w:val="00666C26"/>
    <w:rsid w:val="0066709F"/>
    <w:rsid w:val="00667224"/>
    <w:rsid w:val="00667390"/>
    <w:rsid w:val="00667953"/>
    <w:rsid w:val="006707DD"/>
    <w:rsid w:val="006708F9"/>
    <w:rsid w:val="00670BAE"/>
    <w:rsid w:val="00670E65"/>
    <w:rsid w:val="00671196"/>
    <w:rsid w:val="00671939"/>
    <w:rsid w:val="00671AAD"/>
    <w:rsid w:val="00671B69"/>
    <w:rsid w:val="00671BCD"/>
    <w:rsid w:val="00671EF0"/>
    <w:rsid w:val="00671F5A"/>
    <w:rsid w:val="006728CF"/>
    <w:rsid w:val="00672CEA"/>
    <w:rsid w:val="00672ECD"/>
    <w:rsid w:val="0067442C"/>
    <w:rsid w:val="00674642"/>
    <w:rsid w:val="00675038"/>
    <w:rsid w:val="00675171"/>
    <w:rsid w:val="00675266"/>
    <w:rsid w:val="00676006"/>
    <w:rsid w:val="006764C9"/>
    <w:rsid w:val="006767FE"/>
    <w:rsid w:val="006773D3"/>
    <w:rsid w:val="006777CE"/>
    <w:rsid w:val="00677FE4"/>
    <w:rsid w:val="00680023"/>
    <w:rsid w:val="00680B4D"/>
    <w:rsid w:val="00681168"/>
    <w:rsid w:val="0068160E"/>
    <w:rsid w:val="00681753"/>
    <w:rsid w:val="00682304"/>
    <w:rsid w:val="00682513"/>
    <w:rsid w:val="006830D8"/>
    <w:rsid w:val="006831A3"/>
    <w:rsid w:val="006835A9"/>
    <w:rsid w:val="006838EB"/>
    <w:rsid w:val="00684254"/>
    <w:rsid w:val="00684C41"/>
    <w:rsid w:val="00684F1D"/>
    <w:rsid w:val="00685170"/>
    <w:rsid w:val="0068547A"/>
    <w:rsid w:val="006855A6"/>
    <w:rsid w:val="00686064"/>
    <w:rsid w:val="0068673B"/>
    <w:rsid w:val="00686C9F"/>
    <w:rsid w:val="0069024D"/>
    <w:rsid w:val="006902FC"/>
    <w:rsid w:val="00690B1E"/>
    <w:rsid w:val="00690E0D"/>
    <w:rsid w:val="00690F0C"/>
    <w:rsid w:val="0069119E"/>
    <w:rsid w:val="00691B6D"/>
    <w:rsid w:val="00691F38"/>
    <w:rsid w:val="00692100"/>
    <w:rsid w:val="0069218F"/>
    <w:rsid w:val="00692955"/>
    <w:rsid w:val="00692D9F"/>
    <w:rsid w:val="006934EE"/>
    <w:rsid w:val="00694147"/>
    <w:rsid w:val="00694E72"/>
    <w:rsid w:val="00694FE0"/>
    <w:rsid w:val="0069536C"/>
    <w:rsid w:val="00695470"/>
    <w:rsid w:val="0069562E"/>
    <w:rsid w:val="00695D90"/>
    <w:rsid w:val="00696CA6"/>
    <w:rsid w:val="006976D0"/>
    <w:rsid w:val="0069781C"/>
    <w:rsid w:val="00697A4A"/>
    <w:rsid w:val="00697BDF"/>
    <w:rsid w:val="006A014A"/>
    <w:rsid w:val="006A04BD"/>
    <w:rsid w:val="006A09A3"/>
    <w:rsid w:val="006A0BE5"/>
    <w:rsid w:val="006A0CAA"/>
    <w:rsid w:val="006A134B"/>
    <w:rsid w:val="006A17FD"/>
    <w:rsid w:val="006A190D"/>
    <w:rsid w:val="006A1C2F"/>
    <w:rsid w:val="006A23E3"/>
    <w:rsid w:val="006A2F39"/>
    <w:rsid w:val="006A3532"/>
    <w:rsid w:val="006A41D8"/>
    <w:rsid w:val="006A45B8"/>
    <w:rsid w:val="006A4696"/>
    <w:rsid w:val="006A4DC4"/>
    <w:rsid w:val="006A528E"/>
    <w:rsid w:val="006A601D"/>
    <w:rsid w:val="006A6122"/>
    <w:rsid w:val="006A6655"/>
    <w:rsid w:val="006A6668"/>
    <w:rsid w:val="006A69BA"/>
    <w:rsid w:val="006A6C7B"/>
    <w:rsid w:val="006A7702"/>
    <w:rsid w:val="006B05FE"/>
    <w:rsid w:val="006B08E6"/>
    <w:rsid w:val="006B112B"/>
    <w:rsid w:val="006B1442"/>
    <w:rsid w:val="006B1483"/>
    <w:rsid w:val="006B3DF8"/>
    <w:rsid w:val="006B42AF"/>
    <w:rsid w:val="006B4317"/>
    <w:rsid w:val="006B5918"/>
    <w:rsid w:val="006B62A4"/>
    <w:rsid w:val="006B6A85"/>
    <w:rsid w:val="006B7B03"/>
    <w:rsid w:val="006B7FFD"/>
    <w:rsid w:val="006C0263"/>
    <w:rsid w:val="006C0296"/>
    <w:rsid w:val="006C0400"/>
    <w:rsid w:val="006C0573"/>
    <w:rsid w:val="006C07D5"/>
    <w:rsid w:val="006C10DF"/>
    <w:rsid w:val="006C20C5"/>
    <w:rsid w:val="006C2691"/>
    <w:rsid w:val="006C2F4D"/>
    <w:rsid w:val="006C3146"/>
    <w:rsid w:val="006C42E4"/>
    <w:rsid w:val="006C46B3"/>
    <w:rsid w:val="006C4B97"/>
    <w:rsid w:val="006C59A3"/>
    <w:rsid w:val="006C5AAA"/>
    <w:rsid w:val="006C5E66"/>
    <w:rsid w:val="006C60E9"/>
    <w:rsid w:val="006C67A2"/>
    <w:rsid w:val="006C6A92"/>
    <w:rsid w:val="006C7445"/>
    <w:rsid w:val="006C7635"/>
    <w:rsid w:val="006C7DB4"/>
    <w:rsid w:val="006C7FA4"/>
    <w:rsid w:val="006D0174"/>
    <w:rsid w:val="006D032B"/>
    <w:rsid w:val="006D07EB"/>
    <w:rsid w:val="006D0805"/>
    <w:rsid w:val="006D0AA1"/>
    <w:rsid w:val="006D0C91"/>
    <w:rsid w:val="006D0EA4"/>
    <w:rsid w:val="006D1436"/>
    <w:rsid w:val="006D1E17"/>
    <w:rsid w:val="006D20EE"/>
    <w:rsid w:val="006D218F"/>
    <w:rsid w:val="006D2851"/>
    <w:rsid w:val="006D2D72"/>
    <w:rsid w:val="006D3297"/>
    <w:rsid w:val="006D3D38"/>
    <w:rsid w:val="006D3D75"/>
    <w:rsid w:val="006D43FE"/>
    <w:rsid w:val="006D46B3"/>
    <w:rsid w:val="006D50E1"/>
    <w:rsid w:val="006D526A"/>
    <w:rsid w:val="006D58A2"/>
    <w:rsid w:val="006D5F66"/>
    <w:rsid w:val="006D66E0"/>
    <w:rsid w:val="006D6BBB"/>
    <w:rsid w:val="006D72EE"/>
    <w:rsid w:val="006D7333"/>
    <w:rsid w:val="006D781A"/>
    <w:rsid w:val="006D78D5"/>
    <w:rsid w:val="006D7A3F"/>
    <w:rsid w:val="006E0283"/>
    <w:rsid w:val="006E044D"/>
    <w:rsid w:val="006E05E0"/>
    <w:rsid w:val="006E064D"/>
    <w:rsid w:val="006E06D3"/>
    <w:rsid w:val="006E0D1B"/>
    <w:rsid w:val="006E1674"/>
    <w:rsid w:val="006E1714"/>
    <w:rsid w:val="006E1EAE"/>
    <w:rsid w:val="006E248D"/>
    <w:rsid w:val="006E27A7"/>
    <w:rsid w:val="006E3023"/>
    <w:rsid w:val="006E32D3"/>
    <w:rsid w:val="006E4C23"/>
    <w:rsid w:val="006E4E42"/>
    <w:rsid w:val="006E5600"/>
    <w:rsid w:val="006E574C"/>
    <w:rsid w:val="006E66E0"/>
    <w:rsid w:val="006E6D6C"/>
    <w:rsid w:val="006E7B10"/>
    <w:rsid w:val="006E7E61"/>
    <w:rsid w:val="006F0917"/>
    <w:rsid w:val="006F1AC8"/>
    <w:rsid w:val="006F1D8E"/>
    <w:rsid w:val="006F20B1"/>
    <w:rsid w:val="006F20C3"/>
    <w:rsid w:val="006F2507"/>
    <w:rsid w:val="006F2D08"/>
    <w:rsid w:val="006F3156"/>
    <w:rsid w:val="006F31BC"/>
    <w:rsid w:val="006F3416"/>
    <w:rsid w:val="006F3538"/>
    <w:rsid w:val="006F3778"/>
    <w:rsid w:val="006F38B1"/>
    <w:rsid w:val="006F3F10"/>
    <w:rsid w:val="006F3F61"/>
    <w:rsid w:val="006F4238"/>
    <w:rsid w:val="006F470A"/>
    <w:rsid w:val="006F4B50"/>
    <w:rsid w:val="006F4BE0"/>
    <w:rsid w:val="006F4ED1"/>
    <w:rsid w:val="006F4EEC"/>
    <w:rsid w:val="006F584B"/>
    <w:rsid w:val="006F5A41"/>
    <w:rsid w:val="006F5E8B"/>
    <w:rsid w:val="006F72EA"/>
    <w:rsid w:val="006F74B5"/>
    <w:rsid w:val="006F7816"/>
    <w:rsid w:val="006F7C2E"/>
    <w:rsid w:val="00700307"/>
    <w:rsid w:val="00700665"/>
    <w:rsid w:val="0070066E"/>
    <w:rsid w:val="0070122A"/>
    <w:rsid w:val="00701320"/>
    <w:rsid w:val="00702018"/>
    <w:rsid w:val="00702E98"/>
    <w:rsid w:val="00703C1A"/>
    <w:rsid w:val="00704578"/>
    <w:rsid w:val="00705110"/>
    <w:rsid w:val="00705E33"/>
    <w:rsid w:val="00706BF1"/>
    <w:rsid w:val="00706D89"/>
    <w:rsid w:val="0070738D"/>
    <w:rsid w:val="00707D2E"/>
    <w:rsid w:val="00710860"/>
    <w:rsid w:val="007109DC"/>
    <w:rsid w:val="00711A1E"/>
    <w:rsid w:val="00711C4B"/>
    <w:rsid w:val="00711D7F"/>
    <w:rsid w:val="00711E4B"/>
    <w:rsid w:val="0071249A"/>
    <w:rsid w:val="007127A9"/>
    <w:rsid w:val="007127E1"/>
    <w:rsid w:val="00712CC1"/>
    <w:rsid w:val="00713847"/>
    <w:rsid w:val="007138BE"/>
    <w:rsid w:val="00713BE7"/>
    <w:rsid w:val="007147CF"/>
    <w:rsid w:val="00714818"/>
    <w:rsid w:val="00714B9A"/>
    <w:rsid w:val="00714CE3"/>
    <w:rsid w:val="007161EF"/>
    <w:rsid w:val="00716559"/>
    <w:rsid w:val="007165B7"/>
    <w:rsid w:val="00716644"/>
    <w:rsid w:val="007166C6"/>
    <w:rsid w:val="00716AEF"/>
    <w:rsid w:val="00716F1D"/>
    <w:rsid w:val="00717B2C"/>
    <w:rsid w:val="00717C5B"/>
    <w:rsid w:val="00717D1B"/>
    <w:rsid w:val="0072004E"/>
    <w:rsid w:val="007206C7"/>
    <w:rsid w:val="007208B5"/>
    <w:rsid w:val="00720D18"/>
    <w:rsid w:val="00720F14"/>
    <w:rsid w:val="0072147C"/>
    <w:rsid w:val="00721C09"/>
    <w:rsid w:val="0072241D"/>
    <w:rsid w:val="00722B64"/>
    <w:rsid w:val="00722E66"/>
    <w:rsid w:val="007238BA"/>
    <w:rsid w:val="007238FE"/>
    <w:rsid w:val="00723CB8"/>
    <w:rsid w:val="0072451B"/>
    <w:rsid w:val="00724736"/>
    <w:rsid w:val="00724E06"/>
    <w:rsid w:val="00725316"/>
    <w:rsid w:val="00725952"/>
    <w:rsid w:val="00725B41"/>
    <w:rsid w:val="00725E7E"/>
    <w:rsid w:val="00726322"/>
    <w:rsid w:val="007263A4"/>
    <w:rsid w:val="00726AC3"/>
    <w:rsid w:val="00726BEB"/>
    <w:rsid w:val="007270DE"/>
    <w:rsid w:val="007278AF"/>
    <w:rsid w:val="00727AE5"/>
    <w:rsid w:val="00727EA4"/>
    <w:rsid w:val="00727EE1"/>
    <w:rsid w:val="00730047"/>
    <w:rsid w:val="007306AA"/>
    <w:rsid w:val="007306F8"/>
    <w:rsid w:val="007316E7"/>
    <w:rsid w:val="007319C6"/>
    <w:rsid w:val="00731CBA"/>
    <w:rsid w:val="00731FAC"/>
    <w:rsid w:val="007329E3"/>
    <w:rsid w:val="0073326D"/>
    <w:rsid w:val="007338DC"/>
    <w:rsid w:val="00734803"/>
    <w:rsid w:val="00734953"/>
    <w:rsid w:val="007349B4"/>
    <w:rsid w:val="007350F2"/>
    <w:rsid w:val="00735E7A"/>
    <w:rsid w:val="00735EEE"/>
    <w:rsid w:val="00736212"/>
    <w:rsid w:val="007366D5"/>
    <w:rsid w:val="00736A15"/>
    <w:rsid w:val="00737B37"/>
    <w:rsid w:val="00737BFE"/>
    <w:rsid w:val="0074010A"/>
    <w:rsid w:val="0074030A"/>
    <w:rsid w:val="00740517"/>
    <w:rsid w:val="00740819"/>
    <w:rsid w:val="00740927"/>
    <w:rsid w:val="00741934"/>
    <w:rsid w:val="00741E2F"/>
    <w:rsid w:val="0074209E"/>
    <w:rsid w:val="007424CA"/>
    <w:rsid w:val="007424CC"/>
    <w:rsid w:val="00743026"/>
    <w:rsid w:val="007439D8"/>
    <w:rsid w:val="00743BCD"/>
    <w:rsid w:val="00745988"/>
    <w:rsid w:val="00745B8E"/>
    <w:rsid w:val="00745BAE"/>
    <w:rsid w:val="00745D92"/>
    <w:rsid w:val="00745DD0"/>
    <w:rsid w:val="0074600F"/>
    <w:rsid w:val="00746872"/>
    <w:rsid w:val="00746A2C"/>
    <w:rsid w:val="00746E6F"/>
    <w:rsid w:val="00750193"/>
    <w:rsid w:val="007505A1"/>
    <w:rsid w:val="00750A2A"/>
    <w:rsid w:val="00750A41"/>
    <w:rsid w:val="00750B09"/>
    <w:rsid w:val="00750D42"/>
    <w:rsid w:val="00750DFE"/>
    <w:rsid w:val="007510E1"/>
    <w:rsid w:val="00751195"/>
    <w:rsid w:val="00751209"/>
    <w:rsid w:val="007512C2"/>
    <w:rsid w:val="007526F4"/>
    <w:rsid w:val="00752E86"/>
    <w:rsid w:val="00752F52"/>
    <w:rsid w:val="007533FC"/>
    <w:rsid w:val="007534C5"/>
    <w:rsid w:val="007544BB"/>
    <w:rsid w:val="007544D3"/>
    <w:rsid w:val="007544EC"/>
    <w:rsid w:val="00754688"/>
    <w:rsid w:val="00754A45"/>
    <w:rsid w:val="00754AEB"/>
    <w:rsid w:val="00755255"/>
    <w:rsid w:val="00755546"/>
    <w:rsid w:val="007558BC"/>
    <w:rsid w:val="00756E02"/>
    <w:rsid w:val="00756F7C"/>
    <w:rsid w:val="00757126"/>
    <w:rsid w:val="00757BD0"/>
    <w:rsid w:val="00757BE0"/>
    <w:rsid w:val="007601C8"/>
    <w:rsid w:val="00760A80"/>
    <w:rsid w:val="00760B65"/>
    <w:rsid w:val="00760C29"/>
    <w:rsid w:val="00760EA9"/>
    <w:rsid w:val="0076100A"/>
    <w:rsid w:val="00761508"/>
    <w:rsid w:val="007615B6"/>
    <w:rsid w:val="00761AA5"/>
    <w:rsid w:val="00761B0B"/>
    <w:rsid w:val="00762812"/>
    <w:rsid w:val="007631F7"/>
    <w:rsid w:val="007635D6"/>
    <w:rsid w:val="00763682"/>
    <w:rsid w:val="00763810"/>
    <w:rsid w:val="00763AAD"/>
    <w:rsid w:val="00763E30"/>
    <w:rsid w:val="00763F1C"/>
    <w:rsid w:val="0076421F"/>
    <w:rsid w:val="00764466"/>
    <w:rsid w:val="00764644"/>
    <w:rsid w:val="00764CA2"/>
    <w:rsid w:val="00764FE4"/>
    <w:rsid w:val="007652E4"/>
    <w:rsid w:val="00765746"/>
    <w:rsid w:val="00766646"/>
    <w:rsid w:val="00766750"/>
    <w:rsid w:val="00766ABE"/>
    <w:rsid w:val="00766B12"/>
    <w:rsid w:val="00767266"/>
    <w:rsid w:val="00767477"/>
    <w:rsid w:val="00767730"/>
    <w:rsid w:val="007700BD"/>
    <w:rsid w:val="0077033A"/>
    <w:rsid w:val="00770A8E"/>
    <w:rsid w:val="00771E55"/>
    <w:rsid w:val="007720FA"/>
    <w:rsid w:val="007724FD"/>
    <w:rsid w:val="00773481"/>
    <w:rsid w:val="007738A1"/>
    <w:rsid w:val="00773AC7"/>
    <w:rsid w:val="0077496A"/>
    <w:rsid w:val="00774BC1"/>
    <w:rsid w:val="00775789"/>
    <w:rsid w:val="00775DDE"/>
    <w:rsid w:val="00775E4C"/>
    <w:rsid w:val="007763E5"/>
    <w:rsid w:val="00776722"/>
    <w:rsid w:val="007770CD"/>
    <w:rsid w:val="0077726D"/>
    <w:rsid w:val="00777DBD"/>
    <w:rsid w:val="00780033"/>
    <w:rsid w:val="007801EF"/>
    <w:rsid w:val="0078024C"/>
    <w:rsid w:val="007802C9"/>
    <w:rsid w:val="007805A2"/>
    <w:rsid w:val="0078062E"/>
    <w:rsid w:val="00781402"/>
    <w:rsid w:val="007815D2"/>
    <w:rsid w:val="00781722"/>
    <w:rsid w:val="0078174F"/>
    <w:rsid w:val="00781A27"/>
    <w:rsid w:val="00781E60"/>
    <w:rsid w:val="007826A0"/>
    <w:rsid w:val="0078296C"/>
    <w:rsid w:val="007829B8"/>
    <w:rsid w:val="00782A31"/>
    <w:rsid w:val="00782BCC"/>
    <w:rsid w:val="007834F9"/>
    <w:rsid w:val="00784185"/>
    <w:rsid w:val="00784976"/>
    <w:rsid w:val="00784B24"/>
    <w:rsid w:val="007850BF"/>
    <w:rsid w:val="00785AFC"/>
    <w:rsid w:val="00785BD9"/>
    <w:rsid w:val="0078629B"/>
    <w:rsid w:val="00786A64"/>
    <w:rsid w:val="00786B78"/>
    <w:rsid w:val="00786C41"/>
    <w:rsid w:val="00787006"/>
    <w:rsid w:val="00787D33"/>
    <w:rsid w:val="007901C4"/>
    <w:rsid w:val="00790728"/>
    <w:rsid w:val="00790FCA"/>
    <w:rsid w:val="007918C0"/>
    <w:rsid w:val="00791F1A"/>
    <w:rsid w:val="007923EA"/>
    <w:rsid w:val="00792960"/>
    <w:rsid w:val="00792A01"/>
    <w:rsid w:val="00793303"/>
    <w:rsid w:val="00793BB9"/>
    <w:rsid w:val="00793EAC"/>
    <w:rsid w:val="00795482"/>
    <w:rsid w:val="0079580F"/>
    <w:rsid w:val="00795E84"/>
    <w:rsid w:val="00796014"/>
    <w:rsid w:val="0079615F"/>
    <w:rsid w:val="007961D4"/>
    <w:rsid w:val="007969EB"/>
    <w:rsid w:val="00796D91"/>
    <w:rsid w:val="007A0010"/>
    <w:rsid w:val="007A004D"/>
    <w:rsid w:val="007A13DC"/>
    <w:rsid w:val="007A18DC"/>
    <w:rsid w:val="007A1DCD"/>
    <w:rsid w:val="007A1F82"/>
    <w:rsid w:val="007A2AF7"/>
    <w:rsid w:val="007A2D8A"/>
    <w:rsid w:val="007A3742"/>
    <w:rsid w:val="007A3A85"/>
    <w:rsid w:val="007A3DD1"/>
    <w:rsid w:val="007A4333"/>
    <w:rsid w:val="007A48DA"/>
    <w:rsid w:val="007A48E2"/>
    <w:rsid w:val="007A4FC5"/>
    <w:rsid w:val="007A4FD0"/>
    <w:rsid w:val="007A58D6"/>
    <w:rsid w:val="007A5CC4"/>
    <w:rsid w:val="007A6479"/>
    <w:rsid w:val="007A7387"/>
    <w:rsid w:val="007A7469"/>
    <w:rsid w:val="007A7BC0"/>
    <w:rsid w:val="007B01C1"/>
    <w:rsid w:val="007B08B8"/>
    <w:rsid w:val="007B0A67"/>
    <w:rsid w:val="007B0EDD"/>
    <w:rsid w:val="007B0EF1"/>
    <w:rsid w:val="007B128D"/>
    <w:rsid w:val="007B16BA"/>
    <w:rsid w:val="007B21F0"/>
    <w:rsid w:val="007B2E5A"/>
    <w:rsid w:val="007B310B"/>
    <w:rsid w:val="007B3579"/>
    <w:rsid w:val="007B4814"/>
    <w:rsid w:val="007B72C5"/>
    <w:rsid w:val="007B7408"/>
    <w:rsid w:val="007B74F8"/>
    <w:rsid w:val="007B7DA8"/>
    <w:rsid w:val="007C088E"/>
    <w:rsid w:val="007C1740"/>
    <w:rsid w:val="007C1741"/>
    <w:rsid w:val="007C1B80"/>
    <w:rsid w:val="007C1C00"/>
    <w:rsid w:val="007C1C82"/>
    <w:rsid w:val="007C1D50"/>
    <w:rsid w:val="007C2216"/>
    <w:rsid w:val="007C24F0"/>
    <w:rsid w:val="007C25FB"/>
    <w:rsid w:val="007C2CD0"/>
    <w:rsid w:val="007C2E1D"/>
    <w:rsid w:val="007C39C2"/>
    <w:rsid w:val="007C3F5F"/>
    <w:rsid w:val="007C403D"/>
    <w:rsid w:val="007C424A"/>
    <w:rsid w:val="007C4591"/>
    <w:rsid w:val="007C49B2"/>
    <w:rsid w:val="007C4B56"/>
    <w:rsid w:val="007C4CD1"/>
    <w:rsid w:val="007C5059"/>
    <w:rsid w:val="007C5A10"/>
    <w:rsid w:val="007C615D"/>
    <w:rsid w:val="007C6266"/>
    <w:rsid w:val="007C63F9"/>
    <w:rsid w:val="007C6667"/>
    <w:rsid w:val="007C6A92"/>
    <w:rsid w:val="007C6ECB"/>
    <w:rsid w:val="007C7060"/>
    <w:rsid w:val="007C70D3"/>
    <w:rsid w:val="007C76F1"/>
    <w:rsid w:val="007D09A3"/>
    <w:rsid w:val="007D138D"/>
    <w:rsid w:val="007D1594"/>
    <w:rsid w:val="007D18D7"/>
    <w:rsid w:val="007D1976"/>
    <w:rsid w:val="007D257A"/>
    <w:rsid w:val="007D34D2"/>
    <w:rsid w:val="007D3ED3"/>
    <w:rsid w:val="007D3FE4"/>
    <w:rsid w:val="007D4063"/>
    <w:rsid w:val="007D4461"/>
    <w:rsid w:val="007D4595"/>
    <w:rsid w:val="007D4737"/>
    <w:rsid w:val="007D47C9"/>
    <w:rsid w:val="007D4F41"/>
    <w:rsid w:val="007D599C"/>
    <w:rsid w:val="007D610E"/>
    <w:rsid w:val="007D627D"/>
    <w:rsid w:val="007D78A0"/>
    <w:rsid w:val="007D7E41"/>
    <w:rsid w:val="007E02F3"/>
    <w:rsid w:val="007E057A"/>
    <w:rsid w:val="007E106E"/>
    <w:rsid w:val="007E175B"/>
    <w:rsid w:val="007E1B9F"/>
    <w:rsid w:val="007E1E27"/>
    <w:rsid w:val="007E2341"/>
    <w:rsid w:val="007E2416"/>
    <w:rsid w:val="007E29E7"/>
    <w:rsid w:val="007E2EFB"/>
    <w:rsid w:val="007E2F34"/>
    <w:rsid w:val="007E3285"/>
    <w:rsid w:val="007E3415"/>
    <w:rsid w:val="007E3859"/>
    <w:rsid w:val="007E3BA8"/>
    <w:rsid w:val="007E4788"/>
    <w:rsid w:val="007E4AA8"/>
    <w:rsid w:val="007E4D58"/>
    <w:rsid w:val="007E4ED1"/>
    <w:rsid w:val="007E5444"/>
    <w:rsid w:val="007E5524"/>
    <w:rsid w:val="007E647C"/>
    <w:rsid w:val="007E64F0"/>
    <w:rsid w:val="007E6890"/>
    <w:rsid w:val="007E68B1"/>
    <w:rsid w:val="007E6D2E"/>
    <w:rsid w:val="007E6E8E"/>
    <w:rsid w:val="007E7105"/>
    <w:rsid w:val="007E755F"/>
    <w:rsid w:val="007E7DAB"/>
    <w:rsid w:val="007E7F7F"/>
    <w:rsid w:val="007E7FC5"/>
    <w:rsid w:val="007F027B"/>
    <w:rsid w:val="007F04F9"/>
    <w:rsid w:val="007F092F"/>
    <w:rsid w:val="007F0F41"/>
    <w:rsid w:val="007F1251"/>
    <w:rsid w:val="007F16BE"/>
    <w:rsid w:val="007F198B"/>
    <w:rsid w:val="007F1C50"/>
    <w:rsid w:val="007F234D"/>
    <w:rsid w:val="007F2945"/>
    <w:rsid w:val="007F2CFB"/>
    <w:rsid w:val="007F2EC3"/>
    <w:rsid w:val="007F3A86"/>
    <w:rsid w:val="007F4CF1"/>
    <w:rsid w:val="007F5278"/>
    <w:rsid w:val="007F5AF9"/>
    <w:rsid w:val="007F5CF1"/>
    <w:rsid w:val="007F622E"/>
    <w:rsid w:val="007F656F"/>
    <w:rsid w:val="007F70B2"/>
    <w:rsid w:val="007F740D"/>
    <w:rsid w:val="007F75B5"/>
    <w:rsid w:val="007F767F"/>
    <w:rsid w:val="008004D6"/>
    <w:rsid w:val="008007B3"/>
    <w:rsid w:val="008027B6"/>
    <w:rsid w:val="00803182"/>
    <w:rsid w:val="00803448"/>
    <w:rsid w:val="00803582"/>
    <w:rsid w:val="008036B1"/>
    <w:rsid w:val="008037CA"/>
    <w:rsid w:val="0080509D"/>
    <w:rsid w:val="008051F6"/>
    <w:rsid w:val="008053C0"/>
    <w:rsid w:val="00805659"/>
    <w:rsid w:val="0080571F"/>
    <w:rsid w:val="008058C1"/>
    <w:rsid w:val="00805BA6"/>
    <w:rsid w:val="00805E20"/>
    <w:rsid w:val="008061AF"/>
    <w:rsid w:val="008063CA"/>
    <w:rsid w:val="00806F59"/>
    <w:rsid w:val="0080734B"/>
    <w:rsid w:val="008076FF"/>
    <w:rsid w:val="008078B8"/>
    <w:rsid w:val="00807A74"/>
    <w:rsid w:val="00810559"/>
    <w:rsid w:val="0081074A"/>
    <w:rsid w:val="00810F6A"/>
    <w:rsid w:val="00811912"/>
    <w:rsid w:val="00811F2C"/>
    <w:rsid w:val="008125EC"/>
    <w:rsid w:val="00813414"/>
    <w:rsid w:val="008135A2"/>
    <w:rsid w:val="008139BC"/>
    <w:rsid w:val="00813C84"/>
    <w:rsid w:val="008145B6"/>
    <w:rsid w:val="0081461B"/>
    <w:rsid w:val="008147F0"/>
    <w:rsid w:val="00814D80"/>
    <w:rsid w:val="0081585E"/>
    <w:rsid w:val="008160F6"/>
    <w:rsid w:val="00816368"/>
    <w:rsid w:val="0081696D"/>
    <w:rsid w:val="00816E99"/>
    <w:rsid w:val="0081714E"/>
    <w:rsid w:val="0081719C"/>
    <w:rsid w:val="00817BA8"/>
    <w:rsid w:val="00817E98"/>
    <w:rsid w:val="008207DA"/>
    <w:rsid w:val="00820A6F"/>
    <w:rsid w:val="008216A0"/>
    <w:rsid w:val="008219EE"/>
    <w:rsid w:val="00821B45"/>
    <w:rsid w:val="00821E8A"/>
    <w:rsid w:val="00822257"/>
    <w:rsid w:val="00823653"/>
    <w:rsid w:val="0082373B"/>
    <w:rsid w:val="00823AC8"/>
    <w:rsid w:val="00823CE2"/>
    <w:rsid w:val="00823FB6"/>
    <w:rsid w:val="00824AF6"/>
    <w:rsid w:val="00824B0C"/>
    <w:rsid w:val="00824B67"/>
    <w:rsid w:val="00824CD1"/>
    <w:rsid w:val="00824DE8"/>
    <w:rsid w:val="00825355"/>
    <w:rsid w:val="00825A05"/>
    <w:rsid w:val="00825B67"/>
    <w:rsid w:val="00825FFB"/>
    <w:rsid w:val="008260CC"/>
    <w:rsid w:val="008263A6"/>
    <w:rsid w:val="00826996"/>
    <w:rsid w:val="00827122"/>
    <w:rsid w:val="00827228"/>
    <w:rsid w:val="008274DE"/>
    <w:rsid w:val="00827DA0"/>
    <w:rsid w:val="00827DF7"/>
    <w:rsid w:val="00830035"/>
    <w:rsid w:val="0083011E"/>
    <w:rsid w:val="0083045F"/>
    <w:rsid w:val="008305D1"/>
    <w:rsid w:val="00830B69"/>
    <w:rsid w:val="008316FF"/>
    <w:rsid w:val="00831B95"/>
    <w:rsid w:val="00831CB9"/>
    <w:rsid w:val="00831DA9"/>
    <w:rsid w:val="00831E39"/>
    <w:rsid w:val="00832079"/>
    <w:rsid w:val="008321C6"/>
    <w:rsid w:val="00832521"/>
    <w:rsid w:val="00832C53"/>
    <w:rsid w:val="00833546"/>
    <w:rsid w:val="00833B48"/>
    <w:rsid w:val="008342D6"/>
    <w:rsid w:val="0083504E"/>
    <w:rsid w:val="00835183"/>
    <w:rsid w:val="0083633A"/>
    <w:rsid w:val="008366D0"/>
    <w:rsid w:val="00836825"/>
    <w:rsid w:val="0083697B"/>
    <w:rsid w:val="008370AD"/>
    <w:rsid w:val="00837BC8"/>
    <w:rsid w:val="00840431"/>
    <w:rsid w:val="00840A45"/>
    <w:rsid w:val="00840C08"/>
    <w:rsid w:val="00840F78"/>
    <w:rsid w:val="00841430"/>
    <w:rsid w:val="008419D8"/>
    <w:rsid w:val="00841B0A"/>
    <w:rsid w:val="00841B10"/>
    <w:rsid w:val="00841B6C"/>
    <w:rsid w:val="00841FF4"/>
    <w:rsid w:val="008427A0"/>
    <w:rsid w:val="00842AE3"/>
    <w:rsid w:val="00842E38"/>
    <w:rsid w:val="0084317E"/>
    <w:rsid w:val="008435C6"/>
    <w:rsid w:val="008439A8"/>
    <w:rsid w:val="0084434A"/>
    <w:rsid w:val="00844C17"/>
    <w:rsid w:val="00844DE9"/>
    <w:rsid w:val="00845403"/>
    <w:rsid w:val="008458A9"/>
    <w:rsid w:val="00845A39"/>
    <w:rsid w:val="00845E89"/>
    <w:rsid w:val="00846D15"/>
    <w:rsid w:val="00846D4A"/>
    <w:rsid w:val="00846E50"/>
    <w:rsid w:val="0084725A"/>
    <w:rsid w:val="008472B7"/>
    <w:rsid w:val="00847FA9"/>
    <w:rsid w:val="0085075C"/>
    <w:rsid w:val="00850AC8"/>
    <w:rsid w:val="00850B14"/>
    <w:rsid w:val="00850D1D"/>
    <w:rsid w:val="00850D63"/>
    <w:rsid w:val="008519F5"/>
    <w:rsid w:val="00851D48"/>
    <w:rsid w:val="00852920"/>
    <w:rsid w:val="00853FF5"/>
    <w:rsid w:val="008550E4"/>
    <w:rsid w:val="008551AC"/>
    <w:rsid w:val="00855358"/>
    <w:rsid w:val="008553F5"/>
    <w:rsid w:val="00855C95"/>
    <w:rsid w:val="00856EC7"/>
    <w:rsid w:val="00856FAA"/>
    <w:rsid w:val="00857030"/>
    <w:rsid w:val="008574A6"/>
    <w:rsid w:val="00857F50"/>
    <w:rsid w:val="00860255"/>
    <w:rsid w:val="00860B61"/>
    <w:rsid w:val="00860B72"/>
    <w:rsid w:val="00860C6C"/>
    <w:rsid w:val="00860FBF"/>
    <w:rsid w:val="008611E8"/>
    <w:rsid w:val="00861467"/>
    <w:rsid w:val="008614BD"/>
    <w:rsid w:val="00861789"/>
    <w:rsid w:val="00861CEF"/>
    <w:rsid w:val="00861D02"/>
    <w:rsid w:val="00861DF5"/>
    <w:rsid w:val="008621D9"/>
    <w:rsid w:val="00862221"/>
    <w:rsid w:val="00862791"/>
    <w:rsid w:val="00862A98"/>
    <w:rsid w:val="0086335A"/>
    <w:rsid w:val="00863BFF"/>
    <w:rsid w:val="00864012"/>
    <w:rsid w:val="00864740"/>
    <w:rsid w:val="008647D7"/>
    <w:rsid w:val="00864B14"/>
    <w:rsid w:val="00864DF4"/>
    <w:rsid w:val="00865070"/>
    <w:rsid w:val="00866512"/>
    <w:rsid w:val="008668B5"/>
    <w:rsid w:val="00866D44"/>
    <w:rsid w:val="00866E08"/>
    <w:rsid w:val="0086744A"/>
    <w:rsid w:val="0086769F"/>
    <w:rsid w:val="00867C78"/>
    <w:rsid w:val="00867D78"/>
    <w:rsid w:val="00867E21"/>
    <w:rsid w:val="008704C8"/>
    <w:rsid w:val="008706B8"/>
    <w:rsid w:val="00870A2F"/>
    <w:rsid w:val="00870E4E"/>
    <w:rsid w:val="00871270"/>
    <w:rsid w:val="00872A3A"/>
    <w:rsid w:val="00872AB9"/>
    <w:rsid w:val="00872BA2"/>
    <w:rsid w:val="0087338F"/>
    <w:rsid w:val="0087393F"/>
    <w:rsid w:val="0087461E"/>
    <w:rsid w:val="0087482E"/>
    <w:rsid w:val="00874941"/>
    <w:rsid w:val="008749B8"/>
    <w:rsid w:val="008750B7"/>
    <w:rsid w:val="0087583A"/>
    <w:rsid w:val="00875F17"/>
    <w:rsid w:val="00875FFF"/>
    <w:rsid w:val="00876206"/>
    <w:rsid w:val="00876FE1"/>
    <w:rsid w:val="00877798"/>
    <w:rsid w:val="0087788B"/>
    <w:rsid w:val="00877D27"/>
    <w:rsid w:val="00877EEC"/>
    <w:rsid w:val="0088007E"/>
    <w:rsid w:val="00880F4C"/>
    <w:rsid w:val="008813FA"/>
    <w:rsid w:val="0088169B"/>
    <w:rsid w:val="00881C64"/>
    <w:rsid w:val="00881CDC"/>
    <w:rsid w:val="008830BC"/>
    <w:rsid w:val="0088327B"/>
    <w:rsid w:val="00883A1D"/>
    <w:rsid w:val="00884037"/>
    <w:rsid w:val="0088435A"/>
    <w:rsid w:val="0088452D"/>
    <w:rsid w:val="0088489D"/>
    <w:rsid w:val="00884BD2"/>
    <w:rsid w:val="00884FA9"/>
    <w:rsid w:val="008852F4"/>
    <w:rsid w:val="00885580"/>
    <w:rsid w:val="0088589D"/>
    <w:rsid w:val="00885A53"/>
    <w:rsid w:val="00886EF3"/>
    <w:rsid w:val="00887889"/>
    <w:rsid w:val="00887F25"/>
    <w:rsid w:val="00887FAF"/>
    <w:rsid w:val="00890339"/>
    <w:rsid w:val="00890793"/>
    <w:rsid w:val="0089086F"/>
    <w:rsid w:val="0089148C"/>
    <w:rsid w:val="00891D18"/>
    <w:rsid w:val="00891D8C"/>
    <w:rsid w:val="008929EC"/>
    <w:rsid w:val="00892FF4"/>
    <w:rsid w:val="008936D9"/>
    <w:rsid w:val="00893CCE"/>
    <w:rsid w:val="00894135"/>
    <w:rsid w:val="00894355"/>
    <w:rsid w:val="00895551"/>
    <w:rsid w:val="00895FF8"/>
    <w:rsid w:val="00896103"/>
    <w:rsid w:val="00897789"/>
    <w:rsid w:val="008A154D"/>
    <w:rsid w:val="008A1C94"/>
    <w:rsid w:val="008A22C2"/>
    <w:rsid w:val="008A2311"/>
    <w:rsid w:val="008A238D"/>
    <w:rsid w:val="008A312B"/>
    <w:rsid w:val="008A3593"/>
    <w:rsid w:val="008A3C1C"/>
    <w:rsid w:val="008A4152"/>
    <w:rsid w:val="008A4946"/>
    <w:rsid w:val="008A49A8"/>
    <w:rsid w:val="008A4AA6"/>
    <w:rsid w:val="008A57BE"/>
    <w:rsid w:val="008A5D74"/>
    <w:rsid w:val="008A6659"/>
    <w:rsid w:val="008A6676"/>
    <w:rsid w:val="008A6C2D"/>
    <w:rsid w:val="008A708E"/>
    <w:rsid w:val="008A70EE"/>
    <w:rsid w:val="008A7201"/>
    <w:rsid w:val="008A7251"/>
    <w:rsid w:val="008A748E"/>
    <w:rsid w:val="008A758D"/>
    <w:rsid w:val="008A7624"/>
    <w:rsid w:val="008A7C5B"/>
    <w:rsid w:val="008A7F0B"/>
    <w:rsid w:val="008B0089"/>
    <w:rsid w:val="008B07A4"/>
    <w:rsid w:val="008B0EFF"/>
    <w:rsid w:val="008B16F9"/>
    <w:rsid w:val="008B2135"/>
    <w:rsid w:val="008B2F38"/>
    <w:rsid w:val="008B30E3"/>
    <w:rsid w:val="008B30EB"/>
    <w:rsid w:val="008B31FB"/>
    <w:rsid w:val="008B35FE"/>
    <w:rsid w:val="008B37EA"/>
    <w:rsid w:val="008B3C61"/>
    <w:rsid w:val="008B3F0C"/>
    <w:rsid w:val="008B4449"/>
    <w:rsid w:val="008B4703"/>
    <w:rsid w:val="008B59CE"/>
    <w:rsid w:val="008B610D"/>
    <w:rsid w:val="008B64FE"/>
    <w:rsid w:val="008B6816"/>
    <w:rsid w:val="008B6B6F"/>
    <w:rsid w:val="008B6DAF"/>
    <w:rsid w:val="008B6EE4"/>
    <w:rsid w:val="008B7409"/>
    <w:rsid w:val="008C0153"/>
    <w:rsid w:val="008C0A01"/>
    <w:rsid w:val="008C0A07"/>
    <w:rsid w:val="008C1452"/>
    <w:rsid w:val="008C1737"/>
    <w:rsid w:val="008C1BFF"/>
    <w:rsid w:val="008C1DE3"/>
    <w:rsid w:val="008C25B5"/>
    <w:rsid w:val="008C2C75"/>
    <w:rsid w:val="008C3873"/>
    <w:rsid w:val="008C460B"/>
    <w:rsid w:val="008C4A8D"/>
    <w:rsid w:val="008C4AD3"/>
    <w:rsid w:val="008C5CAD"/>
    <w:rsid w:val="008C5DED"/>
    <w:rsid w:val="008C6297"/>
    <w:rsid w:val="008C645B"/>
    <w:rsid w:val="008C689E"/>
    <w:rsid w:val="008C6B38"/>
    <w:rsid w:val="008C6C69"/>
    <w:rsid w:val="008C7D55"/>
    <w:rsid w:val="008C7E79"/>
    <w:rsid w:val="008D043C"/>
    <w:rsid w:val="008D05AA"/>
    <w:rsid w:val="008D0B7F"/>
    <w:rsid w:val="008D0FB0"/>
    <w:rsid w:val="008D1290"/>
    <w:rsid w:val="008D1B1D"/>
    <w:rsid w:val="008D1D25"/>
    <w:rsid w:val="008D21E6"/>
    <w:rsid w:val="008D22DC"/>
    <w:rsid w:val="008D28F5"/>
    <w:rsid w:val="008D2F39"/>
    <w:rsid w:val="008D30FC"/>
    <w:rsid w:val="008D3378"/>
    <w:rsid w:val="008D372A"/>
    <w:rsid w:val="008D39E8"/>
    <w:rsid w:val="008D3E6E"/>
    <w:rsid w:val="008D421F"/>
    <w:rsid w:val="008D4B70"/>
    <w:rsid w:val="008D50D6"/>
    <w:rsid w:val="008D5E88"/>
    <w:rsid w:val="008D6380"/>
    <w:rsid w:val="008D65B9"/>
    <w:rsid w:val="008D66B1"/>
    <w:rsid w:val="008D7017"/>
    <w:rsid w:val="008D736C"/>
    <w:rsid w:val="008D7784"/>
    <w:rsid w:val="008E18EF"/>
    <w:rsid w:val="008E1B59"/>
    <w:rsid w:val="008E1FE9"/>
    <w:rsid w:val="008E2347"/>
    <w:rsid w:val="008E2F4F"/>
    <w:rsid w:val="008E3198"/>
    <w:rsid w:val="008E37BB"/>
    <w:rsid w:val="008E413F"/>
    <w:rsid w:val="008E4F50"/>
    <w:rsid w:val="008E54BC"/>
    <w:rsid w:val="008E5698"/>
    <w:rsid w:val="008E5791"/>
    <w:rsid w:val="008E5D22"/>
    <w:rsid w:val="008E61AB"/>
    <w:rsid w:val="008E63F8"/>
    <w:rsid w:val="008E650D"/>
    <w:rsid w:val="008E654D"/>
    <w:rsid w:val="008E66B4"/>
    <w:rsid w:val="008E692D"/>
    <w:rsid w:val="008E6A96"/>
    <w:rsid w:val="008E6C30"/>
    <w:rsid w:val="008E7350"/>
    <w:rsid w:val="008E73D2"/>
    <w:rsid w:val="008E75F8"/>
    <w:rsid w:val="008E760B"/>
    <w:rsid w:val="008E787F"/>
    <w:rsid w:val="008E7F9C"/>
    <w:rsid w:val="008F03AF"/>
    <w:rsid w:val="008F05EC"/>
    <w:rsid w:val="008F0BDD"/>
    <w:rsid w:val="008F0F19"/>
    <w:rsid w:val="008F0FF7"/>
    <w:rsid w:val="008F1249"/>
    <w:rsid w:val="008F2725"/>
    <w:rsid w:val="008F288A"/>
    <w:rsid w:val="008F32C5"/>
    <w:rsid w:val="008F3A7B"/>
    <w:rsid w:val="008F3BD0"/>
    <w:rsid w:val="008F50A6"/>
    <w:rsid w:val="008F51CF"/>
    <w:rsid w:val="008F5750"/>
    <w:rsid w:val="008F5AA5"/>
    <w:rsid w:val="008F6576"/>
    <w:rsid w:val="008F665F"/>
    <w:rsid w:val="008F66CE"/>
    <w:rsid w:val="008F6E57"/>
    <w:rsid w:val="008F75C9"/>
    <w:rsid w:val="008F79A0"/>
    <w:rsid w:val="008F7B5A"/>
    <w:rsid w:val="009000C5"/>
    <w:rsid w:val="0090026C"/>
    <w:rsid w:val="00900357"/>
    <w:rsid w:val="00900D4B"/>
    <w:rsid w:val="009010F6"/>
    <w:rsid w:val="0090126E"/>
    <w:rsid w:val="0090146D"/>
    <w:rsid w:val="00901823"/>
    <w:rsid w:val="00901945"/>
    <w:rsid w:val="00901C9C"/>
    <w:rsid w:val="00901DFB"/>
    <w:rsid w:val="0090236B"/>
    <w:rsid w:val="0090337F"/>
    <w:rsid w:val="0090369B"/>
    <w:rsid w:val="00903C76"/>
    <w:rsid w:val="00903E96"/>
    <w:rsid w:val="00903F23"/>
    <w:rsid w:val="0090400A"/>
    <w:rsid w:val="00905F56"/>
    <w:rsid w:val="00906300"/>
    <w:rsid w:val="00906C05"/>
    <w:rsid w:val="00906F14"/>
    <w:rsid w:val="00910616"/>
    <w:rsid w:val="00910C89"/>
    <w:rsid w:val="00911083"/>
    <w:rsid w:val="00911AA8"/>
    <w:rsid w:val="00911C5D"/>
    <w:rsid w:val="00913007"/>
    <w:rsid w:val="00913453"/>
    <w:rsid w:val="009138AB"/>
    <w:rsid w:val="009139BE"/>
    <w:rsid w:val="00914DE9"/>
    <w:rsid w:val="00915002"/>
    <w:rsid w:val="0091530E"/>
    <w:rsid w:val="00915610"/>
    <w:rsid w:val="009156E3"/>
    <w:rsid w:val="00915737"/>
    <w:rsid w:val="00915A63"/>
    <w:rsid w:val="00916390"/>
    <w:rsid w:val="0091653C"/>
    <w:rsid w:val="00916E5A"/>
    <w:rsid w:val="00917377"/>
    <w:rsid w:val="00917809"/>
    <w:rsid w:val="0091788A"/>
    <w:rsid w:val="00917916"/>
    <w:rsid w:val="00920B69"/>
    <w:rsid w:val="00920DDD"/>
    <w:rsid w:val="00920E69"/>
    <w:rsid w:val="0092147C"/>
    <w:rsid w:val="00921C13"/>
    <w:rsid w:val="0092367F"/>
    <w:rsid w:val="00924094"/>
    <w:rsid w:val="00924C06"/>
    <w:rsid w:val="00924DD2"/>
    <w:rsid w:val="00925A1F"/>
    <w:rsid w:val="00925C64"/>
    <w:rsid w:val="00926224"/>
    <w:rsid w:val="0092713F"/>
    <w:rsid w:val="00927572"/>
    <w:rsid w:val="009276E1"/>
    <w:rsid w:val="00927777"/>
    <w:rsid w:val="00927829"/>
    <w:rsid w:val="00927C7E"/>
    <w:rsid w:val="00927EE1"/>
    <w:rsid w:val="00927F53"/>
    <w:rsid w:val="00930344"/>
    <w:rsid w:val="00930FCC"/>
    <w:rsid w:val="00932054"/>
    <w:rsid w:val="00932248"/>
    <w:rsid w:val="00933533"/>
    <w:rsid w:val="009337B1"/>
    <w:rsid w:val="00933A67"/>
    <w:rsid w:val="00933D79"/>
    <w:rsid w:val="00933F14"/>
    <w:rsid w:val="0093402E"/>
    <w:rsid w:val="00934D4B"/>
    <w:rsid w:val="0093532D"/>
    <w:rsid w:val="00935655"/>
    <w:rsid w:val="009360DC"/>
    <w:rsid w:val="009363B7"/>
    <w:rsid w:val="009368E7"/>
    <w:rsid w:val="00936C59"/>
    <w:rsid w:val="00936D2D"/>
    <w:rsid w:val="00936E0D"/>
    <w:rsid w:val="00936E1B"/>
    <w:rsid w:val="00936F6D"/>
    <w:rsid w:val="00937138"/>
    <w:rsid w:val="00937872"/>
    <w:rsid w:val="0093789D"/>
    <w:rsid w:val="009401ED"/>
    <w:rsid w:val="0094031C"/>
    <w:rsid w:val="009404BC"/>
    <w:rsid w:val="00940DD0"/>
    <w:rsid w:val="00941BF4"/>
    <w:rsid w:val="00941C9A"/>
    <w:rsid w:val="00943570"/>
    <w:rsid w:val="00944ED8"/>
    <w:rsid w:val="00945318"/>
    <w:rsid w:val="00945406"/>
    <w:rsid w:val="00945887"/>
    <w:rsid w:val="0094594B"/>
    <w:rsid w:val="00945BD1"/>
    <w:rsid w:val="00945FF8"/>
    <w:rsid w:val="00946082"/>
    <w:rsid w:val="00946995"/>
    <w:rsid w:val="00946F37"/>
    <w:rsid w:val="009472B2"/>
    <w:rsid w:val="009473C1"/>
    <w:rsid w:val="009474A5"/>
    <w:rsid w:val="009478FE"/>
    <w:rsid w:val="00950877"/>
    <w:rsid w:val="00950D19"/>
    <w:rsid w:val="009515CB"/>
    <w:rsid w:val="0095193F"/>
    <w:rsid w:val="00951A29"/>
    <w:rsid w:val="00952003"/>
    <w:rsid w:val="00952295"/>
    <w:rsid w:val="00952897"/>
    <w:rsid w:val="009529CB"/>
    <w:rsid w:val="00952CBE"/>
    <w:rsid w:val="00953072"/>
    <w:rsid w:val="00953113"/>
    <w:rsid w:val="00953455"/>
    <w:rsid w:val="00953B92"/>
    <w:rsid w:val="00954117"/>
    <w:rsid w:val="0095418F"/>
    <w:rsid w:val="00954224"/>
    <w:rsid w:val="00955369"/>
    <w:rsid w:val="009554E7"/>
    <w:rsid w:val="009555BA"/>
    <w:rsid w:val="00955EC7"/>
    <w:rsid w:val="00956C90"/>
    <w:rsid w:val="00957185"/>
    <w:rsid w:val="0095741B"/>
    <w:rsid w:val="00957DA0"/>
    <w:rsid w:val="009601F6"/>
    <w:rsid w:val="00960614"/>
    <w:rsid w:val="00960BD2"/>
    <w:rsid w:val="00960CFF"/>
    <w:rsid w:val="0096114B"/>
    <w:rsid w:val="0096173E"/>
    <w:rsid w:val="00961D96"/>
    <w:rsid w:val="00962900"/>
    <w:rsid w:val="009630AB"/>
    <w:rsid w:val="009635B3"/>
    <w:rsid w:val="00964062"/>
    <w:rsid w:val="00964188"/>
    <w:rsid w:val="009649BC"/>
    <w:rsid w:val="00965B0E"/>
    <w:rsid w:val="0096608A"/>
    <w:rsid w:val="009662E9"/>
    <w:rsid w:val="00966940"/>
    <w:rsid w:val="00967010"/>
    <w:rsid w:val="0096762D"/>
    <w:rsid w:val="0096783D"/>
    <w:rsid w:val="00967DE4"/>
    <w:rsid w:val="0097013D"/>
    <w:rsid w:val="0097021E"/>
    <w:rsid w:val="00970426"/>
    <w:rsid w:val="00970942"/>
    <w:rsid w:val="009709CD"/>
    <w:rsid w:val="00970C4D"/>
    <w:rsid w:val="00971567"/>
    <w:rsid w:val="009717A4"/>
    <w:rsid w:val="00972CCB"/>
    <w:rsid w:val="00973030"/>
    <w:rsid w:val="009732C5"/>
    <w:rsid w:val="0097355F"/>
    <w:rsid w:val="00973C66"/>
    <w:rsid w:val="0097475E"/>
    <w:rsid w:val="00974B80"/>
    <w:rsid w:val="0097522C"/>
    <w:rsid w:val="00975441"/>
    <w:rsid w:val="00975D5E"/>
    <w:rsid w:val="00976522"/>
    <w:rsid w:val="00976D92"/>
    <w:rsid w:val="009770CA"/>
    <w:rsid w:val="00977AC5"/>
    <w:rsid w:val="00977D8C"/>
    <w:rsid w:val="00977E6D"/>
    <w:rsid w:val="00980035"/>
    <w:rsid w:val="00980FA8"/>
    <w:rsid w:val="009816B6"/>
    <w:rsid w:val="00981959"/>
    <w:rsid w:val="009826E2"/>
    <w:rsid w:val="00982BF8"/>
    <w:rsid w:val="00983156"/>
    <w:rsid w:val="00983382"/>
    <w:rsid w:val="00983B01"/>
    <w:rsid w:val="00983F73"/>
    <w:rsid w:val="00984301"/>
    <w:rsid w:val="00984354"/>
    <w:rsid w:val="009843D0"/>
    <w:rsid w:val="009845D6"/>
    <w:rsid w:val="009847B1"/>
    <w:rsid w:val="0098595F"/>
    <w:rsid w:val="00986021"/>
    <w:rsid w:val="00986489"/>
    <w:rsid w:val="009865EC"/>
    <w:rsid w:val="00987A3C"/>
    <w:rsid w:val="009908C1"/>
    <w:rsid w:val="00990D36"/>
    <w:rsid w:val="009910AC"/>
    <w:rsid w:val="009910D6"/>
    <w:rsid w:val="00991BD9"/>
    <w:rsid w:val="00991FCA"/>
    <w:rsid w:val="00992240"/>
    <w:rsid w:val="0099237B"/>
    <w:rsid w:val="0099355E"/>
    <w:rsid w:val="00993C6F"/>
    <w:rsid w:val="00993D65"/>
    <w:rsid w:val="009950E2"/>
    <w:rsid w:val="0099524B"/>
    <w:rsid w:val="00995A6D"/>
    <w:rsid w:val="00996837"/>
    <w:rsid w:val="00996BC6"/>
    <w:rsid w:val="00997D39"/>
    <w:rsid w:val="009A07A0"/>
    <w:rsid w:val="009A0C5A"/>
    <w:rsid w:val="009A0ECC"/>
    <w:rsid w:val="009A1026"/>
    <w:rsid w:val="009A1A75"/>
    <w:rsid w:val="009A1A87"/>
    <w:rsid w:val="009A1C1E"/>
    <w:rsid w:val="009A21A6"/>
    <w:rsid w:val="009A2473"/>
    <w:rsid w:val="009A25DF"/>
    <w:rsid w:val="009A2E77"/>
    <w:rsid w:val="009A31AB"/>
    <w:rsid w:val="009A3798"/>
    <w:rsid w:val="009A3EA7"/>
    <w:rsid w:val="009A3F0E"/>
    <w:rsid w:val="009A4664"/>
    <w:rsid w:val="009A4CBC"/>
    <w:rsid w:val="009A5431"/>
    <w:rsid w:val="009A59DE"/>
    <w:rsid w:val="009A6377"/>
    <w:rsid w:val="009A6B94"/>
    <w:rsid w:val="009A7132"/>
    <w:rsid w:val="009B031C"/>
    <w:rsid w:val="009B0570"/>
    <w:rsid w:val="009B05FD"/>
    <w:rsid w:val="009B06E7"/>
    <w:rsid w:val="009B0970"/>
    <w:rsid w:val="009B1246"/>
    <w:rsid w:val="009B1AE8"/>
    <w:rsid w:val="009B2579"/>
    <w:rsid w:val="009B2A02"/>
    <w:rsid w:val="009B2B37"/>
    <w:rsid w:val="009B3691"/>
    <w:rsid w:val="009B36DF"/>
    <w:rsid w:val="009B3D9A"/>
    <w:rsid w:val="009B44C5"/>
    <w:rsid w:val="009B4625"/>
    <w:rsid w:val="009B473C"/>
    <w:rsid w:val="009B499B"/>
    <w:rsid w:val="009B4A0B"/>
    <w:rsid w:val="009B4FAC"/>
    <w:rsid w:val="009B503D"/>
    <w:rsid w:val="009B545F"/>
    <w:rsid w:val="009B5C90"/>
    <w:rsid w:val="009B5FC6"/>
    <w:rsid w:val="009B6102"/>
    <w:rsid w:val="009B6377"/>
    <w:rsid w:val="009B6A0A"/>
    <w:rsid w:val="009B6EB7"/>
    <w:rsid w:val="009B70EF"/>
    <w:rsid w:val="009B7214"/>
    <w:rsid w:val="009B7434"/>
    <w:rsid w:val="009B7633"/>
    <w:rsid w:val="009B77FD"/>
    <w:rsid w:val="009B7888"/>
    <w:rsid w:val="009C002F"/>
    <w:rsid w:val="009C011B"/>
    <w:rsid w:val="009C07A5"/>
    <w:rsid w:val="009C0CF3"/>
    <w:rsid w:val="009C0F03"/>
    <w:rsid w:val="009C15E1"/>
    <w:rsid w:val="009C1A2D"/>
    <w:rsid w:val="009C2987"/>
    <w:rsid w:val="009C3616"/>
    <w:rsid w:val="009C3768"/>
    <w:rsid w:val="009C39A6"/>
    <w:rsid w:val="009C3CC9"/>
    <w:rsid w:val="009C40C3"/>
    <w:rsid w:val="009C44E4"/>
    <w:rsid w:val="009C4CA1"/>
    <w:rsid w:val="009C53ED"/>
    <w:rsid w:val="009C55C3"/>
    <w:rsid w:val="009C5CE1"/>
    <w:rsid w:val="009C6272"/>
    <w:rsid w:val="009C6742"/>
    <w:rsid w:val="009C769B"/>
    <w:rsid w:val="009C76CA"/>
    <w:rsid w:val="009C78A8"/>
    <w:rsid w:val="009C7AA1"/>
    <w:rsid w:val="009C7B0C"/>
    <w:rsid w:val="009D03BB"/>
    <w:rsid w:val="009D0409"/>
    <w:rsid w:val="009D0923"/>
    <w:rsid w:val="009D113F"/>
    <w:rsid w:val="009D11EB"/>
    <w:rsid w:val="009D319C"/>
    <w:rsid w:val="009D33CB"/>
    <w:rsid w:val="009D3B97"/>
    <w:rsid w:val="009D3BE4"/>
    <w:rsid w:val="009D42F2"/>
    <w:rsid w:val="009D4EE4"/>
    <w:rsid w:val="009D4F10"/>
    <w:rsid w:val="009D4F7B"/>
    <w:rsid w:val="009D5556"/>
    <w:rsid w:val="009D730F"/>
    <w:rsid w:val="009E0168"/>
    <w:rsid w:val="009E0953"/>
    <w:rsid w:val="009E0AAD"/>
    <w:rsid w:val="009E0E09"/>
    <w:rsid w:val="009E12DE"/>
    <w:rsid w:val="009E19E8"/>
    <w:rsid w:val="009E1A3E"/>
    <w:rsid w:val="009E22AB"/>
    <w:rsid w:val="009E2333"/>
    <w:rsid w:val="009E2591"/>
    <w:rsid w:val="009E28A9"/>
    <w:rsid w:val="009E2AE7"/>
    <w:rsid w:val="009E2D94"/>
    <w:rsid w:val="009E3188"/>
    <w:rsid w:val="009E3A3A"/>
    <w:rsid w:val="009E40F5"/>
    <w:rsid w:val="009E4152"/>
    <w:rsid w:val="009E4527"/>
    <w:rsid w:val="009E46AB"/>
    <w:rsid w:val="009E4BC3"/>
    <w:rsid w:val="009E4EE5"/>
    <w:rsid w:val="009E4F2F"/>
    <w:rsid w:val="009E4FF4"/>
    <w:rsid w:val="009E51AF"/>
    <w:rsid w:val="009E5719"/>
    <w:rsid w:val="009E574B"/>
    <w:rsid w:val="009E59AA"/>
    <w:rsid w:val="009E5AEA"/>
    <w:rsid w:val="009E5C57"/>
    <w:rsid w:val="009E5DD8"/>
    <w:rsid w:val="009E6D0A"/>
    <w:rsid w:val="009E70BC"/>
    <w:rsid w:val="009E764C"/>
    <w:rsid w:val="009E7DFC"/>
    <w:rsid w:val="009F0E56"/>
    <w:rsid w:val="009F0EB9"/>
    <w:rsid w:val="009F15C1"/>
    <w:rsid w:val="009F175F"/>
    <w:rsid w:val="009F1B91"/>
    <w:rsid w:val="009F2906"/>
    <w:rsid w:val="009F2F27"/>
    <w:rsid w:val="009F316E"/>
    <w:rsid w:val="009F33B8"/>
    <w:rsid w:val="009F34BF"/>
    <w:rsid w:val="009F352C"/>
    <w:rsid w:val="009F3914"/>
    <w:rsid w:val="009F3E6E"/>
    <w:rsid w:val="009F3FED"/>
    <w:rsid w:val="009F4881"/>
    <w:rsid w:val="009F4A5D"/>
    <w:rsid w:val="009F4D89"/>
    <w:rsid w:val="009F4F19"/>
    <w:rsid w:val="009F513E"/>
    <w:rsid w:val="009F57C2"/>
    <w:rsid w:val="009F5A2A"/>
    <w:rsid w:val="009F5B0C"/>
    <w:rsid w:val="009F6000"/>
    <w:rsid w:val="009F6041"/>
    <w:rsid w:val="009F655F"/>
    <w:rsid w:val="009F65DA"/>
    <w:rsid w:val="009F66D1"/>
    <w:rsid w:val="009F6908"/>
    <w:rsid w:val="009F7355"/>
    <w:rsid w:val="009F73DA"/>
    <w:rsid w:val="009F7AEA"/>
    <w:rsid w:val="009F7F82"/>
    <w:rsid w:val="00A0077C"/>
    <w:rsid w:val="00A00AC2"/>
    <w:rsid w:val="00A032C4"/>
    <w:rsid w:val="00A0368E"/>
    <w:rsid w:val="00A03896"/>
    <w:rsid w:val="00A03FCB"/>
    <w:rsid w:val="00A04626"/>
    <w:rsid w:val="00A053DD"/>
    <w:rsid w:val="00A0577A"/>
    <w:rsid w:val="00A05C18"/>
    <w:rsid w:val="00A0632E"/>
    <w:rsid w:val="00A06543"/>
    <w:rsid w:val="00A066AA"/>
    <w:rsid w:val="00A067BA"/>
    <w:rsid w:val="00A06E47"/>
    <w:rsid w:val="00A0730D"/>
    <w:rsid w:val="00A10262"/>
    <w:rsid w:val="00A1064A"/>
    <w:rsid w:val="00A10F31"/>
    <w:rsid w:val="00A11087"/>
    <w:rsid w:val="00A11538"/>
    <w:rsid w:val="00A11699"/>
    <w:rsid w:val="00A117A3"/>
    <w:rsid w:val="00A11B3F"/>
    <w:rsid w:val="00A11E9C"/>
    <w:rsid w:val="00A12364"/>
    <w:rsid w:val="00A12490"/>
    <w:rsid w:val="00A124A2"/>
    <w:rsid w:val="00A125E6"/>
    <w:rsid w:val="00A129E9"/>
    <w:rsid w:val="00A13008"/>
    <w:rsid w:val="00A13307"/>
    <w:rsid w:val="00A133F0"/>
    <w:rsid w:val="00A141B4"/>
    <w:rsid w:val="00A142BB"/>
    <w:rsid w:val="00A14634"/>
    <w:rsid w:val="00A1515C"/>
    <w:rsid w:val="00A1522A"/>
    <w:rsid w:val="00A1522F"/>
    <w:rsid w:val="00A15256"/>
    <w:rsid w:val="00A157C5"/>
    <w:rsid w:val="00A15B11"/>
    <w:rsid w:val="00A15DAC"/>
    <w:rsid w:val="00A16154"/>
    <w:rsid w:val="00A1789E"/>
    <w:rsid w:val="00A17E98"/>
    <w:rsid w:val="00A17F43"/>
    <w:rsid w:val="00A20153"/>
    <w:rsid w:val="00A201C4"/>
    <w:rsid w:val="00A207C4"/>
    <w:rsid w:val="00A21736"/>
    <w:rsid w:val="00A21F2F"/>
    <w:rsid w:val="00A226B6"/>
    <w:rsid w:val="00A22D75"/>
    <w:rsid w:val="00A22DC3"/>
    <w:rsid w:val="00A23AA6"/>
    <w:rsid w:val="00A23B8D"/>
    <w:rsid w:val="00A25014"/>
    <w:rsid w:val="00A250C6"/>
    <w:rsid w:val="00A25340"/>
    <w:rsid w:val="00A254B7"/>
    <w:rsid w:val="00A25ABA"/>
    <w:rsid w:val="00A25F28"/>
    <w:rsid w:val="00A26B43"/>
    <w:rsid w:val="00A26D16"/>
    <w:rsid w:val="00A2760A"/>
    <w:rsid w:val="00A2767F"/>
    <w:rsid w:val="00A30DDD"/>
    <w:rsid w:val="00A31318"/>
    <w:rsid w:val="00A31DB5"/>
    <w:rsid w:val="00A32329"/>
    <w:rsid w:val="00A324A9"/>
    <w:rsid w:val="00A3250D"/>
    <w:rsid w:val="00A326A3"/>
    <w:rsid w:val="00A32DCA"/>
    <w:rsid w:val="00A33509"/>
    <w:rsid w:val="00A3393F"/>
    <w:rsid w:val="00A33EFB"/>
    <w:rsid w:val="00A34833"/>
    <w:rsid w:val="00A348F3"/>
    <w:rsid w:val="00A34A9F"/>
    <w:rsid w:val="00A34BA1"/>
    <w:rsid w:val="00A34BBD"/>
    <w:rsid w:val="00A34C50"/>
    <w:rsid w:val="00A34C8D"/>
    <w:rsid w:val="00A36583"/>
    <w:rsid w:val="00A3694A"/>
    <w:rsid w:val="00A36C9B"/>
    <w:rsid w:val="00A36E95"/>
    <w:rsid w:val="00A374B1"/>
    <w:rsid w:val="00A37593"/>
    <w:rsid w:val="00A40FDB"/>
    <w:rsid w:val="00A4175E"/>
    <w:rsid w:val="00A41A4D"/>
    <w:rsid w:val="00A41BD0"/>
    <w:rsid w:val="00A41D0B"/>
    <w:rsid w:val="00A4237D"/>
    <w:rsid w:val="00A42A24"/>
    <w:rsid w:val="00A43CA6"/>
    <w:rsid w:val="00A43D9C"/>
    <w:rsid w:val="00A43F51"/>
    <w:rsid w:val="00A43FAE"/>
    <w:rsid w:val="00A4423D"/>
    <w:rsid w:val="00A443A3"/>
    <w:rsid w:val="00A44EA9"/>
    <w:rsid w:val="00A4540F"/>
    <w:rsid w:val="00A45AA0"/>
    <w:rsid w:val="00A45B4E"/>
    <w:rsid w:val="00A46E64"/>
    <w:rsid w:val="00A471E1"/>
    <w:rsid w:val="00A47BED"/>
    <w:rsid w:val="00A5003A"/>
    <w:rsid w:val="00A50321"/>
    <w:rsid w:val="00A50810"/>
    <w:rsid w:val="00A50C76"/>
    <w:rsid w:val="00A52071"/>
    <w:rsid w:val="00A5213D"/>
    <w:rsid w:val="00A523CF"/>
    <w:rsid w:val="00A5276A"/>
    <w:rsid w:val="00A5283B"/>
    <w:rsid w:val="00A53472"/>
    <w:rsid w:val="00A535D2"/>
    <w:rsid w:val="00A538C9"/>
    <w:rsid w:val="00A53A1C"/>
    <w:rsid w:val="00A54192"/>
    <w:rsid w:val="00A5425B"/>
    <w:rsid w:val="00A55C19"/>
    <w:rsid w:val="00A562CA"/>
    <w:rsid w:val="00A56A21"/>
    <w:rsid w:val="00A5702B"/>
    <w:rsid w:val="00A5708E"/>
    <w:rsid w:val="00A57B3B"/>
    <w:rsid w:val="00A57BDF"/>
    <w:rsid w:val="00A60247"/>
    <w:rsid w:val="00A60BAC"/>
    <w:rsid w:val="00A612B2"/>
    <w:rsid w:val="00A612C9"/>
    <w:rsid w:val="00A61362"/>
    <w:rsid w:val="00A615F9"/>
    <w:rsid w:val="00A61761"/>
    <w:rsid w:val="00A617B5"/>
    <w:rsid w:val="00A6250A"/>
    <w:rsid w:val="00A625A6"/>
    <w:rsid w:val="00A62B00"/>
    <w:rsid w:val="00A63078"/>
    <w:rsid w:val="00A63228"/>
    <w:rsid w:val="00A635F5"/>
    <w:rsid w:val="00A636D4"/>
    <w:rsid w:val="00A63F4B"/>
    <w:rsid w:val="00A6415F"/>
    <w:rsid w:val="00A6423A"/>
    <w:rsid w:val="00A64ADD"/>
    <w:rsid w:val="00A64BA1"/>
    <w:rsid w:val="00A65128"/>
    <w:rsid w:val="00A6539F"/>
    <w:rsid w:val="00A655A7"/>
    <w:rsid w:val="00A659B5"/>
    <w:rsid w:val="00A65F55"/>
    <w:rsid w:val="00A666E8"/>
    <w:rsid w:val="00A6671A"/>
    <w:rsid w:val="00A667CC"/>
    <w:rsid w:val="00A66F7D"/>
    <w:rsid w:val="00A67168"/>
    <w:rsid w:val="00A674AE"/>
    <w:rsid w:val="00A6773D"/>
    <w:rsid w:val="00A703E6"/>
    <w:rsid w:val="00A70860"/>
    <w:rsid w:val="00A710DC"/>
    <w:rsid w:val="00A71504"/>
    <w:rsid w:val="00A71A41"/>
    <w:rsid w:val="00A71AB6"/>
    <w:rsid w:val="00A71DF1"/>
    <w:rsid w:val="00A72DB9"/>
    <w:rsid w:val="00A72DF0"/>
    <w:rsid w:val="00A73173"/>
    <w:rsid w:val="00A738F3"/>
    <w:rsid w:val="00A7395D"/>
    <w:rsid w:val="00A747B9"/>
    <w:rsid w:val="00A74AE6"/>
    <w:rsid w:val="00A74BF0"/>
    <w:rsid w:val="00A753D4"/>
    <w:rsid w:val="00A756EE"/>
    <w:rsid w:val="00A76032"/>
    <w:rsid w:val="00A770F5"/>
    <w:rsid w:val="00A7728A"/>
    <w:rsid w:val="00A8002F"/>
    <w:rsid w:val="00A800D9"/>
    <w:rsid w:val="00A80695"/>
    <w:rsid w:val="00A81129"/>
    <w:rsid w:val="00A811A7"/>
    <w:rsid w:val="00A81819"/>
    <w:rsid w:val="00A81B7C"/>
    <w:rsid w:val="00A81CC4"/>
    <w:rsid w:val="00A823FE"/>
    <w:rsid w:val="00A82654"/>
    <w:rsid w:val="00A82677"/>
    <w:rsid w:val="00A828F8"/>
    <w:rsid w:val="00A82B5C"/>
    <w:rsid w:val="00A82E72"/>
    <w:rsid w:val="00A82F27"/>
    <w:rsid w:val="00A835A2"/>
    <w:rsid w:val="00A837EE"/>
    <w:rsid w:val="00A84A04"/>
    <w:rsid w:val="00A84FD5"/>
    <w:rsid w:val="00A851AA"/>
    <w:rsid w:val="00A85364"/>
    <w:rsid w:val="00A856A7"/>
    <w:rsid w:val="00A85ADB"/>
    <w:rsid w:val="00A86DEF"/>
    <w:rsid w:val="00A87344"/>
    <w:rsid w:val="00A873F3"/>
    <w:rsid w:val="00A87574"/>
    <w:rsid w:val="00A87627"/>
    <w:rsid w:val="00A8793A"/>
    <w:rsid w:val="00A87D12"/>
    <w:rsid w:val="00A87DB0"/>
    <w:rsid w:val="00A87FEA"/>
    <w:rsid w:val="00A90304"/>
    <w:rsid w:val="00A9032A"/>
    <w:rsid w:val="00A911AF"/>
    <w:rsid w:val="00A91EC0"/>
    <w:rsid w:val="00A91ECA"/>
    <w:rsid w:val="00A91FBC"/>
    <w:rsid w:val="00A922DE"/>
    <w:rsid w:val="00A935EA"/>
    <w:rsid w:val="00A9373D"/>
    <w:rsid w:val="00A9387C"/>
    <w:rsid w:val="00A940CC"/>
    <w:rsid w:val="00A943C0"/>
    <w:rsid w:val="00A95B81"/>
    <w:rsid w:val="00A95BED"/>
    <w:rsid w:val="00A960BC"/>
    <w:rsid w:val="00A9700A"/>
    <w:rsid w:val="00A974C1"/>
    <w:rsid w:val="00A97B06"/>
    <w:rsid w:val="00AA0342"/>
    <w:rsid w:val="00AA0441"/>
    <w:rsid w:val="00AA06F2"/>
    <w:rsid w:val="00AA0744"/>
    <w:rsid w:val="00AA0757"/>
    <w:rsid w:val="00AA145F"/>
    <w:rsid w:val="00AA1B72"/>
    <w:rsid w:val="00AA295D"/>
    <w:rsid w:val="00AA2A7E"/>
    <w:rsid w:val="00AA2DD4"/>
    <w:rsid w:val="00AA3325"/>
    <w:rsid w:val="00AA3454"/>
    <w:rsid w:val="00AA387A"/>
    <w:rsid w:val="00AA3ECD"/>
    <w:rsid w:val="00AA471A"/>
    <w:rsid w:val="00AA52C5"/>
    <w:rsid w:val="00AA5462"/>
    <w:rsid w:val="00AA5867"/>
    <w:rsid w:val="00AA6932"/>
    <w:rsid w:val="00AA6D52"/>
    <w:rsid w:val="00AA7077"/>
    <w:rsid w:val="00AA72FC"/>
    <w:rsid w:val="00AA7517"/>
    <w:rsid w:val="00AB00C3"/>
    <w:rsid w:val="00AB00DE"/>
    <w:rsid w:val="00AB04C6"/>
    <w:rsid w:val="00AB08C9"/>
    <w:rsid w:val="00AB0EE3"/>
    <w:rsid w:val="00AB0F2A"/>
    <w:rsid w:val="00AB1733"/>
    <w:rsid w:val="00AB1BDF"/>
    <w:rsid w:val="00AB1E23"/>
    <w:rsid w:val="00AB20F7"/>
    <w:rsid w:val="00AB25DB"/>
    <w:rsid w:val="00AB280C"/>
    <w:rsid w:val="00AB2B50"/>
    <w:rsid w:val="00AB2ED5"/>
    <w:rsid w:val="00AB3174"/>
    <w:rsid w:val="00AB3E89"/>
    <w:rsid w:val="00AB3F96"/>
    <w:rsid w:val="00AB444D"/>
    <w:rsid w:val="00AB4764"/>
    <w:rsid w:val="00AB4A3A"/>
    <w:rsid w:val="00AB4BFB"/>
    <w:rsid w:val="00AB527B"/>
    <w:rsid w:val="00AB5445"/>
    <w:rsid w:val="00AB5771"/>
    <w:rsid w:val="00AB5E56"/>
    <w:rsid w:val="00AB5F6C"/>
    <w:rsid w:val="00AB60CC"/>
    <w:rsid w:val="00AB63B4"/>
    <w:rsid w:val="00AB6AC4"/>
    <w:rsid w:val="00AB6B62"/>
    <w:rsid w:val="00AB6FC6"/>
    <w:rsid w:val="00AB7916"/>
    <w:rsid w:val="00AC08AC"/>
    <w:rsid w:val="00AC0F90"/>
    <w:rsid w:val="00AC10A1"/>
    <w:rsid w:val="00AC1604"/>
    <w:rsid w:val="00AC16D5"/>
    <w:rsid w:val="00AC180E"/>
    <w:rsid w:val="00AC1965"/>
    <w:rsid w:val="00AC199B"/>
    <w:rsid w:val="00AC2565"/>
    <w:rsid w:val="00AC25E3"/>
    <w:rsid w:val="00AC2858"/>
    <w:rsid w:val="00AC3598"/>
    <w:rsid w:val="00AC37B8"/>
    <w:rsid w:val="00AC39DC"/>
    <w:rsid w:val="00AC40FD"/>
    <w:rsid w:val="00AC4122"/>
    <w:rsid w:val="00AC4732"/>
    <w:rsid w:val="00AC4A30"/>
    <w:rsid w:val="00AC4E74"/>
    <w:rsid w:val="00AC552A"/>
    <w:rsid w:val="00AC631F"/>
    <w:rsid w:val="00AC6637"/>
    <w:rsid w:val="00AC69BB"/>
    <w:rsid w:val="00AC6E63"/>
    <w:rsid w:val="00AC7320"/>
    <w:rsid w:val="00AC7609"/>
    <w:rsid w:val="00AC76A6"/>
    <w:rsid w:val="00AC7B2F"/>
    <w:rsid w:val="00AD0DA2"/>
    <w:rsid w:val="00AD1053"/>
    <w:rsid w:val="00AD1AE4"/>
    <w:rsid w:val="00AD1B1F"/>
    <w:rsid w:val="00AD1C2B"/>
    <w:rsid w:val="00AD27DA"/>
    <w:rsid w:val="00AD2DE9"/>
    <w:rsid w:val="00AD2F81"/>
    <w:rsid w:val="00AD3019"/>
    <w:rsid w:val="00AD38C7"/>
    <w:rsid w:val="00AD39FB"/>
    <w:rsid w:val="00AD3FA3"/>
    <w:rsid w:val="00AD43DA"/>
    <w:rsid w:val="00AD4581"/>
    <w:rsid w:val="00AD4E37"/>
    <w:rsid w:val="00AD52EB"/>
    <w:rsid w:val="00AD559D"/>
    <w:rsid w:val="00AD6098"/>
    <w:rsid w:val="00AD653F"/>
    <w:rsid w:val="00AD6699"/>
    <w:rsid w:val="00AD66D8"/>
    <w:rsid w:val="00AD7480"/>
    <w:rsid w:val="00AD78A6"/>
    <w:rsid w:val="00AD7C86"/>
    <w:rsid w:val="00AD7D83"/>
    <w:rsid w:val="00AE0F4A"/>
    <w:rsid w:val="00AE26D7"/>
    <w:rsid w:val="00AE28BF"/>
    <w:rsid w:val="00AE2D4C"/>
    <w:rsid w:val="00AE35EE"/>
    <w:rsid w:val="00AE3EF7"/>
    <w:rsid w:val="00AE49C5"/>
    <w:rsid w:val="00AE4A55"/>
    <w:rsid w:val="00AE50D6"/>
    <w:rsid w:val="00AE565E"/>
    <w:rsid w:val="00AE59C0"/>
    <w:rsid w:val="00AE5FD7"/>
    <w:rsid w:val="00AE627A"/>
    <w:rsid w:val="00AE6415"/>
    <w:rsid w:val="00AE64C1"/>
    <w:rsid w:val="00AE6DAA"/>
    <w:rsid w:val="00AE6E0B"/>
    <w:rsid w:val="00AE71FC"/>
    <w:rsid w:val="00AF0252"/>
    <w:rsid w:val="00AF0442"/>
    <w:rsid w:val="00AF047B"/>
    <w:rsid w:val="00AF1159"/>
    <w:rsid w:val="00AF1CAD"/>
    <w:rsid w:val="00AF2E79"/>
    <w:rsid w:val="00AF2F9D"/>
    <w:rsid w:val="00AF3113"/>
    <w:rsid w:val="00AF3267"/>
    <w:rsid w:val="00AF383B"/>
    <w:rsid w:val="00AF416A"/>
    <w:rsid w:val="00AF44E9"/>
    <w:rsid w:val="00AF4646"/>
    <w:rsid w:val="00AF50F0"/>
    <w:rsid w:val="00AF5463"/>
    <w:rsid w:val="00AF54FA"/>
    <w:rsid w:val="00AF74CD"/>
    <w:rsid w:val="00AF7DF7"/>
    <w:rsid w:val="00B0508D"/>
    <w:rsid w:val="00B0537B"/>
    <w:rsid w:val="00B05CE5"/>
    <w:rsid w:val="00B06AB9"/>
    <w:rsid w:val="00B06B37"/>
    <w:rsid w:val="00B070D1"/>
    <w:rsid w:val="00B0732E"/>
    <w:rsid w:val="00B07559"/>
    <w:rsid w:val="00B105B4"/>
    <w:rsid w:val="00B1118E"/>
    <w:rsid w:val="00B11512"/>
    <w:rsid w:val="00B115FA"/>
    <w:rsid w:val="00B1193E"/>
    <w:rsid w:val="00B11DA0"/>
    <w:rsid w:val="00B11FFC"/>
    <w:rsid w:val="00B123A3"/>
    <w:rsid w:val="00B12C4F"/>
    <w:rsid w:val="00B1335B"/>
    <w:rsid w:val="00B13CEB"/>
    <w:rsid w:val="00B13E20"/>
    <w:rsid w:val="00B14D9E"/>
    <w:rsid w:val="00B152CB"/>
    <w:rsid w:val="00B156D7"/>
    <w:rsid w:val="00B15E6B"/>
    <w:rsid w:val="00B15E70"/>
    <w:rsid w:val="00B1618E"/>
    <w:rsid w:val="00B16692"/>
    <w:rsid w:val="00B16A3B"/>
    <w:rsid w:val="00B16B7A"/>
    <w:rsid w:val="00B17E3D"/>
    <w:rsid w:val="00B208AE"/>
    <w:rsid w:val="00B21344"/>
    <w:rsid w:val="00B21A0B"/>
    <w:rsid w:val="00B21C3C"/>
    <w:rsid w:val="00B21F1E"/>
    <w:rsid w:val="00B22538"/>
    <w:rsid w:val="00B225E7"/>
    <w:rsid w:val="00B22697"/>
    <w:rsid w:val="00B22752"/>
    <w:rsid w:val="00B22939"/>
    <w:rsid w:val="00B22CE7"/>
    <w:rsid w:val="00B22E59"/>
    <w:rsid w:val="00B233BC"/>
    <w:rsid w:val="00B244A6"/>
    <w:rsid w:val="00B2457E"/>
    <w:rsid w:val="00B2483B"/>
    <w:rsid w:val="00B24C02"/>
    <w:rsid w:val="00B253EC"/>
    <w:rsid w:val="00B25952"/>
    <w:rsid w:val="00B265F1"/>
    <w:rsid w:val="00B26AE6"/>
    <w:rsid w:val="00B26D16"/>
    <w:rsid w:val="00B271E1"/>
    <w:rsid w:val="00B275E9"/>
    <w:rsid w:val="00B27DB0"/>
    <w:rsid w:val="00B301C7"/>
    <w:rsid w:val="00B30769"/>
    <w:rsid w:val="00B30D03"/>
    <w:rsid w:val="00B31016"/>
    <w:rsid w:val="00B31252"/>
    <w:rsid w:val="00B314F1"/>
    <w:rsid w:val="00B31A46"/>
    <w:rsid w:val="00B32548"/>
    <w:rsid w:val="00B3273A"/>
    <w:rsid w:val="00B32857"/>
    <w:rsid w:val="00B33A63"/>
    <w:rsid w:val="00B33DBA"/>
    <w:rsid w:val="00B33EF8"/>
    <w:rsid w:val="00B343F8"/>
    <w:rsid w:val="00B34752"/>
    <w:rsid w:val="00B35F02"/>
    <w:rsid w:val="00B36778"/>
    <w:rsid w:val="00B36B8B"/>
    <w:rsid w:val="00B370AF"/>
    <w:rsid w:val="00B37703"/>
    <w:rsid w:val="00B378DF"/>
    <w:rsid w:val="00B40006"/>
    <w:rsid w:val="00B40124"/>
    <w:rsid w:val="00B40E30"/>
    <w:rsid w:val="00B4242A"/>
    <w:rsid w:val="00B428AA"/>
    <w:rsid w:val="00B42FB9"/>
    <w:rsid w:val="00B42FFF"/>
    <w:rsid w:val="00B435F7"/>
    <w:rsid w:val="00B4386B"/>
    <w:rsid w:val="00B445AF"/>
    <w:rsid w:val="00B44924"/>
    <w:rsid w:val="00B44D3C"/>
    <w:rsid w:val="00B45035"/>
    <w:rsid w:val="00B456E6"/>
    <w:rsid w:val="00B45D3A"/>
    <w:rsid w:val="00B46881"/>
    <w:rsid w:val="00B46D5B"/>
    <w:rsid w:val="00B46FA2"/>
    <w:rsid w:val="00B47728"/>
    <w:rsid w:val="00B512F2"/>
    <w:rsid w:val="00B5146D"/>
    <w:rsid w:val="00B51A5B"/>
    <w:rsid w:val="00B5221D"/>
    <w:rsid w:val="00B534BF"/>
    <w:rsid w:val="00B5383E"/>
    <w:rsid w:val="00B53AC9"/>
    <w:rsid w:val="00B53BDF"/>
    <w:rsid w:val="00B54325"/>
    <w:rsid w:val="00B54548"/>
    <w:rsid w:val="00B5497C"/>
    <w:rsid w:val="00B54F66"/>
    <w:rsid w:val="00B55A9F"/>
    <w:rsid w:val="00B55D64"/>
    <w:rsid w:val="00B56330"/>
    <w:rsid w:val="00B56B40"/>
    <w:rsid w:val="00B56E89"/>
    <w:rsid w:val="00B574CA"/>
    <w:rsid w:val="00B57584"/>
    <w:rsid w:val="00B576FC"/>
    <w:rsid w:val="00B57A97"/>
    <w:rsid w:val="00B60215"/>
    <w:rsid w:val="00B608FE"/>
    <w:rsid w:val="00B60F24"/>
    <w:rsid w:val="00B61341"/>
    <w:rsid w:val="00B61C74"/>
    <w:rsid w:val="00B62295"/>
    <w:rsid w:val="00B62FF7"/>
    <w:rsid w:val="00B63775"/>
    <w:rsid w:val="00B63CEB"/>
    <w:rsid w:val="00B644EC"/>
    <w:rsid w:val="00B64548"/>
    <w:rsid w:val="00B64733"/>
    <w:rsid w:val="00B651DD"/>
    <w:rsid w:val="00B65440"/>
    <w:rsid w:val="00B656AF"/>
    <w:rsid w:val="00B65AD2"/>
    <w:rsid w:val="00B65F49"/>
    <w:rsid w:val="00B661EA"/>
    <w:rsid w:val="00B661FD"/>
    <w:rsid w:val="00B668A6"/>
    <w:rsid w:val="00B67FA1"/>
    <w:rsid w:val="00B702E3"/>
    <w:rsid w:val="00B708FE"/>
    <w:rsid w:val="00B70EBE"/>
    <w:rsid w:val="00B711B3"/>
    <w:rsid w:val="00B7240A"/>
    <w:rsid w:val="00B72F60"/>
    <w:rsid w:val="00B7309A"/>
    <w:rsid w:val="00B7383D"/>
    <w:rsid w:val="00B73E48"/>
    <w:rsid w:val="00B73F14"/>
    <w:rsid w:val="00B7447A"/>
    <w:rsid w:val="00B746CB"/>
    <w:rsid w:val="00B74CFC"/>
    <w:rsid w:val="00B74F63"/>
    <w:rsid w:val="00B7586B"/>
    <w:rsid w:val="00B76628"/>
    <w:rsid w:val="00B766D0"/>
    <w:rsid w:val="00B76C5A"/>
    <w:rsid w:val="00B76D08"/>
    <w:rsid w:val="00B76E3D"/>
    <w:rsid w:val="00B77343"/>
    <w:rsid w:val="00B77575"/>
    <w:rsid w:val="00B77B85"/>
    <w:rsid w:val="00B80094"/>
    <w:rsid w:val="00B806F6"/>
    <w:rsid w:val="00B807CA"/>
    <w:rsid w:val="00B80909"/>
    <w:rsid w:val="00B80B78"/>
    <w:rsid w:val="00B813A8"/>
    <w:rsid w:val="00B81ECE"/>
    <w:rsid w:val="00B82207"/>
    <w:rsid w:val="00B8273E"/>
    <w:rsid w:val="00B832A4"/>
    <w:rsid w:val="00B83634"/>
    <w:rsid w:val="00B83784"/>
    <w:rsid w:val="00B83CF6"/>
    <w:rsid w:val="00B84039"/>
    <w:rsid w:val="00B8427C"/>
    <w:rsid w:val="00B847A7"/>
    <w:rsid w:val="00B84ABD"/>
    <w:rsid w:val="00B85997"/>
    <w:rsid w:val="00B8629A"/>
    <w:rsid w:val="00B86522"/>
    <w:rsid w:val="00B87135"/>
    <w:rsid w:val="00B87617"/>
    <w:rsid w:val="00B879AB"/>
    <w:rsid w:val="00B87FE6"/>
    <w:rsid w:val="00B9003B"/>
    <w:rsid w:val="00B909D7"/>
    <w:rsid w:val="00B90AA8"/>
    <w:rsid w:val="00B90E93"/>
    <w:rsid w:val="00B91165"/>
    <w:rsid w:val="00B91BC6"/>
    <w:rsid w:val="00B91EED"/>
    <w:rsid w:val="00B9238D"/>
    <w:rsid w:val="00B925EE"/>
    <w:rsid w:val="00B929C4"/>
    <w:rsid w:val="00B92CCC"/>
    <w:rsid w:val="00B93686"/>
    <w:rsid w:val="00B93B9D"/>
    <w:rsid w:val="00B93F31"/>
    <w:rsid w:val="00B95D68"/>
    <w:rsid w:val="00B96160"/>
    <w:rsid w:val="00B961A2"/>
    <w:rsid w:val="00B96489"/>
    <w:rsid w:val="00B97139"/>
    <w:rsid w:val="00B9776B"/>
    <w:rsid w:val="00B977BC"/>
    <w:rsid w:val="00BA03D6"/>
    <w:rsid w:val="00BA0E04"/>
    <w:rsid w:val="00BA10E2"/>
    <w:rsid w:val="00BA11F6"/>
    <w:rsid w:val="00BA1E24"/>
    <w:rsid w:val="00BA2EBB"/>
    <w:rsid w:val="00BA3417"/>
    <w:rsid w:val="00BA40A0"/>
    <w:rsid w:val="00BA42D7"/>
    <w:rsid w:val="00BA456C"/>
    <w:rsid w:val="00BA4709"/>
    <w:rsid w:val="00BA47F3"/>
    <w:rsid w:val="00BA4890"/>
    <w:rsid w:val="00BA504E"/>
    <w:rsid w:val="00BA5BC9"/>
    <w:rsid w:val="00BA5FAD"/>
    <w:rsid w:val="00BA69E1"/>
    <w:rsid w:val="00BA6F8B"/>
    <w:rsid w:val="00BA7833"/>
    <w:rsid w:val="00BB0000"/>
    <w:rsid w:val="00BB065A"/>
    <w:rsid w:val="00BB0691"/>
    <w:rsid w:val="00BB0953"/>
    <w:rsid w:val="00BB0C9E"/>
    <w:rsid w:val="00BB14EE"/>
    <w:rsid w:val="00BB1536"/>
    <w:rsid w:val="00BB1563"/>
    <w:rsid w:val="00BB2118"/>
    <w:rsid w:val="00BB261D"/>
    <w:rsid w:val="00BB26FD"/>
    <w:rsid w:val="00BB28BD"/>
    <w:rsid w:val="00BB2C3E"/>
    <w:rsid w:val="00BB31ED"/>
    <w:rsid w:val="00BB4268"/>
    <w:rsid w:val="00BB47D6"/>
    <w:rsid w:val="00BB4F91"/>
    <w:rsid w:val="00BB5393"/>
    <w:rsid w:val="00BB5577"/>
    <w:rsid w:val="00BB5AF4"/>
    <w:rsid w:val="00BB6235"/>
    <w:rsid w:val="00BB65DC"/>
    <w:rsid w:val="00BB74AD"/>
    <w:rsid w:val="00BB7867"/>
    <w:rsid w:val="00BB791D"/>
    <w:rsid w:val="00BB7D4A"/>
    <w:rsid w:val="00BC020F"/>
    <w:rsid w:val="00BC0982"/>
    <w:rsid w:val="00BC13B1"/>
    <w:rsid w:val="00BC162F"/>
    <w:rsid w:val="00BC298D"/>
    <w:rsid w:val="00BC2D85"/>
    <w:rsid w:val="00BC2F0A"/>
    <w:rsid w:val="00BC4803"/>
    <w:rsid w:val="00BC53E4"/>
    <w:rsid w:val="00BC5594"/>
    <w:rsid w:val="00BC55FA"/>
    <w:rsid w:val="00BC5971"/>
    <w:rsid w:val="00BC6078"/>
    <w:rsid w:val="00BC71A6"/>
    <w:rsid w:val="00BC73D1"/>
    <w:rsid w:val="00BC7853"/>
    <w:rsid w:val="00BC7AB1"/>
    <w:rsid w:val="00BC7E2D"/>
    <w:rsid w:val="00BC7EF7"/>
    <w:rsid w:val="00BD296E"/>
    <w:rsid w:val="00BD2B82"/>
    <w:rsid w:val="00BD2E04"/>
    <w:rsid w:val="00BD3B0D"/>
    <w:rsid w:val="00BD4211"/>
    <w:rsid w:val="00BD500A"/>
    <w:rsid w:val="00BD674F"/>
    <w:rsid w:val="00BD680E"/>
    <w:rsid w:val="00BD68F4"/>
    <w:rsid w:val="00BD6C8C"/>
    <w:rsid w:val="00BD6CE8"/>
    <w:rsid w:val="00BD6E25"/>
    <w:rsid w:val="00BD6F27"/>
    <w:rsid w:val="00BD7F69"/>
    <w:rsid w:val="00BE00F3"/>
    <w:rsid w:val="00BE07CA"/>
    <w:rsid w:val="00BE0972"/>
    <w:rsid w:val="00BE0985"/>
    <w:rsid w:val="00BE09F0"/>
    <w:rsid w:val="00BE0AB9"/>
    <w:rsid w:val="00BE144A"/>
    <w:rsid w:val="00BE14BA"/>
    <w:rsid w:val="00BE2FA3"/>
    <w:rsid w:val="00BE3C77"/>
    <w:rsid w:val="00BE3E63"/>
    <w:rsid w:val="00BE4173"/>
    <w:rsid w:val="00BE4641"/>
    <w:rsid w:val="00BE482C"/>
    <w:rsid w:val="00BE53BA"/>
    <w:rsid w:val="00BE54EA"/>
    <w:rsid w:val="00BE5A6C"/>
    <w:rsid w:val="00BE661A"/>
    <w:rsid w:val="00BE6683"/>
    <w:rsid w:val="00BE7043"/>
    <w:rsid w:val="00BE775A"/>
    <w:rsid w:val="00BE779D"/>
    <w:rsid w:val="00BE78BE"/>
    <w:rsid w:val="00BE7A81"/>
    <w:rsid w:val="00BF058A"/>
    <w:rsid w:val="00BF0FA8"/>
    <w:rsid w:val="00BF1133"/>
    <w:rsid w:val="00BF148A"/>
    <w:rsid w:val="00BF1646"/>
    <w:rsid w:val="00BF181B"/>
    <w:rsid w:val="00BF1853"/>
    <w:rsid w:val="00BF19F0"/>
    <w:rsid w:val="00BF1A9E"/>
    <w:rsid w:val="00BF2951"/>
    <w:rsid w:val="00BF2A49"/>
    <w:rsid w:val="00BF2EA8"/>
    <w:rsid w:val="00BF2FCD"/>
    <w:rsid w:val="00BF301F"/>
    <w:rsid w:val="00BF3673"/>
    <w:rsid w:val="00BF3F5A"/>
    <w:rsid w:val="00BF4778"/>
    <w:rsid w:val="00BF4A24"/>
    <w:rsid w:val="00BF4AC2"/>
    <w:rsid w:val="00BF4AD4"/>
    <w:rsid w:val="00BF5958"/>
    <w:rsid w:val="00BF5EA9"/>
    <w:rsid w:val="00BF65B2"/>
    <w:rsid w:val="00BF694C"/>
    <w:rsid w:val="00BF695F"/>
    <w:rsid w:val="00BF6A33"/>
    <w:rsid w:val="00BF7931"/>
    <w:rsid w:val="00BF7C8A"/>
    <w:rsid w:val="00C00474"/>
    <w:rsid w:val="00C006B6"/>
    <w:rsid w:val="00C00970"/>
    <w:rsid w:val="00C00F0F"/>
    <w:rsid w:val="00C01449"/>
    <w:rsid w:val="00C019D3"/>
    <w:rsid w:val="00C01E75"/>
    <w:rsid w:val="00C01FE0"/>
    <w:rsid w:val="00C02768"/>
    <w:rsid w:val="00C0322C"/>
    <w:rsid w:val="00C034A7"/>
    <w:rsid w:val="00C03681"/>
    <w:rsid w:val="00C04026"/>
    <w:rsid w:val="00C044ED"/>
    <w:rsid w:val="00C05338"/>
    <w:rsid w:val="00C05657"/>
    <w:rsid w:val="00C05969"/>
    <w:rsid w:val="00C05CCD"/>
    <w:rsid w:val="00C05E7B"/>
    <w:rsid w:val="00C06474"/>
    <w:rsid w:val="00C066E9"/>
    <w:rsid w:val="00C0682B"/>
    <w:rsid w:val="00C06B87"/>
    <w:rsid w:val="00C07C6C"/>
    <w:rsid w:val="00C07FAB"/>
    <w:rsid w:val="00C105E8"/>
    <w:rsid w:val="00C10BD8"/>
    <w:rsid w:val="00C10CF1"/>
    <w:rsid w:val="00C10DCC"/>
    <w:rsid w:val="00C10EC7"/>
    <w:rsid w:val="00C10EE2"/>
    <w:rsid w:val="00C1114B"/>
    <w:rsid w:val="00C123B4"/>
    <w:rsid w:val="00C12565"/>
    <w:rsid w:val="00C129D6"/>
    <w:rsid w:val="00C12B2B"/>
    <w:rsid w:val="00C13125"/>
    <w:rsid w:val="00C13635"/>
    <w:rsid w:val="00C1381F"/>
    <w:rsid w:val="00C13F24"/>
    <w:rsid w:val="00C14078"/>
    <w:rsid w:val="00C148D0"/>
    <w:rsid w:val="00C15BF5"/>
    <w:rsid w:val="00C16298"/>
    <w:rsid w:val="00C16346"/>
    <w:rsid w:val="00C17612"/>
    <w:rsid w:val="00C17AF8"/>
    <w:rsid w:val="00C17CC4"/>
    <w:rsid w:val="00C2170D"/>
    <w:rsid w:val="00C219FF"/>
    <w:rsid w:val="00C2293E"/>
    <w:rsid w:val="00C22CCE"/>
    <w:rsid w:val="00C23675"/>
    <w:rsid w:val="00C237B2"/>
    <w:rsid w:val="00C2388E"/>
    <w:rsid w:val="00C23C64"/>
    <w:rsid w:val="00C23F18"/>
    <w:rsid w:val="00C246F2"/>
    <w:rsid w:val="00C24863"/>
    <w:rsid w:val="00C2549A"/>
    <w:rsid w:val="00C25825"/>
    <w:rsid w:val="00C2589D"/>
    <w:rsid w:val="00C25C48"/>
    <w:rsid w:val="00C25FAF"/>
    <w:rsid w:val="00C2652C"/>
    <w:rsid w:val="00C271F8"/>
    <w:rsid w:val="00C275CB"/>
    <w:rsid w:val="00C301CD"/>
    <w:rsid w:val="00C303BA"/>
    <w:rsid w:val="00C30638"/>
    <w:rsid w:val="00C30B9A"/>
    <w:rsid w:val="00C30BB5"/>
    <w:rsid w:val="00C31499"/>
    <w:rsid w:val="00C31D9D"/>
    <w:rsid w:val="00C32F30"/>
    <w:rsid w:val="00C33518"/>
    <w:rsid w:val="00C33568"/>
    <w:rsid w:val="00C349B1"/>
    <w:rsid w:val="00C34A24"/>
    <w:rsid w:val="00C3558B"/>
    <w:rsid w:val="00C35A0E"/>
    <w:rsid w:val="00C364E8"/>
    <w:rsid w:val="00C3658E"/>
    <w:rsid w:val="00C36D64"/>
    <w:rsid w:val="00C37A4A"/>
    <w:rsid w:val="00C37AA9"/>
    <w:rsid w:val="00C402DD"/>
    <w:rsid w:val="00C40752"/>
    <w:rsid w:val="00C407C1"/>
    <w:rsid w:val="00C411F6"/>
    <w:rsid w:val="00C4132A"/>
    <w:rsid w:val="00C415FE"/>
    <w:rsid w:val="00C416C3"/>
    <w:rsid w:val="00C4185D"/>
    <w:rsid w:val="00C424DB"/>
    <w:rsid w:val="00C425B8"/>
    <w:rsid w:val="00C426BE"/>
    <w:rsid w:val="00C42E4A"/>
    <w:rsid w:val="00C42E54"/>
    <w:rsid w:val="00C42F4C"/>
    <w:rsid w:val="00C43CE5"/>
    <w:rsid w:val="00C441B5"/>
    <w:rsid w:val="00C443F5"/>
    <w:rsid w:val="00C44569"/>
    <w:rsid w:val="00C44927"/>
    <w:rsid w:val="00C45488"/>
    <w:rsid w:val="00C460E3"/>
    <w:rsid w:val="00C460ED"/>
    <w:rsid w:val="00C475A2"/>
    <w:rsid w:val="00C47B08"/>
    <w:rsid w:val="00C50424"/>
    <w:rsid w:val="00C50462"/>
    <w:rsid w:val="00C505A6"/>
    <w:rsid w:val="00C50667"/>
    <w:rsid w:val="00C509DA"/>
    <w:rsid w:val="00C51260"/>
    <w:rsid w:val="00C5141C"/>
    <w:rsid w:val="00C51876"/>
    <w:rsid w:val="00C51D35"/>
    <w:rsid w:val="00C525B5"/>
    <w:rsid w:val="00C52798"/>
    <w:rsid w:val="00C531F3"/>
    <w:rsid w:val="00C532EB"/>
    <w:rsid w:val="00C537D5"/>
    <w:rsid w:val="00C539FE"/>
    <w:rsid w:val="00C542E9"/>
    <w:rsid w:val="00C55405"/>
    <w:rsid w:val="00C55B5C"/>
    <w:rsid w:val="00C56196"/>
    <w:rsid w:val="00C569CA"/>
    <w:rsid w:val="00C5707B"/>
    <w:rsid w:val="00C57165"/>
    <w:rsid w:val="00C60608"/>
    <w:rsid w:val="00C60C8F"/>
    <w:rsid w:val="00C60E6E"/>
    <w:rsid w:val="00C61160"/>
    <w:rsid w:val="00C61A8F"/>
    <w:rsid w:val="00C62173"/>
    <w:rsid w:val="00C6286D"/>
    <w:rsid w:val="00C62D84"/>
    <w:rsid w:val="00C63CA7"/>
    <w:rsid w:val="00C63E7A"/>
    <w:rsid w:val="00C641F1"/>
    <w:rsid w:val="00C64D44"/>
    <w:rsid w:val="00C65E71"/>
    <w:rsid w:val="00C66004"/>
    <w:rsid w:val="00C666D9"/>
    <w:rsid w:val="00C672FA"/>
    <w:rsid w:val="00C67968"/>
    <w:rsid w:val="00C67AF5"/>
    <w:rsid w:val="00C67CC6"/>
    <w:rsid w:val="00C70202"/>
    <w:rsid w:val="00C703C6"/>
    <w:rsid w:val="00C71685"/>
    <w:rsid w:val="00C716E8"/>
    <w:rsid w:val="00C71DC8"/>
    <w:rsid w:val="00C71FE4"/>
    <w:rsid w:val="00C720B2"/>
    <w:rsid w:val="00C727D8"/>
    <w:rsid w:val="00C72900"/>
    <w:rsid w:val="00C72E33"/>
    <w:rsid w:val="00C738FA"/>
    <w:rsid w:val="00C73CDB"/>
    <w:rsid w:val="00C74162"/>
    <w:rsid w:val="00C74762"/>
    <w:rsid w:val="00C74816"/>
    <w:rsid w:val="00C74A10"/>
    <w:rsid w:val="00C74D3E"/>
    <w:rsid w:val="00C758DA"/>
    <w:rsid w:val="00C76074"/>
    <w:rsid w:val="00C763B6"/>
    <w:rsid w:val="00C763D0"/>
    <w:rsid w:val="00C7707E"/>
    <w:rsid w:val="00C77FED"/>
    <w:rsid w:val="00C80149"/>
    <w:rsid w:val="00C80439"/>
    <w:rsid w:val="00C80633"/>
    <w:rsid w:val="00C80834"/>
    <w:rsid w:val="00C8083E"/>
    <w:rsid w:val="00C814F1"/>
    <w:rsid w:val="00C81D4A"/>
    <w:rsid w:val="00C81F5E"/>
    <w:rsid w:val="00C8276F"/>
    <w:rsid w:val="00C82C78"/>
    <w:rsid w:val="00C83003"/>
    <w:rsid w:val="00C8337C"/>
    <w:rsid w:val="00C8471D"/>
    <w:rsid w:val="00C84A06"/>
    <w:rsid w:val="00C84D9C"/>
    <w:rsid w:val="00C84EBA"/>
    <w:rsid w:val="00C851EB"/>
    <w:rsid w:val="00C85B6A"/>
    <w:rsid w:val="00C86289"/>
    <w:rsid w:val="00C86794"/>
    <w:rsid w:val="00C86D20"/>
    <w:rsid w:val="00C8713C"/>
    <w:rsid w:val="00C8727B"/>
    <w:rsid w:val="00C8742D"/>
    <w:rsid w:val="00C87E20"/>
    <w:rsid w:val="00C9016F"/>
    <w:rsid w:val="00C907C1"/>
    <w:rsid w:val="00C9080B"/>
    <w:rsid w:val="00C90AE1"/>
    <w:rsid w:val="00C9152D"/>
    <w:rsid w:val="00C91877"/>
    <w:rsid w:val="00C91BC9"/>
    <w:rsid w:val="00C92201"/>
    <w:rsid w:val="00C92BDC"/>
    <w:rsid w:val="00C92F2B"/>
    <w:rsid w:val="00C92F48"/>
    <w:rsid w:val="00C9426A"/>
    <w:rsid w:val="00C94718"/>
    <w:rsid w:val="00C94798"/>
    <w:rsid w:val="00C94B8D"/>
    <w:rsid w:val="00C950C3"/>
    <w:rsid w:val="00C953B8"/>
    <w:rsid w:val="00C96024"/>
    <w:rsid w:val="00C96690"/>
    <w:rsid w:val="00C966E5"/>
    <w:rsid w:val="00C9670D"/>
    <w:rsid w:val="00C971FE"/>
    <w:rsid w:val="00C97384"/>
    <w:rsid w:val="00C97B7C"/>
    <w:rsid w:val="00CA0666"/>
    <w:rsid w:val="00CA08C6"/>
    <w:rsid w:val="00CA0F2F"/>
    <w:rsid w:val="00CA1A74"/>
    <w:rsid w:val="00CA3014"/>
    <w:rsid w:val="00CA307D"/>
    <w:rsid w:val="00CA3206"/>
    <w:rsid w:val="00CA3360"/>
    <w:rsid w:val="00CA3468"/>
    <w:rsid w:val="00CA3892"/>
    <w:rsid w:val="00CA3A36"/>
    <w:rsid w:val="00CA3C04"/>
    <w:rsid w:val="00CA543D"/>
    <w:rsid w:val="00CA56D8"/>
    <w:rsid w:val="00CA5F16"/>
    <w:rsid w:val="00CA660B"/>
    <w:rsid w:val="00CA6DA4"/>
    <w:rsid w:val="00CA6DCA"/>
    <w:rsid w:val="00CA7339"/>
    <w:rsid w:val="00CA7A55"/>
    <w:rsid w:val="00CB0062"/>
    <w:rsid w:val="00CB0150"/>
    <w:rsid w:val="00CB0221"/>
    <w:rsid w:val="00CB037E"/>
    <w:rsid w:val="00CB0A76"/>
    <w:rsid w:val="00CB0E18"/>
    <w:rsid w:val="00CB1135"/>
    <w:rsid w:val="00CB119A"/>
    <w:rsid w:val="00CB19A5"/>
    <w:rsid w:val="00CB2CEF"/>
    <w:rsid w:val="00CB32BE"/>
    <w:rsid w:val="00CB34C3"/>
    <w:rsid w:val="00CB3E7B"/>
    <w:rsid w:val="00CB410B"/>
    <w:rsid w:val="00CB50E1"/>
    <w:rsid w:val="00CB53D0"/>
    <w:rsid w:val="00CB5413"/>
    <w:rsid w:val="00CB5F34"/>
    <w:rsid w:val="00CB5FFF"/>
    <w:rsid w:val="00CB61FC"/>
    <w:rsid w:val="00CB641E"/>
    <w:rsid w:val="00CB6AF0"/>
    <w:rsid w:val="00CB6D41"/>
    <w:rsid w:val="00CB7572"/>
    <w:rsid w:val="00CB789D"/>
    <w:rsid w:val="00CB7901"/>
    <w:rsid w:val="00CB7ED3"/>
    <w:rsid w:val="00CB7EF8"/>
    <w:rsid w:val="00CC01FF"/>
    <w:rsid w:val="00CC042B"/>
    <w:rsid w:val="00CC0A0D"/>
    <w:rsid w:val="00CC1383"/>
    <w:rsid w:val="00CC18EE"/>
    <w:rsid w:val="00CC2517"/>
    <w:rsid w:val="00CC2FDA"/>
    <w:rsid w:val="00CC3174"/>
    <w:rsid w:val="00CC39F1"/>
    <w:rsid w:val="00CC3B1F"/>
    <w:rsid w:val="00CC3D33"/>
    <w:rsid w:val="00CC44B3"/>
    <w:rsid w:val="00CC49DB"/>
    <w:rsid w:val="00CC55C1"/>
    <w:rsid w:val="00CC5868"/>
    <w:rsid w:val="00CC6778"/>
    <w:rsid w:val="00CC69ED"/>
    <w:rsid w:val="00CC7C4A"/>
    <w:rsid w:val="00CD0729"/>
    <w:rsid w:val="00CD0962"/>
    <w:rsid w:val="00CD0CCC"/>
    <w:rsid w:val="00CD15D3"/>
    <w:rsid w:val="00CD1865"/>
    <w:rsid w:val="00CD20B4"/>
    <w:rsid w:val="00CD22C2"/>
    <w:rsid w:val="00CD2ADE"/>
    <w:rsid w:val="00CD2DFD"/>
    <w:rsid w:val="00CD2F04"/>
    <w:rsid w:val="00CD3292"/>
    <w:rsid w:val="00CD335A"/>
    <w:rsid w:val="00CD345D"/>
    <w:rsid w:val="00CD3DD1"/>
    <w:rsid w:val="00CD475E"/>
    <w:rsid w:val="00CD4E25"/>
    <w:rsid w:val="00CD4FCF"/>
    <w:rsid w:val="00CD52AD"/>
    <w:rsid w:val="00CD73A9"/>
    <w:rsid w:val="00CD777B"/>
    <w:rsid w:val="00CE0417"/>
    <w:rsid w:val="00CE12E3"/>
    <w:rsid w:val="00CE1B17"/>
    <w:rsid w:val="00CE1B8E"/>
    <w:rsid w:val="00CE2825"/>
    <w:rsid w:val="00CE3C81"/>
    <w:rsid w:val="00CE4752"/>
    <w:rsid w:val="00CE5AD4"/>
    <w:rsid w:val="00CE6088"/>
    <w:rsid w:val="00CE623D"/>
    <w:rsid w:val="00CE6495"/>
    <w:rsid w:val="00CE7260"/>
    <w:rsid w:val="00CE7490"/>
    <w:rsid w:val="00CE7B81"/>
    <w:rsid w:val="00CF1338"/>
    <w:rsid w:val="00CF1AB8"/>
    <w:rsid w:val="00CF2146"/>
    <w:rsid w:val="00CF2776"/>
    <w:rsid w:val="00CF29A9"/>
    <w:rsid w:val="00CF2A8D"/>
    <w:rsid w:val="00CF2D9A"/>
    <w:rsid w:val="00CF2F5D"/>
    <w:rsid w:val="00CF31FE"/>
    <w:rsid w:val="00CF3210"/>
    <w:rsid w:val="00CF349F"/>
    <w:rsid w:val="00CF37FE"/>
    <w:rsid w:val="00CF3FCD"/>
    <w:rsid w:val="00CF4695"/>
    <w:rsid w:val="00CF4852"/>
    <w:rsid w:val="00CF50CB"/>
    <w:rsid w:val="00CF5526"/>
    <w:rsid w:val="00CF5CD1"/>
    <w:rsid w:val="00CF5E62"/>
    <w:rsid w:val="00CF68D6"/>
    <w:rsid w:val="00CF6BA9"/>
    <w:rsid w:val="00CF6D53"/>
    <w:rsid w:val="00CF74F6"/>
    <w:rsid w:val="00CF7B66"/>
    <w:rsid w:val="00CF7DEA"/>
    <w:rsid w:val="00D00114"/>
    <w:rsid w:val="00D00848"/>
    <w:rsid w:val="00D008E4"/>
    <w:rsid w:val="00D00F68"/>
    <w:rsid w:val="00D01B79"/>
    <w:rsid w:val="00D0222B"/>
    <w:rsid w:val="00D02ADF"/>
    <w:rsid w:val="00D03EE7"/>
    <w:rsid w:val="00D0443D"/>
    <w:rsid w:val="00D04ACB"/>
    <w:rsid w:val="00D04ED3"/>
    <w:rsid w:val="00D0503B"/>
    <w:rsid w:val="00D052C3"/>
    <w:rsid w:val="00D05833"/>
    <w:rsid w:val="00D05987"/>
    <w:rsid w:val="00D05A4B"/>
    <w:rsid w:val="00D05B1A"/>
    <w:rsid w:val="00D061B4"/>
    <w:rsid w:val="00D064CA"/>
    <w:rsid w:val="00D0738E"/>
    <w:rsid w:val="00D07714"/>
    <w:rsid w:val="00D07D29"/>
    <w:rsid w:val="00D07D96"/>
    <w:rsid w:val="00D1030D"/>
    <w:rsid w:val="00D103B2"/>
    <w:rsid w:val="00D10D34"/>
    <w:rsid w:val="00D11A88"/>
    <w:rsid w:val="00D12AF1"/>
    <w:rsid w:val="00D13027"/>
    <w:rsid w:val="00D133FD"/>
    <w:rsid w:val="00D13463"/>
    <w:rsid w:val="00D14041"/>
    <w:rsid w:val="00D142E0"/>
    <w:rsid w:val="00D14619"/>
    <w:rsid w:val="00D14D9B"/>
    <w:rsid w:val="00D14F16"/>
    <w:rsid w:val="00D15861"/>
    <w:rsid w:val="00D158F4"/>
    <w:rsid w:val="00D15E57"/>
    <w:rsid w:val="00D1731A"/>
    <w:rsid w:val="00D174AA"/>
    <w:rsid w:val="00D174ED"/>
    <w:rsid w:val="00D17B1F"/>
    <w:rsid w:val="00D2009C"/>
    <w:rsid w:val="00D20486"/>
    <w:rsid w:val="00D205F4"/>
    <w:rsid w:val="00D2089E"/>
    <w:rsid w:val="00D20CC3"/>
    <w:rsid w:val="00D20CEA"/>
    <w:rsid w:val="00D21B79"/>
    <w:rsid w:val="00D21FC3"/>
    <w:rsid w:val="00D223AC"/>
    <w:rsid w:val="00D22427"/>
    <w:rsid w:val="00D22428"/>
    <w:rsid w:val="00D22473"/>
    <w:rsid w:val="00D2292A"/>
    <w:rsid w:val="00D22ADC"/>
    <w:rsid w:val="00D22EE0"/>
    <w:rsid w:val="00D23518"/>
    <w:rsid w:val="00D23C02"/>
    <w:rsid w:val="00D24232"/>
    <w:rsid w:val="00D25498"/>
    <w:rsid w:val="00D25C35"/>
    <w:rsid w:val="00D270DA"/>
    <w:rsid w:val="00D3067E"/>
    <w:rsid w:val="00D306F4"/>
    <w:rsid w:val="00D30A00"/>
    <w:rsid w:val="00D30A7D"/>
    <w:rsid w:val="00D31518"/>
    <w:rsid w:val="00D315CA"/>
    <w:rsid w:val="00D31AF1"/>
    <w:rsid w:val="00D32303"/>
    <w:rsid w:val="00D32564"/>
    <w:rsid w:val="00D32664"/>
    <w:rsid w:val="00D328A7"/>
    <w:rsid w:val="00D32A51"/>
    <w:rsid w:val="00D32EA8"/>
    <w:rsid w:val="00D33074"/>
    <w:rsid w:val="00D33581"/>
    <w:rsid w:val="00D3421B"/>
    <w:rsid w:val="00D342CD"/>
    <w:rsid w:val="00D34C60"/>
    <w:rsid w:val="00D352BF"/>
    <w:rsid w:val="00D35456"/>
    <w:rsid w:val="00D3573A"/>
    <w:rsid w:val="00D35947"/>
    <w:rsid w:val="00D362F7"/>
    <w:rsid w:val="00D36EBF"/>
    <w:rsid w:val="00D37B27"/>
    <w:rsid w:val="00D37FA3"/>
    <w:rsid w:val="00D40F90"/>
    <w:rsid w:val="00D421A5"/>
    <w:rsid w:val="00D422DF"/>
    <w:rsid w:val="00D424B9"/>
    <w:rsid w:val="00D429AB"/>
    <w:rsid w:val="00D43A0D"/>
    <w:rsid w:val="00D43B95"/>
    <w:rsid w:val="00D43C5A"/>
    <w:rsid w:val="00D43F94"/>
    <w:rsid w:val="00D44125"/>
    <w:rsid w:val="00D44187"/>
    <w:rsid w:val="00D4459D"/>
    <w:rsid w:val="00D45641"/>
    <w:rsid w:val="00D45CF3"/>
    <w:rsid w:val="00D45EAE"/>
    <w:rsid w:val="00D460F4"/>
    <w:rsid w:val="00D46577"/>
    <w:rsid w:val="00D4668C"/>
    <w:rsid w:val="00D46A10"/>
    <w:rsid w:val="00D46C5E"/>
    <w:rsid w:val="00D47CBE"/>
    <w:rsid w:val="00D50178"/>
    <w:rsid w:val="00D50BD0"/>
    <w:rsid w:val="00D511AB"/>
    <w:rsid w:val="00D511F9"/>
    <w:rsid w:val="00D512B2"/>
    <w:rsid w:val="00D51A39"/>
    <w:rsid w:val="00D51D3C"/>
    <w:rsid w:val="00D52782"/>
    <w:rsid w:val="00D5295B"/>
    <w:rsid w:val="00D52EF7"/>
    <w:rsid w:val="00D5365E"/>
    <w:rsid w:val="00D536E2"/>
    <w:rsid w:val="00D53A16"/>
    <w:rsid w:val="00D546C1"/>
    <w:rsid w:val="00D547F8"/>
    <w:rsid w:val="00D54C82"/>
    <w:rsid w:val="00D55567"/>
    <w:rsid w:val="00D55CEB"/>
    <w:rsid w:val="00D5638E"/>
    <w:rsid w:val="00D564E4"/>
    <w:rsid w:val="00D56A19"/>
    <w:rsid w:val="00D57007"/>
    <w:rsid w:val="00D57101"/>
    <w:rsid w:val="00D57362"/>
    <w:rsid w:val="00D603A4"/>
    <w:rsid w:val="00D60BFB"/>
    <w:rsid w:val="00D627D3"/>
    <w:rsid w:val="00D62B30"/>
    <w:rsid w:val="00D62F5E"/>
    <w:rsid w:val="00D631CB"/>
    <w:rsid w:val="00D632A2"/>
    <w:rsid w:val="00D633B7"/>
    <w:rsid w:val="00D636E2"/>
    <w:rsid w:val="00D63F6F"/>
    <w:rsid w:val="00D64187"/>
    <w:rsid w:val="00D642B6"/>
    <w:rsid w:val="00D64569"/>
    <w:rsid w:val="00D649BC"/>
    <w:rsid w:val="00D65126"/>
    <w:rsid w:val="00D651C1"/>
    <w:rsid w:val="00D65682"/>
    <w:rsid w:val="00D65AF3"/>
    <w:rsid w:val="00D65C67"/>
    <w:rsid w:val="00D65E0F"/>
    <w:rsid w:val="00D663F3"/>
    <w:rsid w:val="00D666D4"/>
    <w:rsid w:val="00D668B1"/>
    <w:rsid w:val="00D6708C"/>
    <w:rsid w:val="00D672BC"/>
    <w:rsid w:val="00D675D2"/>
    <w:rsid w:val="00D67626"/>
    <w:rsid w:val="00D70124"/>
    <w:rsid w:val="00D70584"/>
    <w:rsid w:val="00D706BD"/>
    <w:rsid w:val="00D71166"/>
    <w:rsid w:val="00D71736"/>
    <w:rsid w:val="00D71F22"/>
    <w:rsid w:val="00D72013"/>
    <w:rsid w:val="00D722E0"/>
    <w:rsid w:val="00D7275A"/>
    <w:rsid w:val="00D72B74"/>
    <w:rsid w:val="00D72E62"/>
    <w:rsid w:val="00D732D1"/>
    <w:rsid w:val="00D734CF"/>
    <w:rsid w:val="00D74139"/>
    <w:rsid w:val="00D7423B"/>
    <w:rsid w:val="00D74746"/>
    <w:rsid w:val="00D74AF1"/>
    <w:rsid w:val="00D75431"/>
    <w:rsid w:val="00D76243"/>
    <w:rsid w:val="00D767EB"/>
    <w:rsid w:val="00D76DF6"/>
    <w:rsid w:val="00D778B9"/>
    <w:rsid w:val="00D77B02"/>
    <w:rsid w:val="00D77FF1"/>
    <w:rsid w:val="00D80157"/>
    <w:rsid w:val="00D802A1"/>
    <w:rsid w:val="00D81143"/>
    <w:rsid w:val="00D812E9"/>
    <w:rsid w:val="00D81394"/>
    <w:rsid w:val="00D81A3D"/>
    <w:rsid w:val="00D81C1E"/>
    <w:rsid w:val="00D82ABF"/>
    <w:rsid w:val="00D82B66"/>
    <w:rsid w:val="00D83484"/>
    <w:rsid w:val="00D83726"/>
    <w:rsid w:val="00D83889"/>
    <w:rsid w:val="00D83F8F"/>
    <w:rsid w:val="00D84271"/>
    <w:rsid w:val="00D8430A"/>
    <w:rsid w:val="00D8485D"/>
    <w:rsid w:val="00D851A5"/>
    <w:rsid w:val="00D85E41"/>
    <w:rsid w:val="00D864C9"/>
    <w:rsid w:val="00D8754F"/>
    <w:rsid w:val="00D8759F"/>
    <w:rsid w:val="00D87852"/>
    <w:rsid w:val="00D90732"/>
    <w:rsid w:val="00D90FD9"/>
    <w:rsid w:val="00D911E1"/>
    <w:rsid w:val="00D91412"/>
    <w:rsid w:val="00D92093"/>
    <w:rsid w:val="00D9210E"/>
    <w:rsid w:val="00D921F9"/>
    <w:rsid w:val="00D92EEB"/>
    <w:rsid w:val="00D9352E"/>
    <w:rsid w:val="00D93727"/>
    <w:rsid w:val="00D937AB"/>
    <w:rsid w:val="00D937E1"/>
    <w:rsid w:val="00D93BAD"/>
    <w:rsid w:val="00D93E12"/>
    <w:rsid w:val="00D93E87"/>
    <w:rsid w:val="00D94064"/>
    <w:rsid w:val="00D948AF"/>
    <w:rsid w:val="00D9500B"/>
    <w:rsid w:val="00D951F7"/>
    <w:rsid w:val="00D955D5"/>
    <w:rsid w:val="00D9572B"/>
    <w:rsid w:val="00D95C11"/>
    <w:rsid w:val="00D95C64"/>
    <w:rsid w:val="00D95EED"/>
    <w:rsid w:val="00D973FD"/>
    <w:rsid w:val="00D97FBF"/>
    <w:rsid w:val="00DA0C1F"/>
    <w:rsid w:val="00DA0C94"/>
    <w:rsid w:val="00DA22B2"/>
    <w:rsid w:val="00DA22C9"/>
    <w:rsid w:val="00DA243D"/>
    <w:rsid w:val="00DA2698"/>
    <w:rsid w:val="00DA3313"/>
    <w:rsid w:val="00DA3486"/>
    <w:rsid w:val="00DA3EAD"/>
    <w:rsid w:val="00DA465C"/>
    <w:rsid w:val="00DA471F"/>
    <w:rsid w:val="00DA49D0"/>
    <w:rsid w:val="00DA4EC6"/>
    <w:rsid w:val="00DA4F48"/>
    <w:rsid w:val="00DA5015"/>
    <w:rsid w:val="00DA5C75"/>
    <w:rsid w:val="00DA67A0"/>
    <w:rsid w:val="00DA6882"/>
    <w:rsid w:val="00DA6B10"/>
    <w:rsid w:val="00DA6D9F"/>
    <w:rsid w:val="00DA72D4"/>
    <w:rsid w:val="00DA763B"/>
    <w:rsid w:val="00DB0D9A"/>
    <w:rsid w:val="00DB10C1"/>
    <w:rsid w:val="00DB1518"/>
    <w:rsid w:val="00DB1569"/>
    <w:rsid w:val="00DB1C6A"/>
    <w:rsid w:val="00DB1FDB"/>
    <w:rsid w:val="00DB23B2"/>
    <w:rsid w:val="00DB3153"/>
    <w:rsid w:val="00DB31C0"/>
    <w:rsid w:val="00DB3321"/>
    <w:rsid w:val="00DB3653"/>
    <w:rsid w:val="00DB3C03"/>
    <w:rsid w:val="00DB40BD"/>
    <w:rsid w:val="00DB415E"/>
    <w:rsid w:val="00DB46AF"/>
    <w:rsid w:val="00DB4974"/>
    <w:rsid w:val="00DB63CF"/>
    <w:rsid w:val="00DB64B4"/>
    <w:rsid w:val="00DB6565"/>
    <w:rsid w:val="00DB66F9"/>
    <w:rsid w:val="00DB6C20"/>
    <w:rsid w:val="00DB6DFD"/>
    <w:rsid w:val="00DB6E93"/>
    <w:rsid w:val="00DB7BAA"/>
    <w:rsid w:val="00DC0E63"/>
    <w:rsid w:val="00DC10EF"/>
    <w:rsid w:val="00DC19A4"/>
    <w:rsid w:val="00DC1E36"/>
    <w:rsid w:val="00DC1F96"/>
    <w:rsid w:val="00DC26C5"/>
    <w:rsid w:val="00DC3099"/>
    <w:rsid w:val="00DC32D7"/>
    <w:rsid w:val="00DC360E"/>
    <w:rsid w:val="00DC3E5C"/>
    <w:rsid w:val="00DC3F2D"/>
    <w:rsid w:val="00DC3FAC"/>
    <w:rsid w:val="00DC4248"/>
    <w:rsid w:val="00DC4380"/>
    <w:rsid w:val="00DC5665"/>
    <w:rsid w:val="00DC5BEA"/>
    <w:rsid w:val="00DC671F"/>
    <w:rsid w:val="00DC74E1"/>
    <w:rsid w:val="00DC7B8F"/>
    <w:rsid w:val="00DC7E21"/>
    <w:rsid w:val="00DC7F7F"/>
    <w:rsid w:val="00DD04AD"/>
    <w:rsid w:val="00DD0B82"/>
    <w:rsid w:val="00DD0CFA"/>
    <w:rsid w:val="00DD1714"/>
    <w:rsid w:val="00DD1B46"/>
    <w:rsid w:val="00DD1F7E"/>
    <w:rsid w:val="00DD2027"/>
    <w:rsid w:val="00DD30D4"/>
    <w:rsid w:val="00DD37CA"/>
    <w:rsid w:val="00DD43BD"/>
    <w:rsid w:val="00DD457B"/>
    <w:rsid w:val="00DD45A4"/>
    <w:rsid w:val="00DD49E1"/>
    <w:rsid w:val="00DD4AAF"/>
    <w:rsid w:val="00DD53D0"/>
    <w:rsid w:val="00DD55DB"/>
    <w:rsid w:val="00DD5C07"/>
    <w:rsid w:val="00DD63EB"/>
    <w:rsid w:val="00DD6524"/>
    <w:rsid w:val="00DD66DE"/>
    <w:rsid w:val="00DD67A7"/>
    <w:rsid w:val="00DD6B3B"/>
    <w:rsid w:val="00DD6D90"/>
    <w:rsid w:val="00DD6EF0"/>
    <w:rsid w:val="00DE0656"/>
    <w:rsid w:val="00DE0717"/>
    <w:rsid w:val="00DE136F"/>
    <w:rsid w:val="00DE15B2"/>
    <w:rsid w:val="00DE1E24"/>
    <w:rsid w:val="00DE1EC5"/>
    <w:rsid w:val="00DE229B"/>
    <w:rsid w:val="00DE2EEE"/>
    <w:rsid w:val="00DE3A9D"/>
    <w:rsid w:val="00DE42AC"/>
    <w:rsid w:val="00DE4DD9"/>
    <w:rsid w:val="00DE510D"/>
    <w:rsid w:val="00DE65A2"/>
    <w:rsid w:val="00DE66F0"/>
    <w:rsid w:val="00DE6C19"/>
    <w:rsid w:val="00DE6C27"/>
    <w:rsid w:val="00DE71DE"/>
    <w:rsid w:val="00DE71FF"/>
    <w:rsid w:val="00DE77F3"/>
    <w:rsid w:val="00DE7E44"/>
    <w:rsid w:val="00DE7F06"/>
    <w:rsid w:val="00DF022C"/>
    <w:rsid w:val="00DF15E1"/>
    <w:rsid w:val="00DF161F"/>
    <w:rsid w:val="00DF188C"/>
    <w:rsid w:val="00DF1C11"/>
    <w:rsid w:val="00DF1D60"/>
    <w:rsid w:val="00DF2096"/>
    <w:rsid w:val="00DF20E8"/>
    <w:rsid w:val="00DF24AE"/>
    <w:rsid w:val="00DF25A9"/>
    <w:rsid w:val="00DF2B7E"/>
    <w:rsid w:val="00DF2C90"/>
    <w:rsid w:val="00DF2D64"/>
    <w:rsid w:val="00DF3E6A"/>
    <w:rsid w:val="00DF46BD"/>
    <w:rsid w:val="00DF49DF"/>
    <w:rsid w:val="00DF4CA3"/>
    <w:rsid w:val="00DF5A68"/>
    <w:rsid w:val="00DF5A96"/>
    <w:rsid w:val="00DF611B"/>
    <w:rsid w:val="00DF634E"/>
    <w:rsid w:val="00DF650F"/>
    <w:rsid w:val="00DF6DF7"/>
    <w:rsid w:val="00DF71E3"/>
    <w:rsid w:val="00DF73AD"/>
    <w:rsid w:val="00DF772B"/>
    <w:rsid w:val="00DF7B89"/>
    <w:rsid w:val="00DF7C74"/>
    <w:rsid w:val="00E00A6D"/>
    <w:rsid w:val="00E00D54"/>
    <w:rsid w:val="00E00D66"/>
    <w:rsid w:val="00E017D9"/>
    <w:rsid w:val="00E018DB"/>
    <w:rsid w:val="00E031BB"/>
    <w:rsid w:val="00E03E9F"/>
    <w:rsid w:val="00E03FE3"/>
    <w:rsid w:val="00E04129"/>
    <w:rsid w:val="00E0471A"/>
    <w:rsid w:val="00E05123"/>
    <w:rsid w:val="00E0582C"/>
    <w:rsid w:val="00E05CA2"/>
    <w:rsid w:val="00E05D1C"/>
    <w:rsid w:val="00E06365"/>
    <w:rsid w:val="00E063C1"/>
    <w:rsid w:val="00E06656"/>
    <w:rsid w:val="00E06CE0"/>
    <w:rsid w:val="00E073C7"/>
    <w:rsid w:val="00E10DEE"/>
    <w:rsid w:val="00E11A5F"/>
    <w:rsid w:val="00E11C5F"/>
    <w:rsid w:val="00E11EE7"/>
    <w:rsid w:val="00E11F1D"/>
    <w:rsid w:val="00E12082"/>
    <w:rsid w:val="00E126AF"/>
    <w:rsid w:val="00E1290B"/>
    <w:rsid w:val="00E12A95"/>
    <w:rsid w:val="00E13760"/>
    <w:rsid w:val="00E1381A"/>
    <w:rsid w:val="00E13E29"/>
    <w:rsid w:val="00E140E6"/>
    <w:rsid w:val="00E141EC"/>
    <w:rsid w:val="00E145C8"/>
    <w:rsid w:val="00E1472A"/>
    <w:rsid w:val="00E148F6"/>
    <w:rsid w:val="00E149C1"/>
    <w:rsid w:val="00E14D5B"/>
    <w:rsid w:val="00E14FDE"/>
    <w:rsid w:val="00E1501E"/>
    <w:rsid w:val="00E152E4"/>
    <w:rsid w:val="00E1530E"/>
    <w:rsid w:val="00E15A4D"/>
    <w:rsid w:val="00E15B1C"/>
    <w:rsid w:val="00E1607F"/>
    <w:rsid w:val="00E1620D"/>
    <w:rsid w:val="00E16A05"/>
    <w:rsid w:val="00E16AE8"/>
    <w:rsid w:val="00E16C85"/>
    <w:rsid w:val="00E170E7"/>
    <w:rsid w:val="00E17A58"/>
    <w:rsid w:val="00E17CA0"/>
    <w:rsid w:val="00E17D30"/>
    <w:rsid w:val="00E20140"/>
    <w:rsid w:val="00E204C2"/>
    <w:rsid w:val="00E20EA5"/>
    <w:rsid w:val="00E21D2A"/>
    <w:rsid w:val="00E21D6D"/>
    <w:rsid w:val="00E221A5"/>
    <w:rsid w:val="00E22430"/>
    <w:rsid w:val="00E22E5D"/>
    <w:rsid w:val="00E23511"/>
    <w:rsid w:val="00E23999"/>
    <w:rsid w:val="00E23F16"/>
    <w:rsid w:val="00E241B1"/>
    <w:rsid w:val="00E2519E"/>
    <w:rsid w:val="00E256F1"/>
    <w:rsid w:val="00E25EA0"/>
    <w:rsid w:val="00E2636B"/>
    <w:rsid w:val="00E26451"/>
    <w:rsid w:val="00E2648D"/>
    <w:rsid w:val="00E265B2"/>
    <w:rsid w:val="00E26710"/>
    <w:rsid w:val="00E269F5"/>
    <w:rsid w:val="00E26BD9"/>
    <w:rsid w:val="00E27373"/>
    <w:rsid w:val="00E273EF"/>
    <w:rsid w:val="00E27B79"/>
    <w:rsid w:val="00E27DB0"/>
    <w:rsid w:val="00E27F26"/>
    <w:rsid w:val="00E27FFE"/>
    <w:rsid w:val="00E30B24"/>
    <w:rsid w:val="00E31000"/>
    <w:rsid w:val="00E315BE"/>
    <w:rsid w:val="00E31B3B"/>
    <w:rsid w:val="00E321CD"/>
    <w:rsid w:val="00E3439B"/>
    <w:rsid w:val="00E3651A"/>
    <w:rsid w:val="00E36D41"/>
    <w:rsid w:val="00E3771E"/>
    <w:rsid w:val="00E37D19"/>
    <w:rsid w:val="00E409B8"/>
    <w:rsid w:val="00E40F4A"/>
    <w:rsid w:val="00E41366"/>
    <w:rsid w:val="00E41BFD"/>
    <w:rsid w:val="00E421A2"/>
    <w:rsid w:val="00E42AF9"/>
    <w:rsid w:val="00E42FCD"/>
    <w:rsid w:val="00E4309A"/>
    <w:rsid w:val="00E43F16"/>
    <w:rsid w:val="00E43F8B"/>
    <w:rsid w:val="00E44184"/>
    <w:rsid w:val="00E444B8"/>
    <w:rsid w:val="00E444BC"/>
    <w:rsid w:val="00E449EA"/>
    <w:rsid w:val="00E44C52"/>
    <w:rsid w:val="00E450A3"/>
    <w:rsid w:val="00E4558B"/>
    <w:rsid w:val="00E45B93"/>
    <w:rsid w:val="00E45F85"/>
    <w:rsid w:val="00E462D0"/>
    <w:rsid w:val="00E464C6"/>
    <w:rsid w:val="00E474EC"/>
    <w:rsid w:val="00E47AFE"/>
    <w:rsid w:val="00E47C13"/>
    <w:rsid w:val="00E47F42"/>
    <w:rsid w:val="00E501C1"/>
    <w:rsid w:val="00E50545"/>
    <w:rsid w:val="00E514E6"/>
    <w:rsid w:val="00E518DC"/>
    <w:rsid w:val="00E51DBC"/>
    <w:rsid w:val="00E52193"/>
    <w:rsid w:val="00E521FA"/>
    <w:rsid w:val="00E52252"/>
    <w:rsid w:val="00E5228A"/>
    <w:rsid w:val="00E5258B"/>
    <w:rsid w:val="00E525EE"/>
    <w:rsid w:val="00E52777"/>
    <w:rsid w:val="00E527DC"/>
    <w:rsid w:val="00E5285A"/>
    <w:rsid w:val="00E52F48"/>
    <w:rsid w:val="00E531CB"/>
    <w:rsid w:val="00E531CC"/>
    <w:rsid w:val="00E53BFA"/>
    <w:rsid w:val="00E54292"/>
    <w:rsid w:val="00E54693"/>
    <w:rsid w:val="00E54E2B"/>
    <w:rsid w:val="00E55309"/>
    <w:rsid w:val="00E55723"/>
    <w:rsid w:val="00E55965"/>
    <w:rsid w:val="00E55CE8"/>
    <w:rsid w:val="00E56693"/>
    <w:rsid w:val="00E566AB"/>
    <w:rsid w:val="00E56F9B"/>
    <w:rsid w:val="00E5700F"/>
    <w:rsid w:val="00E57442"/>
    <w:rsid w:val="00E57595"/>
    <w:rsid w:val="00E5781D"/>
    <w:rsid w:val="00E6045D"/>
    <w:rsid w:val="00E60580"/>
    <w:rsid w:val="00E61345"/>
    <w:rsid w:val="00E6168A"/>
    <w:rsid w:val="00E62145"/>
    <w:rsid w:val="00E62179"/>
    <w:rsid w:val="00E6221B"/>
    <w:rsid w:val="00E62267"/>
    <w:rsid w:val="00E62294"/>
    <w:rsid w:val="00E62B7E"/>
    <w:rsid w:val="00E63386"/>
    <w:rsid w:val="00E63899"/>
    <w:rsid w:val="00E63A2E"/>
    <w:rsid w:val="00E6414D"/>
    <w:rsid w:val="00E64A27"/>
    <w:rsid w:val="00E64F19"/>
    <w:rsid w:val="00E6556C"/>
    <w:rsid w:val="00E6587E"/>
    <w:rsid w:val="00E659E4"/>
    <w:rsid w:val="00E666B4"/>
    <w:rsid w:val="00E66729"/>
    <w:rsid w:val="00E66AB4"/>
    <w:rsid w:val="00E66CCD"/>
    <w:rsid w:val="00E66F80"/>
    <w:rsid w:val="00E67698"/>
    <w:rsid w:val="00E67BA0"/>
    <w:rsid w:val="00E67BE5"/>
    <w:rsid w:val="00E705C5"/>
    <w:rsid w:val="00E705D3"/>
    <w:rsid w:val="00E70697"/>
    <w:rsid w:val="00E70B89"/>
    <w:rsid w:val="00E70F65"/>
    <w:rsid w:val="00E7178C"/>
    <w:rsid w:val="00E719D2"/>
    <w:rsid w:val="00E7235C"/>
    <w:rsid w:val="00E72695"/>
    <w:rsid w:val="00E72E8E"/>
    <w:rsid w:val="00E734B1"/>
    <w:rsid w:val="00E73868"/>
    <w:rsid w:val="00E73AE9"/>
    <w:rsid w:val="00E73D58"/>
    <w:rsid w:val="00E7405B"/>
    <w:rsid w:val="00E7431C"/>
    <w:rsid w:val="00E74A19"/>
    <w:rsid w:val="00E75CEF"/>
    <w:rsid w:val="00E7611C"/>
    <w:rsid w:val="00E765D4"/>
    <w:rsid w:val="00E768D5"/>
    <w:rsid w:val="00E80515"/>
    <w:rsid w:val="00E80A07"/>
    <w:rsid w:val="00E80EAA"/>
    <w:rsid w:val="00E81436"/>
    <w:rsid w:val="00E81A61"/>
    <w:rsid w:val="00E82014"/>
    <w:rsid w:val="00E8236E"/>
    <w:rsid w:val="00E8243D"/>
    <w:rsid w:val="00E8246D"/>
    <w:rsid w:val="00E82760"/>
    <w:rsid w:val="00E82FB3"/>
    <w:rsid w:val="00E830F2"/>
    <w:rsid w:val="00E8323C"/>
    <w:rsid w:val="00E83591"/>
    <w:rsid w:val="00E8390F"/>
    <w:rsid w:val="00E83CE6"/>
    <w:rsid w:val="00E8423F"/>
    <w:rsid w:val="00E847D1"/>
    <w:rsid w:val="00E84A29"/>
    <w:rsid w:val="00E84F5C"/>
    <w:rsid w:val="00E853BA"/>
    <w:rsid w:val="00E8540B"/>
    <w:rsid w:val="00E85480"/>
    <w:rsid w:val="00E85B92"/>
    <w:rsid w:val="00E85CFA"/>
    <w:rsid w:val="00E860BA"/>
    <w:rsid w:val="00E86328"/>
    <w:rsid w:val="00E86B22"/>
    <w:rsid w:val="00E86DF8"/>
    <w:rsid w:val="00E86F60"/>
    <w:rsid w:val="00E87B34"/>
    <w:rsid w:val="00E9005B"/>
    <w:rsid w:val="00E9060F"/>
    <w:rsid w:val="00E908DB"/>
    <w:rsid w:val="00E90CD3"/>
    <w:rsid w:val="00E91082"/>
    <w:rsid w:val="00E91535"/>
    <w:rsid w:val="00E9197D"/>
    <w:rsid w:val="00E92129"/>
    <w:rsid w:val="00E922DD"/>
    <w:rsid w:val="00E92554"/>
    <w:rsid w:val="00E928DC"/>
    <w:rsid w:val="00E9353C"/>
    <w:rsid w:val="00E93F0E"/>
    <w:rsid w:val="00E94EBC"/>
    <w:rsid w:val="00E9536E"/>
    <w:rsid w:val="00E95954"/>
    <w:rsid w:val="00E95FD4"/>
    <w:rsid w:val="00E9604B"/>
    <w:rsid w:val="00E966C7"/>
    <w:rsid w:val="00E9701F"/>
    <w:rsid w:val="00E973ED"/>
    <w:rsid w:val="00E97965"/>
    <w:rsid w:val="00E97B9D"/>
    <w:rsid w:val="00E97BE5"/>
    <w:rsid w:val="00EA139F"/>
    <w:rsid w:val="00EA1A3F"/>
    <w:rsid w:val="00EA1E96"/>
    <w:rsid w:val="00EA1EAD"/>
    <w:rsid w:val="00EA3682"/>
    <w:rsid w:val="00EA3E44"/>
    <w:rsid w:val="00EA3F4E"/>
    <w:rsid w:val="00EA42E9"/>
    <w:rsid w:val="00EA48C7"/>
    <w:rsid w:val="00EA49D0"/>
    <w:rsid w:val="00EA4CED"/>
    <w:rsid w:val="00EA4E3E"/>
    <w:rsid w:val="00EA536E"/>
    <w:rsid w:val="00EA5AD5"/>
    <w:rsid w:val="00EA6038"/>
    <w:rsid w:val="00EA6B81"/>
    <w:rsid w:val="00EA6CC0"/>
    <w:rsid w:val="00EA7A1D"/>
    <w:rsid w:val="00EB196B"/>
    <w:rsid w:val="00EB20B3"/>
    <w:rsid w:val="00EB27E0"/>
    <w:rsid w:val="00EB3752"/>
    <w:rsid w:val="00EB3D43"/>
    <w:rsid w:val="00EB4870"/>
    <w:rsid w:val="00EB4DEA"/>
    <w:rsid w:val="00EB5018"/>
    <w:rsid w:val="00EB5E09"/>
    <w:rsid w:val="00EB71C7"/>
    <w:rsid w:val="00EB7509"/>
    <w:rsid w:val="00EB7A20"/>
    <w:rsid w:val="00EB7F5E"/>
    <w:rsid w:val="00EC024C"/>
    <w:rsid w:val="00EC058B"/>
    <w:rsid w:val="00EC17AA"/>
    <w:rsid w:val="00EC19AF"/>
    <w:rsid w:val="00EC20F0"/>
    <w:rsid w:val="00EC21C4"/>
    <w:rsid w:val="00EC24AB"/>
    <w:rsid w:val="00EC28E2"/>
    <w:rsid w:val="00EC3476"/>
    <w:rsid w:val="00EC35AB"/>
    <w:rsid w:val="00EC385F"/>
    <w:rsid w:val="00EC3B0B"/>
    <w:rsid w:val="00EC47FD"/>
    <w:rsid w:val="00EC4920"/>
    <w:rsid w:val="00EC4BA0"/>
    <w:rsid w:val="00EC4E64"/>
    <w:rsid w:val="00EC51A6"/>
    <w:rsid w:val="00EC54D2"/>
    <w:rsid w:val="00EC5BA3"/>
    <w:rsid w:val="00EC5DEA"/>
    <w:rsid w:val="00EC6D98"/>
    <w:rsid w:val="00EC7012"/>
    <w:rsid w:val="00EC771B"/>
    <w:rsid w:val="00EC7C01"/>
    <w:rsid w:val="00EC7CF4"/>
    <w:rsid w:val="00EC7F39"/>
    <w:rsid w:val="00ED0290"/>
    <w:rsid w:val="00ED0D12"/>
    <w:rsid w:val="00ED0EC5"/>
    <w:rsid w:val="00ED1140"/>
    <w:rsid w:val="00ED1D94"/>
    <w:rsid w:val="00ED22C5"/>
    <w:rsid w:val="00ED2302"/>
    <w:rsid w:val="00ED2567"/>
    <w:rsid w:val="00ED2C89"/>
    <w:rsid w:val="00ED3321"/>
    <w:rsid w:val="00ED3371"/>
    <w:rsid w:val="00ED33DC"/>
    <w:rsid w:val="00ED3576"/>
    <w:rsid w:val="00ED39F5"/>
    <w:rsid w:val="00ED3BAF"/>
    <w:rsid w:val="00ED4984"/>
    <w:rsid w:val="00ED5860"/>
    <w:rsid w:val="00ED5E3C"/>
    <w:rsid w:val="00ED63B5"/>
    <w:rsid w:val="00ED691C"/>
    <w:rsid w:val="00ED70E3"/>
    <w:rsid w:val="00EE1097"/>
    <w:rsid w:val="00EE1362"/>
    <w:rsid w:val="00EE17C9"/>
    <w:rsid w:val="00EE1A8A"/>
    <w:rsid w:val="00EE1D69"/>
    <w:rsid w:val="00EE2086"/>
    <w:rsid w:val="00EE2729"/>
    <w:rsid w:val="00EE2B80"/>
    <w:rsid w:val="00EE2F46"/>
    <w:rsid w:val="00EE300F"/>
    <w:rsid w:val="00EE3476"/>
    <w:rsid w:val="00EE37A4"/>
    <w:rsid w:val="00EE3BD5"/>
    <w:rsid w:val="00EE46DA"/>
    <w:rsid w:val="00EE5045"/>
    <w:rsid w:val="00EE5849"/>
    <w:rsid w:val="00EE5CD3"/>
    <w:rsid w:val="00EE5F4C"/>
    <w:rsid w:val="00EE643C"/>
    <w:rsid w:val="00EE6C4D"/>
    <w:rsid w:val="00EE71CE"/>
    <w:rsid w:val="00EE7F21"/>
    <w:rsid w:val="00EF0F92"/>
    <w:rsid w:val="00EF1118"/>
    <w:rsid w:val="00EF13FD"/>
    <w:rsid w:val="00EF1DAE"/>
    <w:rsid w:val="00EF2056"/>
    <w:rsid w:val="00EF2436"/>
    <w:rsid w:val="00EF27DE"/>
    <w:rsid w:val="00EF30B3"/>
    <w:rsid w:val="00EF3186"/>
    <w:rsid w:val="00EF3304"/>
    <w:rsid w:val="00EF3A0A"/>
    <w:rsid w:val="00EF3C33"/>
    <w:rsid w:val="00EF3E34"/>
    <w:rsid w:val="00EF426F"/>
    <w:rsid w:val="00EF4948"/>
    <w:rsid w:val="00EF520F"/>
    <w:rsid w:val="00EF5373"/>
    <w:rsid w:val="00EF574D"/>
    <w:rsid w:val="00EF5C7E"/>
    <w:rsid w:val="00EF5F64"/>
    <w:rsid w:val="00EF6579"/>
    <w:rsid w:val="00EF6B8A"/>
    <w:rsid w:val="00EF6E73"/>
    <w:rsid w:val="00EF6FD2"/>
    <w:rsid w:val="00EF745E"/>
    <w:rsid w:val="00F0121C"/>
    <w:rsid w:val="00F0140C"/>
    <w:rsid w:val="00F01537"/>
    <w:rsid w:val="00F01E4C"/>
    <w:rsid w:val="00F02283"/>
    <w:rsid w:val="00F025FF"/>
    <w:rsid w:val="00F02FAA"/>
    <w:rsid w:val="00F031CA"/>
    <w:rsid w:val="00F031E1"/>
    <w:rsid w:val="00F042D0"/>
    <w:rsid w:val="00F04643"/>
    <w:rsid w:val="00F04D08"/>
    <w:rsid w:val="00F05184"/>
    <w:rsid w:val="00F0533B"/>
    <w:rsid w:val="00F05377"/>
    <w:rsid w:val="00F057E2"/>
    <w:rsid w:val="00F05A21"/>
    <w:rsid w:val="00F05C68"/>
    <w:rsid w:val="00F05DF0"/>
    <w:rsid w:val="00F06403"/>
    <w:rsid w:val="00F0669B"/>
    <w:rsid w:val="00F0715D"/>
    <w:rsid w:val="00F07302"/>
    <w:rsid w:val="00F0730F"/>
    <w:rsid w:val="00F0791D"/>
    <w:rsid w:val="00F07A81"/>
    <w:rsid w:val="00F07D89"/>
    <w:rsid w:val="00F1068E"/>
    <w:rsid w:val="00F10AAC"/>
    <w:rsid w:val="00F11418"/>
    <w:rsid w:val="00F117D6"/>
    <w:rsid w:val="00F117DE"/>
    <w:rsid w:val="00F1196A"/>
    <w:rsid w:val="00F11E51"/>
    <w:rsid w:val="00F12BB2"/>
    <w:rsid w:val="00F13716"/>
    <w:rsid w:val="00F13E05"/>
    <w:rsid w:val="00F14042"/>
    <w:rsid w:val="00F14475"/>
    <w:rsid w:val="00F1458E"/>
    <w:rsid w:val="00F14747"/>
    <w:rsid w:val="00F14A3D"/>
    <w:rsid w:val="00F14D3A"/>
    <w:rsid w:val="00F151E0"/>
    <w:rsid w:val="00F15C7F"/>
    <w:rsid w:val="00F15F73"/>
    <w:rsid w:val="00F16972"/>
    <w:rsid w:val="00F17241"/>
    <w:rsid w:val="00F17994"/>
    <w:rsid w:val="00F17C84"/>
    <w:rsid w:val="00F20B74"/>
    <w:rsid w:val="00F21772"/>
    <w:rsid w:val="00F2204F"/>
    <w:rsid w:val="00F22194"/>
    <w:rsid w:val="00F23474"/>
    <w:rsid w:val="00F24E63"/>
    <w:rsid w:val="00F25049"/>
    <w:rsid w:val="00F251F3"/>
    <w:rsid w:val="00F253FF"/>
    <w:rsid w:val="00F25C37"/>
    <w:rsid w:val="00F2620D"/>
    <w:rsid w:val="00F2630D"/>
    <w:rsid w:val="00F267F2"/>
    <w:rsid w:val="00F26F6B"/>
    <w:rsid w:val="00F26F85"/>
    <w:rsid w:val="00F27143"/>
    <w:rsid w:val="00F279F1"/>
    <w:rsid w:val="00F30BE4"/>
    <w:rsid w:val="00F3149F"/>
    <w:rsid w:val="00F31C98"/>
    <w:rsid w:val="00F31EDA"/>
    <w:rsid w:val="00F31F04"/>
    <w:rsid w:val="00F31FFD"/>
    <w:rsid w:val="00F320CC"/>
    <w:rsid w:val="00F32358"/>
    <w:rsid w:val="00F323B7"/>
    <w:rsid w:val="00F324F5"/>
    <w:rsid w:val="00F327A8"/>
    <w:rsid w:val="00F32D64"/>
    <w:rsid w:val="00F32F15"/>
    <w:rsid w:val="00F33390"/>
    <w:rsid w:val="00F342B8"/>
    <w:rsid w:val="00F348DE"/>
    <w:rsid w:val="00F356E2"/>
    <w:rsid w:val="00F3676F"/>
    <w:rsid w:val="00F36CF4"/>
    <w:rsid w:val="00F37C49"/>
    <w:rsid w:val="00F37D7A"/>
    <w:rsid w:val="00F4198A"/>
    <w:rsid w:val="00F41BCD"/>
    <w:rsid w:val="00F426CF"/>
    <w:rsid w:val="00F4270A"/>
    <w:rsid w:val="00F427F6"/>
    <w:rsid w:val="00F42E00"/>
    <w:rsid w:val="00F42E2B"/>
    <w:rsid w:val="00F43F9A"/>
    <w:rsid w:val="00F4463A"/>
    <w:rsid w:val="00F4491C"/>
    <w:rsid w:val="00F44B1C"/>
    <w:rsid w:val="00F44F4A"/>
    <w:rsid w:val="00F46449"/>
    <w:rsid w:val="00F46D5D"/>
    <w:rsid w:val="00F46E64"/>
    <w:rsid w:val="00F47542"/>
    <w:rsid w:val="00F47594"/>
    <w:rsid w:val="00F47D60"/>
    <w:rsid w:val="00F47EE2"/>
    <w:rsid w:val="00F50048"/>
    <w:rsid w:val="00F5073A"/>
    <w:rsid w:val="00F51D38"/>
    <w:rsid w:val="00F52816"/>
    <w:rsid w:val="00F52F12"/>
    <w:rsid w:val="00F530A5"/>
    <w:rsid w:val="00F53D35"/>
    <w:rsid w:val="00F53EDC"/>
    <w:rsid w:val="00F55403"/>
    <w:rsid w:val="00F56502"/>
    <w:rsid w:val="00F56587"/>
    <w:rsid w:val="00F5680A"/>
    <w:rsid w:val="00F56898"/>
    <w:rsid w:val="00F5721F"/>
    <w:rsid w:val="00F600D9"/>
    <w:rsid w:val="00F6014A"/>
    <w:rsid w:val="00F60462"/>
    <w:rsid w:val="00F604D6"/>
    <w:rsid w:val="00F604EF"/>
    <w:rsid w:val="00F6087B"/>
    <w:rsid w:val="00F60E9E"/>
    <w:rsid w:val="00F611DE"/>
    <w:rsid w:val="00F628ED"/>
    <w:rsid w:val="00F62FA4"/>
    <w:rsid w:val="00F631F4"/>
    <w:rsid w:val="00F635B4"/>
    <w:rsid w:val="00F63B1E"/>
    <w:rsid w:val="00F63BED"/>
    <w:rsid w:val="00F63C6F"/>
    <w:rsid w:val="00F6469D"/>
    <w:rsid w:val="00F646A4"/>
    <w:rsid w:val="00F64C5E"/>
    <w:rsid w:val="00F64E40"/>
    <w:rsid w:val="00F6503A"/>
    <w:rsid w:val="00F66063"/>
    <w:rsid w:val="00F665BD"/>
    <w:rsid w:val="00F6660E"/>
    <w:rsid w:val="00F66FF2"/>
    <w:rsid w:val="00F675A1"/>
    <w:rsid w:val="00F678E6"/>
    <w:rsid w:val="00F6790A"/>
    <w:rsid w:val="00F7007D"/>
    <w:rsid w:val="00F700E3"/>
    <w:rsid w:val="00F702CA"/>
    <w:rsid w:val="00F7043F"/>
    <w:rsid w:val="00F7053A"/>
    <w:rsid w:val="00F7119A"/>
    <w:rsid w:val="00F71604"/>
    <w:rsid w:val="00F71944"/>
    <w:rsid w:val="00F71974"/>
    <w:rsid w:val="00F71FC9"/>
    <w:rsid w:val="00F72231"/>
    <w:rsid w:val="00F72A7C"/>
    <w:rsid w:val="00F7360C"/>
    <w:rsid w:val="00F737C3"/>
    <w:rsid w:val="00F739DD"/>
    <w:rsid w:val="00F7454E"/>
    <w:rsid w:val="00F74AA0"/>
    <w:rsid w:val="00F755E0"/>
    <w:rsid w:val="00F758D9"/>
    <w:rsid w:val="00F761C3"/>
    <w:rsid w:val="00F76C21"/>
    <w:rsid w:val="00F771AD"/>
    <w:rsid w:val="00F77AD1"/>
    <w:rsid w:val="00F80222"/>
    <w:rsid w:val="00F80943"/>
    <w:rsid w:val="00F809EE"/>
    <w:rsid w:val="00F80B7E"/>
    <w:rsid w:val="00F80E0A"/>
    <w:rsid w:val="00F81252"/>
    <w:rsid w:val="00F815AB"/>
    <w:rsid w:val="00F8180F"/>
    <w:rsid w:val="00F82990"/>
    <w:rsid w:val="00F83754"/>
    <w:rsid w:val="00F83E97"/>
    <w:rsid w:val="00F84119"/>
    <w:rsid w:val="00F84316"/>
    <w:rsid w:val="00F84A90"/>
    <w:rsid w:val="00F85A0D"/>
    <w:rsid w:val="00F86787"/>
    <w:rsid w:val="00F875B8"/>
    <w:rsid w:val="00F87C3E"/>
    <w:rsid w:val="00F908F5"/>
    <w:rsid w:val="00F91B93"/>
    <w:rsid w:val="00F929AB"/>
    <w:rsid w:val="00F92ABE"/>
    <w:rsid w:val="00F9331C"/>
    <w:rsid w:val="00F935F2"/>
    <w:rsid w:val="00F93A20"/>
    <w:rsid w:val="00F93DB0"/>
    <w:rsid w:val="00F94162"/>
    <w:rsid w:val="00F94D51"/>
    <w:rsid w:val="00F95249"/>
    <w:rsid w:val="00F9540F"/>
    <w:rsid w:val="00F95EF2"/>
    <w:rsid w:val="00F95F6A"/>
    <w:rsid w:val="00F9622A"/>
    <w:rsid w:val="00F9641E"/>
    <w:rsid w:val="00F9668E"/>
    <w:rsid w:val="00F96FBE"/>
    <w:rsid w:val="00F970C3"/>
    <w:rsid w:val="00F979FF"/>
    <w:rsid w:val="00F97E2E"/>
    <w:rsid w:val="00FA0457"/>
    <w:rsid w:val="00FA0D66"/>
    <w:rsid w:val="00FA0DE4"/>
    <w:rsid w:val="00FA1531"/>
    <w:rsid w:val="00FA186C"/>
    <w:rsid w:val="00FA1B5D"/>
    <w:rsid w:val="00FA1F91"/>
    <w:rsid w:val="00FA2686"/>
    <w:rsid w:val="00FA29BC"/>
    <w:rsid w:val="00FA29FF"/>
    <w:rsid w:val="00FA2B84"/>
    <w:rsid w:val="00FA2BE9"/>
    <w:rsid w:val="00FA2F42"/>
    <w:rsid w:val="00FA3173"/>
    <w:rsid w:val="00FA317C"/>
    <w:rsid w:val="00FA35DB"/>
    <w:rsid w:val="00FA3666"/>
    <w:rsid w:val="00FA3762"/>
    <w:rsid w:val="00FA411E"/>
    <w:rsid w:val="00FA492B"/>
    <w:rsid w:val="00FA4D7F"/>
    <w:rsid w:val="00FA4DFB"/>
    <w:rsid w:val="00FA5446"/>
    <w:rsid w:val="00FA54DD"/>
    <w:rsid w:val="00FA5CD9"/>
    <w:rsid w:val="00FA5FFF"/>
    <w:rsid w:val="00FA60F8"/>
    <w:rsid w:val="00FA71E7"/>
    <w:rsid w:val="00FA7552"/>
    <w:rsid w:val="00FA7F90"/>
    <w:rsid w:val="00FB1938"/>
    <w:rsid w:val="00FB2042"/>
    <w:rsid w:val="00FB2377"/>
    <w:rsid w:val="00FB2472"/>
    <w:rsid w:val="00FB254F"/>
    <w:rsid w:val="00FB2C49"/>
    <w:rsid w:val="00FB2CBB"/>
    <w:rsid w:val="00FB3802"/>
    <w:rsid w:val="00FB3811"/>
    <w:rsid w:val="00FB38CD"/>
    <w:rsid w:val="00FB3DE3"/>
    <w:rsid w:val="00FB44B8"/>
    <w:rsid w:val="00FB4601"/>
    <w:rsid w:val="00FB4F1A"/>
    <w:rsid w:val="00FB581C"/>
    <w:rsid w:val="00FB5918"/>
    <w:rsid w:val="00FB631B"/>
    <w:rsid w:val="00FB6474"/>
    <w:rsid w:val="00FB6656"/>
    <w:rsid w:val="00FB670D"/>
    <w:rsid w:val="00FB6838"/>
    <w:rsid w:val="00FB69C1"/>
    <w:rsid w:val="00FB7708"/>
    <w:rsid w:val="00FB7A22"/>
    <w:rsid w:val="00FB7BF8"/>
    <w:rsid w:val="00FC010C"/>
    <w:rsid w:val="00FC05F3"/>
    <w:rsid w:val="00FC0BD1"/>
    <w:rsid w:val="00FC0ED6"/>
    <w:rsid w:val="00FC1019"/>
    <w:rsid w:val="00FC1227"/>
    <w:rsid w:val="00FC1C23"/>
    <w:rsid w:val="00FC2ACB"/>
    <w:rsid w:val="00FC2B72"/>
    <w:rsid w:val="00FC3849"/>
    <w:rsid w:val="00FC3FF3"/>
    <w:rsid w:val="00FC4061"/>
    <w:rsid w:val="00FC462A"/>
    <w:rsid w:val="00FC4B38"/>
    <w:rsid w:val="00FC4B5C"/>
    <w:rsid w:val="00FC4F8F"/>
    <w:rsid w:val="00FC4FD0"/>
    <w:rsid w:val="00FC6AFD"/>
    <w:rsid w:val="00FC6D84"/>
    <w:rsid w:val="00FC725E"/>
    <w:rsid w:val="00FC7A60"/>
    <w:rsid w:val="00FC7DF2"/>
    <w:rsid w:val="00FD01C5"/>
    <w:rsid w:val="00FD0217"/>
    <w:rsid w:val="00FD0F41"/>
    <w:rsid w:val="00FD1BDC"/>
    <w:rsid w:val="00FD20B8"/>
    <w:rsid w:val="00FD2835"/>
    <w:rsid w:val="00FD2B4F"/>
    <w:rsid w:val="00FD2BA8"/>
    <w:rsid w:val="00FD2C8D"/>
    <w:rsid w:val="00FD30E3"/>
    <w:rsid w:val="00FD315B"/>
    <w:rsid w:val="00FD3FAA"/>
    <w:rsid w:val="00FD4290"/>
    <w:rsid w:val="00FD42F8"/>
    <w:rsid w:val="00FD4339"/>
    <w:rsid w:val="00FD4C5B"/>
    <w:rsid w:val="00FD4DB7"/>
    <w:rsid w:val="00FD5384"/>
    <w:rsid w:val="00FD54FC"/>
    <w:rsid w:val="00FD55AB"/>
    <w:rsid w:val="00FD5C6B"/>
    <w:rsid w:val="00FD671B"/>
    <w:rsid w:val="00FD70FE"/>
    <w:rsid w:val="00FD7278"/>
    <w:rsid w:val="00FD794C"/>
    <w:rsid w:val="00FD79DC"/>
    <w:rsid w:val="00FD7C3F"/>
    <w:rsid w:val="00FD7EED"/>
    <w:rsid w:val="00FE00BE"/>
    <w:rsid w:val="00FE033D"/>
    <w:rsid w:val="00FE0748"/>
    <w:rsid w:val="00FE10D6"/>
    <w:rsid w:val="00FE1B44"/>
    <w:rsid w:val="00FE25A1"/>
    <w:rsid w:val="00FE2639"/>
    <w:rsid w:val="00FE2F0E"/>
    <w:rsid w:val="00FE30FC"/>
    <w:rsid w:val="00FE3772"/>
    <w:rsid w:val="00FE3DD2"/>
    <w:rsid w:val="00FE428C"/>
    <w:rsid w:val="00FE5369"/>
    <w:rsid w:val="00FE55FF"/>
    <w:rsid w:val="00FE5F12"/>
    <w:rsid w:val="00FE6532"/>
    <w:rsid w:val="00FE69FF"/>
    <w:rsid w:val="00FE6A26"/>
    <w:rsid w:val="00FE768D"/>
    <w:rsid w:val="00FE7A46"/>
    <w:rsid w:val="00FE7A8C"/>
    <w:rsid w:val="00FF0424"/>
    <w:rsid w:val="00FF14DD"/>
    <w:rsid w:val="00FF1630"/>
    <w:rsid w:val="00FF1F36"/>
    <w:rsid w:val="00FF2423"/>
    <w:rsid w:val="00FF2628"/>
    <w:rsid w:val="00FF27DA"/>
    <w:rsid w:val="00FF2F92"/>
    <w:rsid w:val="00FF3027"/>
    <w:rsid w:val="00FF34BF"/>
    <w:rsid w:val="00FF370E"/>
    <w:rsid w:val="00FF3FF4"/>
    <w:rsid w:val="00FF4A24"/>
    <w:rsid w:val="00FF4F9A"/>
    <w:rsid w:val="00FF53D6"/>
    <w:rsid w:val="00FF542B"/>
    <w:rsid w:val="00FF5BAF"/>
    <w:rsid w:val="00FF5E61"/>
    <w:rsid w:val="00FF654C"/>
    <w:rsid w:val="00FF74C2"/>
    <w:rsid w:val="00FF77F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DF89A"/>
  <w15:docId w15:val="{BFE9600A-D024-4B02-B82B-49B800F5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9F6"/>
    <w:rPr>
      <w:sz w:val="22"/>
      <w:szCs w:val="22"/>
      <w:lang w:val="ru-RU" w:eastAsia="en-US"/>
    </w:rPr>
  </w:style>
  <w:style w:type="paragraph" w:styleId="1">
    <w:name w:val="heading 1"/>
    <w:basedOn w:val="a"/>
    <w:next w:val="a"/>
    <w:link w:val="10"/>
    <w:qFormat/>
    <w:rsid w:val="00EB4DEA"/>
    <w:pPr>
      <w:keepNext/>
      <w:outlineLvl w:val="0"/>
    </w:pPr>
    <w:rPr>
      <w:rFonts w:ascii="Times New Roman" w:eastAsia="Times New Roman" w:hAnsi="Times New Roman"/>
      <w:b/>
      <w:bCs/>
      <w:sz w:val="28"/>
      <w:szCs w:val="24"/>
      <w:lang w:val="uk-UA"/>
    </w:rPr>
  </w:style>
  <w:style w:type="paragraph" w:styleId="2">
    <w:name w:val="heading 2"/>
    <w:basedOn w:val="a"/>
    <w:next w:val="a"/>
    <w:link w:val="20"/>
    <w:qFormat/>
    <w:rsid w:val="00EB4DEA"/>
    <w:pPr>
      <w:keepNext/>
      <w:ind w:left="720"/>
      <w:outlineLvl w:val="1"/>
    </w:pPr>
    <w:rPr>
      <w:rFonts w:ascii="Times New Roman" w:eastAsia="Times New Roman" w:hAnsi="Times New Roman"/>
      <w:b/>
      <w:bCs/>
      <w:sz w:val="28"/>
      <w:szCs w:val="24"/>
      <w:lang w:val="uk-UA"/>
    </w:rPr>
  </w:style>
  <w:style w:type="paragraph" w:styleId="3">
    <w:name w:val="heading 3"/>
    <w:basedOn w:val="a"/>
    <w:next w:val="a"/>
    <w:link w:val="30"/>
    <w:qFormat/>
    <w:rsid w:val="00EB4DEA"/>
    <w:pPr>
      <w:keepNext/>
      <w:spacing w:before="240" w:after="60"/>
      <w:outlineLvl w:val="2"/>
    </w:pPr>
    <w:rPr>
      <w:rFonts w:ascii="Arial" w:hAnsi="Arial" w:cs="Arial"/>
      <w:b/>
      <w:bCs/>
      <w:sz w:val="26"/>
      <w:szCs w:val="26"/>
    </w:rPr>
  </w:style>
  <w:style w:type="paragraph" w:styleId="4">
    <w:name w:val="heading 4"/>
    <w:aliases w:val=" Знак"/>
    <w:basedOn w:val="a"/>
    <w:next w:val="a"/>
    <w:link w:val="40"/>
    <w:uiPriority w:val="9"/>
    <w:qFormat/>
    <w:rsid w:val="00FD0217"/>
    <w:pPr>
      <w:keepNext/>
      <w:spacing w:before="240" w:after="60"/>
      <w:outlineLvl w:val="3"/>
    </w:pPr>
    <w:rPr>
      <w:rFonts w:eastAsia="Times New Roman"/>
      <w:b/>
      <w:bCs/>
      <w:sz w:val="28"/>
      <w:szCs w:val="28"/>
    </w:rPr>
  </w:style>
  <w:style w:type="paragraph" w:styleId="5">
    <w:name w:val="heading 5"/>
    <w:basedOn w:val="a"/>
    <w:next w:val="a"/>
    <w:link w:val="50"/>
    <w:semiHidden/>
    <w:unhideWhenUsed/>
    <w:qFormat/>
    <w:rsid w:val="00DE0717"/>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qFormat/>
    <w:rsid w:val="0025146F"/>
    <w:pPr>
      <w:spacing w:before="240" w:after="60"/>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 Знак2"/>
    <w:basedOn w:val="a"/>
    <w:link w:val="a4"/>
    <w:uiPriority w:val="99"/>
    <w:qFormat/>
    <w:rsid w:val="00861789"/>
    <w:pPr>
      <w:jc w:val="center"/>
    </w:pPr>
    <w:rPr>
      <w:rFonts w:ascii="Times New Roman" w:eastAsia="Times New Roman" w:hAnsi="Times New Roman"/>
      <w:b/>
      <w:bCs/>
      <w:sz w:val="28"/>
      <w:szCs w:val="24"/>
      <w:lang w:val="uk-UA"/>
    </w:rPr>
  </w:style>
  <w:style w:type="character" w:customStyle="1" w:styleId="a4">
    <w:name w:val="Заголовок Знак"/>
    <w:aliases w:val=" Знак2 Знак"/>
    <w:link w:val="a3"/>
    <w:uiPriority w:val="99"/>
    <w:rsid w:val="00861789"/>
    <w:rPr>
      <w:rFonts w:ascii="Times New Roman" w:eastAsia="Times New Roman" w:hAnsi="Times New Roman"/>
      <w:b/>
      <w:bCs/>
      <w:sz w:val="28"/>
      <w:szCs w:val="24"/>
      <w:lang w:val="uk-UA"/>
    </w:rPr>
  </w:style>
  <w:style w:type="paragraph" w:styleId="a5">
    <w:name w:val="Body Text"/>
    <w:basedOn w:val="a"/>
    <w:link w:val="a6"/>
    <w:rsid w:val="00EB4DEA"/>
    <w:rPr>
      <w:rFonts w:ascii="Times New Roman" w:eastAsia="Times New Roman" w:hAnsi="Times New Roman"/>
      <w:sz w:val="28"/>
      <w:szCs w:val="24"/>
      <w:lang w:val="uk-UA"/>
    </w:rPr>
  </w:style>
  <w:style w:type="paragraph" w:styleId="HTML">
    <w:name w:val="HTML Preformatted"/>
    <w:aliases w:val=" Знак1"/>
    <w:basedOn w:val="a"/>
    <w:link w:val="HTML0"/>
    <w:uiPriority w:val="99"/>
    <w:unhideWhenUsed/>
    <w:rsid w:val="00EB4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4"/>
      <w:szCs w:val="24"/>
      <w:lang w:val="uk-UA"/>
    </w:rPr>
  </w:style>
  <w:style w:type="character" w:customStyle="1" w:styleId="HTML0">
    <w:name w:val="Стандартный HTML Знак"/>
    <w:aliases w:val=" Знак1 Знак"/>
    <w:link w:val="HTML"/>
    <w:uiPriority w:val="99"/>
    <w:rsid w:val="00BA69E1"/>
    <w:rPr>
      <w:rFonts w:ascii="Courier New" w:eastAsia="Times New Roman" w:hAnsi="Courier New" w:cs="Courier New"/>
      <w:sz w:val="24"/>
      <w:szCs w:val="24"/>
      <w:lang w:val="uk-UA"/>
    </w:rPr>
  </w:style>
  <w:style w:type="character" w:customStyle="1" w:styleId="40">
    <w:name w:val="Заголовок 4 Знак"/>
    <w:aliases w:val=" Знак Знак"/>
    <w:link w:val="4"/>
    <w:uiPriority w:val="9"/>
    <w:semiHidden/>
    <w:rsid w:val="00FD0217"/>
    <w:rPr>
      <w:rFonts w:ascii="Calibri" w:eastAsia="Times New Roman" w:hAnsi="Calibri" w:cs="Times New Roman"/>
      <w:b/>
      <w:bCs/>
      <w:sz w:val="28"/>
      <w:szCs w:val="28"/>
      <w:lang w:eastAsia="en-US"/>
    </w:rPr>
  </w:style>
  <w:style w:type="paragraph" w:styleId="a7">
    <w:name w:val="footer"/>
    <w:basedOn w:val="a"/>
    <w:link w:val="a8"/>
    <w:uiPriority w:val="99"/>
    <w:rsid w:val="00B90E93"/>
    <w:pPr>
      <w:tabs>
        <w:tab w:val="center" w:pos="4677"/>
        <w:tab w:val="right" w:pos="9355"/>
      </w:tabs>
    </w:pPr>
  </w:style>
  <w:style w:type="character" w:styleId="a9">
    <w:name w:val="page number"/>
    <w:basedOn w:val="a0"/>
    <w:qFormat/>
    <w:rsid w:val="00B90E93"/>
  </w:style>
  <w:style w:type="paragraph" w:styleId="aa">
    <w:name w:val="List Paragraph"/>
    <w:basedOn w:val="a"/>
    <w:link w:val="ab"/>
    <w:uiPriority w:val="34"/>
    <w:qFormat/>
    <w:rsid w:val="0056149F"/>
    <w:pPr>
      <w:ind w:left="708"/>
    </w:p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unhideWhenUsed/>
    <w:qFormat/>
    <w:rsid w:val="0056149F"/>
    <w:pPr>
      <w:spacing w:before="100" w:beforeAutospacing="1" w:after="100" w:afterAutospacing="1"/>
    </w:pPr>
    <w:rPr>
      <w:rFonts w:ascii="Times New Roman" w:eastAsia="Times New Roman" w:hAnsi="Times New Roman"/>
      <w:sz w:val="24"/>
      <w:szCs w:val="24"/>
      <w:lang w:eastAsia="ru-RU"/>
    </w:rPr>
  </w:style>
  <w:style w:type="paragraph" w:styleId="ae">
    <w:name w:val="Body Text Indent"/>
    <w:aliases w:val="Подпись к рис.,Ïîäïèñü ê ðèñ."/>
    <w:basedOn w:val="a"/>
    <w:link w:val="af"/>
    <w:rsid w:val="007D599C"/>
    <w:pPr>
      <w:spacing w:after="120"/>
      <w:ind w:left="283"/>
    </w:pPr>
  </w:style>
  <w:style w:type="paragraph" w:styleId="af0">
    <w:name w:val="header"/>
    <w:basedOn w:val="a"/>
    <w:link w:val="af1"/>
    <w:uiPriority w:val="99"/>
    <w:rsid w:val="007D599C"/>
    <w:pPr>
      <w:tabs>
        <w:tab w:val="center" w:pos="4153"/>
        <w:tab w:val="right" w:pos="8306"/>
      </w:tabs>
    </w:pPr>
    <w:rPr>
      <w:rFonts w:ascii="Times NR Cyr MT" w:eastAsia="Times New Roman" w:hAnsi="Times NR Cyr MT"/>
      <w:sz w:val="28"/>
      <w:szCs w:val="20"/>
      <w:lang w:val="uk-UA"/>
    </w:rPr>
  </w:style>
  <w:style w:type="paragraph" w:styleId="af2">
    <w:name w:val="caption"/>
    <w:basedOn w:val="a"/>
    <w:next w:val="a"/>
    <w:qFormat/>
    <w:rsid w:val="008B3F0C"/>
    <w:rPr>
      <w:rFonts w:ascii="Times New Roman" w:eastAsia="Times New Roman" w:hAnsi="Times New Roman"/>
      <w:b/>
      <w:bCs/>
      <w:sz w:val="28"/>
      <w:szCs w:val="24"/>
      <w:lang w:val="uk-UA" w:eastAsia="ru-RU"/>
    </w:rPr>
  </w:style>
  <w:style w:type="character" w:customStyle="1" w:styleId="af3">
    <w:name w:val="Знак"/>
    <w:rsid w:val="00E43F8B"/>
    <w:rPr>
      <w:rFonts w:ascii="Courier New" w:hAnsi="Courier New" w:cs="Courier New"/>
      <w:sz w:val="24"/>
      <w:szCs w:val="24"/>
      <w:lang w:val="uk-UA" w:eastAsia="ru-RU" w:bidi="ar-SA"/>
    </w:rPr>
  </w:style>
  <w:style w:type="paragraph" w:styleId="af4">
    <w:name w:val="Balloon Text"/>
    <w:basedOn w:val="a"/>
    <w:link w:val="af5"/>
    <w:qFormat/>
    <w:rsid w:val="00C8471D"/>
    <w:rPr>
      <w:rFonts w:ascii="Tahoma" w:hAnsi="Tahoma"/>
      <w:sz w:val="16"/>
      <w:szCs w:val="16"/>
    </w:rPr>
  </w:style>
  <w:style w:type="character" w:styleId="af6">
    <w:name w:val="Strong"/>
    <w:uiPriority w:val="22"/>
    <w:qFormat/>
    <w:rsid w:val="00756E02"/>
    <w:rPr>
      <w:b/>
      <w:bCs/>
    </w:rPr>
  </w:style>
  <w:style w:type="paragraph" w:customStyle="1" w:styleId="af7">
    <w:name w:val="a"/>
    <w:basedOn w:val="a"/>
    <w:rsid w:val="00756E02"/>
    <w:pPr>
      <w:spacing w:before="100" w:beforeAutospacing="1" w:after="100" w:afterAutospacing="1"/>
    </w:pPr>
    <w:rPr>
      <w:rFonts w:ascii="Times New Roman" w:eastAsia="Times New Roman" w:hAnsi="Times New Roman"/>
      <w:sz w:val="24"/>
      <w:szCs w:val="24"/>
      <w:lang w:eastAsia="ru-RU"/>
    </w:rPr>
  </w:style>
  <w:style w:type="character" w:customStyle="1" w:styleId="a8">
    <w:name w:val="Нижний колонтитул Знак"/>
    <w:link w:val="a7"/>
    <w:uiPriority w:val="99"/>
    <w:qFormat/>
    <w:rsid w:val="00717D1B"/>
    <w:rPr>
      <w:sz w:val="22"/>
      <w:szCs w:val="22"/>
      <w:lang w:eastAsia="en-US"/>
    </w:rPr>
  </w:style>
  <w:style w:type="character" w:customStyle="1" w:styleId="20">
    <w:name w:val="Заголовок 2 Знак"/>
    <w:link w:val="2"/>
    <w:qFormat/>
    <w:rsid w:val="00F031CA"/>
    <w:rPr>
      <w:rFonts w:ascii="Times New Roman" w:eastAsia="Times New Roman" w:hAnsi="Times New Roman"/>
      <w:b/>
      <w:bCs/>
      <w:sz w:val="28"/>
      <w:szCs w:val="24"/>
      <w:lang w:val="uk-UA"/>
    </w:rPr>
  </w:style>
  <w:style w:type="character" w:customStyle="1" w:styleId="a6">
    <w:name w:val="Основной текст Знак"/>
    <w:link w:val="a5"/>
    <w:qFormat/>
    <w:rsid w:val="00F031CA"/>
    <w:rPr>
      <w:rFonts w:ascii="Times New Roman" w:eastAsia="Times New Roman" w:hAnsi="Times New Roman"/>
      <w:sz w:val="28"/>
      <w:szCs w:val="24"/>
      <w:lang w:val="uk-UA"/>
    </w:rPr>
  </w:style>
  <w:style w:type="character" w:styleId="af8">
    <w:name w:val="Hyperlink"/>
    <w:unhideWhenUsed/>
    <w:rsid w:val="00EC5BA3"/>
    <w:rPr>
      <w:color w:val="0000FF"/>
      <w:u w:val="single"/>
    </w:rPr>
  </w:style>
  <w:style w:type="character" w:customStyle="1" w:styleId="10">
    <w:name w:val="Заголовок 1 Знак"/>
    <w:link w:val="1"/>
    <w:rsid w:val="00D174AA"/>
    <w:rPr>
      <w:rFonts w:ascii="Times New Roman" w:eastAsia="Times New Roman" w:hAnsi="Times New Roman"/>
      <w:b/>
      <w:bCs/>
      <w:sz w:val="28"/>
      <w:szCs w:val="24"/>
      <w:lang w:val="uk-UA"/>
    </w:rPr>
  </w:style>
  <w:style w:type="paragraph" w:customStyle="1" w:styleId="21">
    <w:name w:val="заголовок 2"/>
    <w:basedOn w:val="a"/>
    <w:next w:val="a"/>
    <w:rsid w:val="00D174AA"/>
    <w:pPr>
      <w:keepNext/>
      <w:pBdr>
        <w:bottom w:val="single" w:sz="12" w:space="1" w:color="auto"/>
      </w:pBdr>
      <w:jc w:val="center"/>
      <w:outlineLvl w:val="1"/>
    </w:pPr>
    <w:rPr>
      <w:rFonts w:ascii="Times NR Cyr MT" w:eastAsia="Times New Roman" w:hAnsi="Times NR Cyr MT"/>
      <w:b/>
      <w:sz w:val="24"/>
      <w:szCs w:val="20"/>
      <w:lang w:val="uk-UA" w:eastAsia="ru-RU"/>
    </w:rPr>
  </w:style>
  <w:style w:type="paragraph" w:styleId="22">
    <w:name w:val="Body Text Indent 2"/>
    <w:basedOn w:val="a"/>
    <w:link w:val="23"/>
    <w:uiPriority w:val="99"/>
    <w:unhideWhenUsed/>
    <w:rsid w:val="00E474EC"/>
    <w:pPr>
      <w:widowControl w:val="0"/>
      <w:autoSpaceDE w:val="0"/>
      <w:autoSpaceDN w:val="0"/>
      <w:adjustRightInd w:val="0"/>
      <w:spacing w:after="120" w:line="480" w:lineRule="auto"/>
      <w:ind w:left="283"/>
    </w:pPr>
    <w:rPr>
      <w:rFonts w:ascii="Times New Roman" w:eastAsia="Times New Roman" w:hAnsi="Times New Roman"/>
      <w:sz w:val="20"/>
      <w:szCs w:val="20"/>
    </w:rPr>
  </w:style>
  <w:style w:type="character" w:customStyle="1" w:styleId="23">
    <w:name w:val="Основной текст с отступом 2 Знак"/>
    <w:link w:val="22"/>
    <w:uiPriority w:val="99"/>
    <w:rsid w:val="00E474EC"/>
    <w:rPr>
      <w:rFonts w:ascii="Times New Roman" w:eastAsia="Times New Roman" w:hAnsi="Times New Roman"/>
    </w:rPr>
  </w:style>
  <w:style w:type="paragraph" w:customStyle="1" w:styleId="11">
    <w:name w:val="Обычный1"/>
    <w:rsid w:val="00AE71FC"/>
    <w:pPr>
      <w:spacing w:before="100" w:after="100"/>
    </w:pPr>
    <w:rPr>
      <w:rFonts w:ascii="Times New Roman" w:eastAsia="Times New Roman" w:hAnsi="Times New Roman"/>
      <w:snapToGrid w:val="0"/>
      <w:sz w:val="24"/>
      <w:lang w:val="ru-RU" w:eastAsia="ru-RU"/>
    </w:rPr>
  </w:style>
  <w:style w:type="table" w:styleId="af9">
    <w:name w:val="Table Grid"/>
    <w:basedOn w:val="a1"/>
    <w:qFormat/>
    <w:rsid w:val="006A41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par">
    <w:name w:val="info_par"/>
    <w:basedOn w:val="a"/>
    <w:rsid w:val="008550E4"/>
    <w:pPr>
      <w:spacing w:before="100" w:beforeAutospacing="1" w:after="100" w:afterAutospacing="1"/>
    </w:pPr>
    <w:rPr>
      <w:rFonts w:ascii="Verdana" w:eastAsia="Times New Roman" w:hAnsi="Verdana"/>
      <w:color w:val="4B614B"/>
      <w:sz w:val="17"/>
      <w:szCs w:val="17"/>
      <w:lang w:eastAsia="ru-RU"/>
    </w:rPr>
  </w:style>
  <w:style w:type="character" w:customStyle="1" w:styleId="af1">
    <w:name w:val="Верхний колонтитул Знак"/>
    <w:link w:val="af0"/>
    <w:uiPriority w:val="99"/>
    <w:qFormat/>
    <w:rsid w:val="00D22EE0"/>
    <w:rPr>
      <w:rFonts w:ascii="Times NR Cyr MT" w:eastAsia="Times New Roman" w:hAnsi="Times NR Cyr MT"/>
      <w:sz w:val="28"/>
      <w:lang w:val="uk-UA"/>
    </w:rPr>
  </w:style>
  <w:style w:type="paragraph" w:styleId="afa">
    <w:name w:val="No Spacing"/>
    <w:link w:val="afb"/>
    <w:uiPriority w:val="1"/>
    <w:qFormat/>
    <w:rsid w:val="004A2326"/>
    <w:rPr>
      <w:sz w:val="22"/>
      <w:szCs w:val="22"/>
      <w:lang w:val="ru-RU" w:eastAsia="en-US"/>
    </w:rPr>
  </w:style>
  <w:style w:type="character" w:customStyle="1" w:styleId="24">
    <w:name w:val="Основной текст (2)_"/>
    <w:link w:val="25"/>
    <w:rsid w:val="00401169"/>
    <w:rPr>
      <w:shd w:val="clear" w:color="auto" w:fill="FFFFFF"/>
    </w:rPr>
  </w:style>
  <w:style w:type="paragraph" w:customStyle="1" w:styleId="25">
    <w:name w:val="Основной текст (2)"/>
    <w:basedOn w:val="a"/>
    <w:link w:val="24"/>
    <w:rsid w:val="00401169"/>
    <w:pPr>
      <w:widowControl w:val="0"/>
      <w:shd w:val="clear" w:color="auto" w:fill="FFFFFF"/>
      <w:spacing w:before="60" w:line="269" w:lineRule="exact"/>
      <w:jc w:val="both"/>
    </w:pPr>
    <w:rPr>
      <w:sz w:val="20"/>
      <w:szCs w:val="20"/>
    </w:rPr>
  </w:style>
  <w:style w:type="character" w:customStyle="1" w:styleId="22pt">
    <w:name w:val="Основной текст (2) + Интервал 2 pt"/>
    <w:rsid w:val="00BB0C9E"/>
    <w:rPr>
      <w:b w:val="0"/>
      <w:bCs w:val="0"/>
      <w:i w:val="0"/>
      <w:iCs w:val="0"/>
      <w:smallCaps w:val="0"/>
      <w:strike w:val="0"/>
      <w:color w:val="000000"/>
      <w:spacing w:val="40"/>
      <w:w w:val="100"/>
      <w:position w:val="0"/>
      <w:sz w:val="22"/>
      <w:szCs w:val="22"/>
      <w:u w:val="none"/>
      <w:shd w:val="clear" w:color="auto" w:fill="FFFFFF"/>
      <w:lang w:val="uk-UA" w:eastAsia="uk-UA" w:bidi="uk-UA"/>
    </w:rPr>
  </w:style>
  <w:style w:type="character" w:customStyle="1" w:styleId="afc">
    <w:name w:val="Основной текст_"/>
    <w:link w:val="12"/>
    <w:locked/>
    <w:rsid w:val="00495539"/>
    <w:rPr>
      <w:shd w:val="clear" w:color="auto" w:fill="FFFFFF"/>
    </w:rPr>
  </w:style>
  <w:style w:type="paragraph" w:customStyle="1" w:styleId="12">
    <w:name w:val="Основной текст1"/>
    <w:basedOn w:val="a"/>
    <w:link w:val="afc"/>
    <w:rsid w:val="00495539"/>
    <w:pPr>
      <w:widowControl w:val="0"/>
      <w:shd w:val="clear" w:color="auto" w:fill="FFFFFF"/>
    </w:pPr>
    <w:rPr>
      <w:sz w:val="20"/>
      <w:szCs w:val="20"/>
    </w:rPr>
  </w:style>
  <w:style w:type="character" w:customStyle="1" w:styleId="12pt">
    <w:name w:val="Основной текст + 12 pt"/>
    <w:aliases w:val="Интервал 0 pt"/>
    <w:rsid w:val="00495539"/>
    <w:rPr>
      <w:color w:val="000000"/>
      <w:spacing w:val="-10"/>
      <w:w w:val="100"/>
      <w:position w:val="0"/>
      <w:sz w:val="24"/>
      <w:szCs w:val="24"/>
      <w:shd w:val="clear" w:color="auto" w:fill="FFFFFF"/>
      <w:lang w:val="uk-UA"/>
    </w:rPr>
  </w:style>
  <w:style w:type="paragraph" w:styleId="afd">
    <w:name w:val="Block Text"/>
    <w:basedOn w:val="a"/>
    <w:semiHidden/>
    <w:unhideWhenUsed/>
    <w:rsid w:val="009C0CF3"/>
    <w:pPr>
      <w:ind w:left="360" w:right="3780"/>
      <w:jc w:val="both"/>
    </w:pPr>
    <w:rPr>
      <w:rFonts w:ascii="Times New Roman" w:eastAsia="Times New Roman" w:hAnsi="Times New Roman"/>
      <w:sz w:val="24"/>
      <w:szCs w:val="24"/>
      <w:lang w:val="uk-UA" w:eastAsia="ru-RU"/>
    </w:rPr>
  </w:style>
  <w:style w:type="character" w:customStyle="1" w:styleId="12pt0pt">
    <w:name w:val="Основной текст + 12 pt;Интервал 0 pt"/>
    <w:rsid w:val="002732BD"/>
    <w:rPr>
      <w:color w:val="000000"/>
      <w:spacing w:val="-10"/>
      <w:w w:val="100"/>
      <w:position w:val="0"/>
      <w:sz w:val="24"/>
      <w:szCs w:val="24"/>
      <w:shd w:val="clear" w:color="auto" w:fill="FFFFFF"/>
      <w:lang w:val="uk-UA"/>
    </w:rPr>
  </w:style>
  <w:style w:type="character" w:customStyle="1" w:styleId="115pt0pt">
    <w:name w:val="Основной текст + 11;5 pt;Интервал 0 pt"/>
    <w:rsid w:val="001D44E6"/>
    <w:rPr>
      <w:rFonts w:ascii="Times New Roman" w:eastAsia="Times New Roman" w:hAnsi="Times New Roman" w:cs="Times New Roman"/>
      <w:b w:val="0"/>
      <w:bCs w:val="0"/>
      <w:i w:val="0"/>
      <w:iCs w:val="0"/>
      <w:smallCaps w:val="0"/>
      <w:strike w:val="0"/>
      <w:color w:val="000000"/>
      <w:spacing w:val="-8"/>
      <w:w w:val="100"/>
      <w:position w:val="0"/>
      <w:sz w:val="23"/>
      <w:szCs w:val="23"/>
      <w:u w:val="none"/>
      <w:shd w:val="clear" w:color="auto" w:fill="FFFFFF"/>
      <w:lang w:val="uk-UA"/>
    </w:rPr>
  </w:style>
  <w:style w:type="paragraph" w:customStyle="1" w:styleId="rvps2">
    <w:name w:val="rvps2"/>
    <w:basedOn w:val="a"/>
    <w:rsid w:val="001838BB"/>
    <w:pPr>
      <w:spacing w:before="100" w:beforeAutospacing="1" w:after="100" w:afterAutospacing="1"/>
    </w:pPr>
    <w:rPr>
      <w:rFonts w:ascii="Times New Roman" w:eastAsia="Times New Roman" w:hAnsi="Times New Roman"/>
      <w:sz w:val="24"/>
      <w:szCs w:val="24"/>
      <w:lang w:eastAsia="ru-RU"/>
    </w:rPr>
  </w:style>
  <w:style w:type="character" w:customStyle="1" w:styleId="apple-converted-space">
    <w:name w:val="apple-converted-space"/>
    <w:basedOn w:val="a0"/>
    <w:rsid w:val="00E847D1"/>
  </w:style>
  <w:style w:type="paragraph" w:styleId="26">
    <w:name w:val="Body Text 2"/>
    <w:basedOn w:val="a"/>
    <w:link w:val="27"/>
    <w:unhideWhenUsed/>
    <w:rsid w:val="0071249A"/>
    <w:pPr>
      <w:spacing w:after="120" w:line="480" w:lineRule="auto"/>
    </w:pPr>
  </w:style>
  <w:style w:type="character" w:customStyle="1" w:styleId="27">
    <w:name w:val="Основной текст 2 Знак"/>
    <w:link w:val="26"/>
    <w:rsid w:val="0071249A"/>
    <w:rPr>
      <w:sz w:val="22"/>
      <w:szCs w:val="22"/>
      <w:lang w:eastAsia="en-US"/>
    </w:rPr>
  </w:style>
  <w:style w:type="character" w:styleId="afe">
    <w:name w:val="Emphasis"/>
    <w:uiPriority w:val="20"/>
    <w:qFormat/>
    <w:rsid w:val="00651449"/>
    <w:rPr>
      <w:i/>
      <w:iCs/>
    </w:rPr>
  </w:style>
  <w:style w:type="paragraph" w:customStyle="1" w:styleId="41">
    <w:name w:val="заголовок 4"/>
    <w:basedOn w:val="a"/>
    <w:next w:val="a"/>
    <w:uiPriority w:val="99"/>
    <w:qFormat/>
    <w:rsid w:val="00ED1140"/>
    <w:pPr>
      <w:keepNext/>
      <w:autoSpaceDE w:val="0"/>
      <w:autoSpaceDN w:val="0"/>
      <w:ind w:firstLine="1701"/>
      <w:jc w:val="both"/>
    </w:pPr>
    <w:rPr>
      <w:rFonts w:ascii="Bookman Old Style" w:eastAsia="Times New Roman" w:hAnsi="Bookman Old Style"/>
      <w:sz w:val="27"/>
      <w:szCs w:val="27"/>
      <w:lang w:eastAsia="ru-RU"/>
    </w:rPr>
  </w:style>
  <w:style w:type="paragraph" w:customStyle="1" w:styleId="Default">
    <w:name w:val="Default"/>
    <w:rsid w:val="00A753D4"/>
    <w:pPr>
      <w:autoSpaceDE w:val="0"/>
      <w:autoSpaceDN w:val="0"/>
      <w:adjustRightInd w:val="0"/>
    </w:pPr>
    <w:rPr>
      <w:rFonts w:ascii="Times New Roman" w:hAnsi="Times New Roman"/>
      <w:color w:val="000000"/>
      <w:sz w:val="24"/>
      <w:szCs w:val="24"/>
      <w:lang w:val="ru-RU" w:eastAsia="en-US"/>
    </w:rPr>
  </w:style>
  <w:style w:type="character" w:customStyle="1" w:styleId="ListLabel1">
    <w:name w:val="ListLabel 1"/>
    <w:qFormat/>
    <w:rsid w:val="001B01A0"/>
    <w:rPr>
      <w:rFonts w:eastAsia="Times New Roman" w:cs="Times New Roman"/>
    </w:rPr>
  </w:style>
  <w:style w:type="paragraph" w:customStyle="1" w:styleId="210">
    <w:name w:val="Заголовок 21"/>
    <w:basedOn w:val="a"/>
    <w:qFormat/>
    <w:rsid w:val="001B01A0"/>
    <w:pPr>
      <w:keepNext/>
      <w:ind w:left="720"/>
      <w:outlineLvl w:val="1"/>
    </w:pPr>
    <w:rPr>
      <w:rFonts w:ascii="Times New Roman" w:eastAsia="Times New Roman" w:hAnsi="Times New Roman"/>
      <w:b/>
      <w:bCs/>
      <w:sz w:val="28"/>
      <w:szCs w:val="24"/>
      <w:lang w:val="uk-UA" w:eastAsia="ru-RU"/>
    </w:rPr>
  </w:style>
  <w:style w:type="paragraph" w:customStyle="1" w:styleId="211">
    <w:name w:val="Заголовок 211"/>
    <w:basedOn w:val="a"/>
    <w:qFormat/>
    <w:rsid w:val="00C505A6"/>
    <w:pPr>
      <w:keepNext/>
      <w:ind w:left="720"/>
      <w:outlineLvl w:val="1"/>
    </w:pPr>
    <w:rPr>
      <w:b/>
      <w:bCs/>
      <w:sz w:val="28"/>
      <w:szCs w:val="24"/>
      <w:lang w:val="uk-UA" w:eastAsia="uk-UA"/>
    </w:rPr>
  </w:style>
  <w:style w:type="paragraph" w:customStyle="1" w:styleId="aff">
    <w:name w:val="Знак Знак Знак Знак Знак Знак Знак Знак Знак Знак"/>
    <w:basedOn w:val="a"/>
    <w:rsid w:val="00671BCD"/>
    <w:rPr>
      <w:rFonts w:ascii="Verdana" w:eastAsia="Times New Roman" w:hAnsi="Verdana" w:cs="Verdana"/>
      <w:sz w:val="20"/>
      <w:szCs w:val="20"/>
      <w:lang w:val="en-US"/>
    </w:rPr>
  </w:style>
  <w:style w:type="numbering" w:customStyle="1" w:styleId="13">
    <w:name w:val="Нет списка1"/>
    <w:next w:val="a2"/>
    <w:semiHidden/>
    <w:rsid w:val="00E22430"/>
  </w:style>
  <w:style w:type="character" w:customStyle="1" w:styleId="af5">
    <w:name w:val="Текст выноски Знак"/>
    <w:link w:val="af4"/>
    <w:uiPriority w:val="99"/>
    <w:qFormat/>
    <w:rsid w:val="00E22430"/>
    <w:rPr>
      <w:rFonts w:ascii="Tahoma" w:hAnsi="Tahoma" w:cs="Tahoma"/>
      <w:sz w:val="16"/>
      <w:szCs w:val="16"/>
      <w:lang w:val="ru-RU" w:eastAsia="en-US"/>
    </w:rPr>
  </w:style>
  <w:style w:type="paragraph" w:customStyle="1" w:styleId="14">
    <w:name w:val="Абзац списку1"/>
    <w:basedOn w:val="a"/>
    <w:qFormat/>
    <w:rsid w:val="00E22430"/>
    <w:pPr>
      <w:ind w:left="720"/>
      <w:contextualSpacing/>
    </w:pPr>
    <w:rPr>
      <w:rFonts w:ascii="Times New Roman" w:eastAsia="Times New Roman" w:hAnsi="Times New Roman"/>
      <w:sz w:val="24"/>
      <w:szCs w:val="20"/>
      <w:lang w:val="uk-UA" w:eastAsia="ru-RU"/>
    </w:rPr>
  </w:style>
  <w:style w:type="paragraph" w:customStyle="1" w:styleId="textwrite">
    <w:name w:val="textwrite"/>
    <w:basedOn w:val="a"/>
    <w:rsid w:val="00E22430"/>
    <w:pPr>
      <w:spacing w:before="200" w:after="200" w:line="312" w:lineRule="auto"/>
      <w:jc w:val="both"/>
    </w:pPr>
    <w:rPr>
      <w:rFonts w:ascii="Times New Roman" w:eastAsia="Times New Roman" w:hAnsi="Times New Roman"/>
      <w:sz w:val="26"/>
      <w:szCs w:val="26"/>
      <w:lang w:val="en-GB" w:eastAsia="en-GB"/>
    </w:rPr>
  </w:style>
  <w:style w:type="paragraph" w:customStyle="1" w:styleId="OsnovnoiText">
    <w:name w:val="OsnovnoiText"/>
    <w:basedOn w:val="a5"/>
    <w:next w:val="a"/>
    <w:autoRedefine/>
    <w:rsid w:val="00E22430"/>
    <w:pPr>
      <w:numPr>
        <w:ilvl w:val="1"/>
        <w:numId w:val="1"/>
      </w:numPr>
      <w:tabs>
        <w:tab w:val="left" w:pos="0"/>
      </w:tabs>
      <w:spacing w:line="360" w:lineRule="auto"/>
      <w:jc w:val="both"/>
    </w:pPr>
    <w:rPr>
      <w:bCs/>
      <w:iCs/>
      <w:szCs w:val="28"/>
      <w:lang w:eastAsia="ru-RU"/>
    </w:rPr>
  </w:style>
  <w:style w:type="paragraph" w:customStyle="1" w:styleId="Blank">
    <w:name w:val="Blank"/>
    <w:basedOn w:val="a"/>
    <w:rsid w:val="00E22430"/>
    <w:pPr>
      <w:tabs>
        <w:tab w:val="left" w:pos="5387"/>
        <w:tab w:val="right" w:pos="8930"/>
      </w:tabs>
      <w:spacing w:after="120"/>
      <w:ind w:firstLine="720"/>
    </w:pPr>
    <w:rPr>
      <w:rFonts w:ascii="Times New Roman" w:eastAsia="Times New Roman" w:hAnsi="Times New Roman"/>
      <w:sz w:val="24"/>
      <w:szCs w:val="20"/>
      <w:lang w:val="uk-UA" w:eastAsia="ru-RU"/>
    </w:rPr>
  </w:style>
  <w:style w:type="paragraph" w:customStyle="1" w:styleId="15">
    <w:name w:val="1"/>
    <w:basedOn w:val="a"/>
    <w:rsid w:val="00E22430"/>
    <w:rPr>
      <w:rFonts w:ascii="Verdana" w:eastAsia="Times New Roman" w:hAnsi="Verdana"/>
      <w:sz w:val="24"/>
      <w:szCs w:val="24"/>
      <w:lang w:val="en-US"/>
    </w:rPr>
  </w:style>
  <w:style w:type="paragraph" w:customStyle="1" w:styleId="aff0">
    <w:name w:val="Знак Знак Знак Знак"/>
    <w:basedOn w:val="a"/>
    <w:rsid w:val="00E22430"/>
    <w:rPr>
      <w:rFonts w:ascii="Verdana" w:eastAsia="Times New Roman" w:hAnsi="Verdana" w:cs="Verdana"/>
      <w:sz w:val="20"/>
      <w:szCs w:val="20"/>
      <w:lang w:val="en-US"/>
    </w:rPr>
  </w:style>
  <w:style w:type="character" w:customStyle="1" w:styleId="rvts96">
    <w:name w:val="rvts96"/>
    <w:basedOn w:val="a0"/>
    <w:rsid w:val="00E22430"/>
  </w:style>
  <w:style w:type="paragraph" w:customStyle="1" w:styleId="Style1">
    <w:name w:val="Style1"/>
    <w:basedOn w:val="a"/>
    <w:rsid w:val="00E22430"/>
    <w:pPr>
      <w:widowControl w:val="0"/>
      <w:autoSpaceDE w:val="0"/>
      <w:autoSpaceDN w:val="0"/>
      <w:adjustRightInd w:val="0"/>
      <w:spacing w:line="226" w:lineRule="exact"/>
      <w:ind w:firstLine="480"/>
    </w:pPr>
    <w:rPr>
      <w:rFonts w:ascii="Times New Roman" w:eastAsia="Times New Roman" w:hAnsi="Times New Roman"/>
      <w:sz w:val="24"/>
      <w:szCs w:val="24"/>
      <w:lang w:eastAsia="ru-RU"/>
    </w:rPr>
  </w:style>
  <w:style w:type="paragraph" w:customStyle="1" w:styleId="Style6">
    <w:name w:val="Style6"/>
    <w:basedOn w:val="a"/>
    <w:rsid w:val="00E22430"/>
    <w:pPr>
      <w:widowControl w:val="0"/>
      <w:autoSpaceDE w:val="0"/>
      <w:autoSpaceDN w:val="0"/>
      <w:adjustRightInd w:val="0"/>
      <w:spacing w:line="234" w:lineRule="exact"/>
      <w:ind w:firstLine="518"/>
      <w:jc w:val="both"/>
    </w:pPr>
    <w:rPr>
      <w:rFonts w:ascii="Times New Roman" w:eastAsia="Times New Roman" w:hAnsi="Times New Roman"/>
      <w:sz w:val="24"/>
      <w:szCs w:val="24"/>
      <w:lang w:eastAsia="ru-RU"/>
    </w:rPr>
  </w:style>
  <w:style w:type="paragraph" w:customStyle="1" w:styleId="Style7">
    <w:name w:val="Style7"/>
    <w:basedOn w:val="a"/>
    <w:rsid w:val="00E22430"/>
    <w:pPr>
      <w:widowControl w:val="0"/>
      <w:autoSpaceDE w:val="0"/>
      <w:autoSpaceDN w:val="0"/>
      <w:adjustRightInd w:val="0"/>
      <w:spacing w:line="233" w:lineRule="exact"/>
      <w:ind w:firstLine="490"/>
      <w:jc w:val="both"/>
    </w:pPr>
    <w:rPr>
      <w:rFonts w:ascii="Times New Roman" w:eastAsia="Times New Roman" w:hAnsi="Times New Roman"/>
      <w:sz w:val="24"/>
      <w:szCs w:val="24"/>
      <w:lang w:eastAsia="ru-RU"/>
    </w:rPr>
  </w:style>
  <w:style w:type="paragraph" w:customStyle="1" w:styleId="Style9">
    <w:name w:val="Style9"/>
    <w:basedOn w:val="a"/>
    <w:rsid w:val="00E22430"/>
    <w:pPr>
      <w:widowControl w:val="0"/>
      <w:autoSpaceDE w:val="0"/>
      <w:autoSpaceDN w:val="0"/>
      <w:adjustRightInd w:val="0"/>
      <w:spacing w:line="227" w:lineRule="exact"/>
      <w:ind w:firstLine="509"/>
      <w:jc w:val="both"/>
    </w:pPr>
    <w:rPr>
      <w:rFonts w:ascii="Times New Roman" w:eastAsia="Times New Roman" w:hAnsi="Times New Roman"/>
      <w:sz w:val="24"/>
      <w:szCs w:val="24"/>
      <w:lang w:eastAsia="ru-RU"/>
    </w:rPr>
  </w:style>
  <w:style w:type="character" w:customStyle="1" w:styleId="FontStyle25">
    <w:name w:val="Font Style25"/>
    <w:rsid w:val="00E22430"/>
    <w:rPr>
      <w:rFonts w:ascii="Times New Roman" w:hAnsi="Times New Roman" w:cs="Times New Roman"/>
      <w:sz w:val="18"/>
      <w:szCs w:val="18"/>
    </w:rPr>
  </w:style>
  <w:style w:type="character" w:customStyle="1" w:styleId="FontStyle26">
    <w:name w:val="Font Style26"/>
    <w:rsid w:val="00E22430"/>
    <w:rPr>
      <w:rFonts w:ascii="Times New Roman" w:hAnsi="Times New Roman" w:cs="Times New Roman"/>
      <w:b/>
      <w:bCs/>
      <w:sz w:val="18"/>
      <w:szCs w:val="18"/>
    </w:rPr>
  </w:style>
  <w:style w:type="paragraph" w:customStyle="1" w:styleId="Style5">
    <w:name w:val="Style5"/>
    <w:basedOn w:val="a"/>
    <w:rsid w:val="00E22430"/>
    <w:pPr>
      <w:widowControl w:val="0"/>
      <w:autoSpaceDE w:val="0"/>
      <w:autoSpaceDN w:val="0"/>
      <w:adjustRightInd w:val="0"/>
    </w:pPr>
    <w:rPr>
      <w:rFonts w:ascii="Times New Roman" w:eastAsia="Times New Roman" w:hAnsi="Times New Roman"/>
      <w:sz w:val="24"/>
      <w:szCs w:val="24"/>
      <w:lang w:eastAsia="ru-RU"/>
    </w:rPr>
  </w:style>
  <w:style w:type="paragraph" w:customStyle="1" w:styleId="Style10">
    <w:name w:val="Style10"/>
    <w:basedOn w:val="a"/>
    <w:rsid w:val="00E22430"/>
    <w:pPr>
      <w:widowControl w:val="0"/>
      <w:autoSpaceDE w:val="0"/>
      <w:autoSpaceDN w:val="0"/>
      <w:adjustRightInd w:val="0"/>
      <w:spacing w:line="226" w:lineRule="exact"/>
      <w:ind w:firstLine="494"/>
    </w:pPr>
    <w:rPr>
      <w:rFonts w:ascii="Times New Roman" w:eastAsia="Times New Roman" w:hAnsi="Times New Roman"/>
      <w:sz w:val="24"/>
      <w:szCs w:val="24"/>
      <w:lang w:eastAsia="ru-RU"/>
    </w:rPr>
  </w:style>
  <w:style w:type="paragraph" w:customStyle="1" w:styleId="Style11">
    <w:name w:val="Style11"/>
    <w:basedOn w:val="a"/>
    <w:rsid w:val="00E22430"/>
    <w:pPr>
      <w:widowControl w:val="0"/>
      <w:autoSpaceDE w:val="0"/>
      <w:autoSpaceDN w:val="0"/>
      <w:adjustRightInd w:val="0"/>
      <w:spacing w:line="230" w:lineRule="exact"/>
      <w:jc w:val="center"/>
    </w:pPr>
    <w:rPr>
      <w:rFonts w:ascii="Times New Roman" w:eastAsia="Times New Roman" w:hAnsi="Times New Roman"/>
      <w:sz w:val="24"/>
      <w:szCs w:val="24"/>
      <w:lang w:eastAsia="ru-RU"/>
    </w:rPr>
  </w:style>
  <w:style w:type="paragraph" w:customStyle="1" w:styleId="Style14">
    <w:name w:val="Style14"/>
    <w:basedOn w:val="a"/>
    <w:rsid w:val="00E22430"/>
    <w:pPr>
      <w:widowControl w:val="0"/>
      <w:autoSpaceDE w:val="0"/>
      <w:autoSpaceDN w:val="0"/>
      <w:adjustRightInd w:val="0"/>
      <w:spacing w:line="230" w:lineRule="exact"/>
      <w:ind w:firstLine="499"/>
      <w:jc w:val="both"/>
    </w:pPr>
    <w:rPr>
      <w:rFonts w:ascii="Times New Roman" w:eastAsia="Times New Roman" w:hAnsi="Times New Roman"/>
      <w:sz w:val="24"/>
      <w:szCs w:val="24"/>
      <w:lang w:eastAsia="ru-RU"/>
    </w:rPr>
  </w:style>
  <w:style w:type="character" w:customStyle="1" w:styleId="FontStyle15">
    <w:name w:val="Font Style15"/>
    <w:rsid w:val="00E22430"/>
    <w:rPr>
      <w:rFonts w:ascii="Times New Roman" w:hAnsi="Times New Roman" w:cs="Times New Roman"/>
      <w:sz w:val="24"/>
      <w:szCs w:val="24"/>
    </w:rPr>
  </w:style>
  <w:style w:type="paragraph" w:customStyle="1" w:styleId="Style15">
    <w:name w:val="Style15"/>
    <w:basedOn w:val="a"/>
    <w:rsid w:val="00E22430"/>
    <w:pPr>
      <w:widowControl w:val="0"/>
      <w:autoSpaceDE w:val="0"/>
      <w:autoSpaceDN w:val="0"/>
      <w:adjustRightInd w:val="0"/>
      <w:spacing w:line="227" w:lineRule="exact"/>
      <w:ind w:firstLine="499"/>
      <w:jc w:val="both"/>
    </w:pPr>
    <w:rPr>
      <w:rFonts w:ascii="Times New Roman" w:eastAsia="Times New Roman" w:hAnsi="Times New Roman"/>
      <w:sz w:val="24"/>
      <w:szCs w:val="24"/>
      <w:lang w:eastAsia="ru-RU"/>
    </w:rPr>
  </w:style>
  <w:style w:type="character" w:customStyle="1" w:styleId="FontStyle24">
    <w:name w:val="Font Style24"/>
    <w:rsid w:val="00E22430"/>
    <w:rPr>
      <w:rFonts w:ascii="Times New Roman" w:hAnsi="Times New Roman" w:cs="Times New Roman"/>
      <w:b/>
      <w:bCs/>
      <w:sz w:val="16"/>
      <w:szCs w:val="16"/>
    </w:rPr>
  </w:style>
  <w:style w:type="paragraph" w:customStyle="1" w:styleId="Style16">
    <w:name w:val="Style16"/>
    <w:basedOn w:val="a"/>
    <w:rsid w:val="00E22430"/>
    <w:pPr>
      <w:widowControl w:val="0"/>
      <w:autoSpaceDE w:val="0"/>
      <w:autoSpaceDN w:val="0"/>
      <w:adjustRightInd w:val="0"/>
      <w:spacing w:line="226" w:lineRule="exact"/>
      <w:ind w:firstLine="490"/>
      <w:jc w:val="both"/>
    </w:pPr>
    <w:rPr>
      <w:rFonts w:ascii="Times New Roman" w:eastAsia="Times New Roman" w:hAnsi="Times New Roman"/>
      <w:sz w:val="24"/>
      <w:szCs w:val="24"/>
      <w:lang w:eastAsia="ru-RU"/>
    </w:rPr>
  </w:style>
  <w:style w:type="paragraph" w:customStyle="1" w:styleId="Style17">
    <w:name w:val="Style17"/>
    <w:basedOn w:val="a"/>
    <w:rsid w:val="00E22430"/>
    <w:pPr>
      <w:widowControl w:val="0"/>
      <w:autoSpaceDE w:val="0"/>
      <w:autoSpaceDN w:val="0"/>
      <w:adjustRightInd w:val="0"/>
      <w:spacing w:line="226" w:lineRule="exact"/>
      <w:ind w:firstLine="485"/>
    </w:pPr>
    <w:rPr>
      <w:rFonts w:ascii="Times New Roman" w:eastAsia="Times New Roman" w:hAnsi="Times New Roman"/>
      <w:sz w:val="24"/>
      <w:szCs w:val="24"/>
      <w:lang w:eastAsia="ru-RU"/>
    </w:rPr>
  </w:style>
  <w:style w:type="paragraph" w:customStyle="1" w:styleId="Style18">
    <w:name w:val="Style18"/>
    <w:basedOn w:val="a"/>
    <w:rsid w:val="00E22430"/>
    <w:pPr>
      <w:widowControl w:val="0"/>
      <w:autoSpaceDE w:val="0"/>
      <w:autoSpaceDN w:val="0"/>
      <w:adjustRightInd w:val="0"/>
      <w:spacing w:line="226" w:lineRule="exact"/>
      <w:ind w:firstLine="485"/>
      <w:jc w:val="both"/>
    </w:pPr>
    <w:rPr>
      <w:rFonts w:ascii="Times New Roman" w:eastAsia="Times New Roman" w:hAnsi="Times New Roman"/>
      <w:sz w:val="24"/>
      <w:szCs w:val="24"/>
      <w:lang w:eastAsia="ru-RU"/>
    </w:rPr>
  </w:style>
  <w:style w:type="paragraph" w:customStyle="1" w:styleId="Style19">
    <w:name w:val="Style19"/>
    <w:basedOn w:val="a"/>
    <w:rsid w:val="00E22430"/>
    <w:pPr>
      <w:widowControl w:val="0"/>
      <w:autoSpaceDE w:val="0"/>
      <w:autoSpaceDN w:val="0"/>
      <w:adjustRightInd w:val="0"/>
      <w:spacing w:line="232" w:lineRule="exact"/>
      <w:ind w:firstLine="494"/>
      <w:jc w:val="both"/>
    </w:pPr>
    <w:rPr>
      <w:rFonts w:ascii="Times New Roman" w:eastAsia="Times New Roman" w:hAnsi="Times New Roman"/>
      <w:sz w:val="24"/>
      <w:szCs w:val="24"/>
      <w:lang w:eastAsia="ru-RU"/>
    </w:rPr>
  </w:style>
  <w:style w:type="paragraph" w:customStyle="1" w:styleId="Style20">
    <w:name w:val="Style20"/>
    <w:basedOn w:val="a"/>
    <w:rsid w:val="00E22430"/>
    <w:pPr>
      <w:widowControl w:val="0"/>
      <w:autoSpaceDE w:val="0"/>
      <w:autoSpaceDN w:val="0"/>
      <w:adjustRightInd w:val="0"/>
      <w:spacing w:line="230" w:lineRule="exact"/>
      <w:ind w:firstLine="485"/>
      <w:jc w:val="both"/>
    </w:pPr>
    <w:rPr>
      <w:rFonts w:ascii="Times New Roman" w:eastAsia="Times New Roman" w:hAnsi="Times New Roman"/>
      <w:sz w:val="24"/>
      <w:szCs w:val="24"/>
      <w:lang w:eastAsia="ru-RU"/>
    </w:rPr>
  </w:style>
  <w:style w:type="character" w:customStyle="1" w:styleId="FontStyle29">
    <w:name w:val="Font Style29"/>
    <w:rsid w:val="00E22430"/>
    <w:rPr>
      <w:rFonts w:ascii="Times New Roman" w:hAnsi="Times New Roman" w:cs="Times New Roman"/>
      <w:b/>
      <w:bCs/>
      <w:sz w:val="18"/>
      <w:szCs w:val="18"/>
    </w:rPr>
  </w:style>
  <w:style w:type="paragraph" w:customStyle="1" w:styleId="Style13">
    <w:name w:val="Style13"/>
    <w:basedOn w:val="a"/>
    <w:rsid w:val="00E22430"/>
    <w:pPr>
      <w:widowControl w:val="0"/>
      <w:autoSpaceDE w:val="0"/>
      <w:autoSpaceDN w:val="0"/>
      <w:adjustRightInd w:val="0"/>
      <w:spacing w:line="230" w:lineRule="exact"/>
      <w:jc w:val="both"/>
    </w:pPr>
    <w:rPr>
      <w:rFonts w:ascii="Times New Roman" w:eastAsia="Times New Roman" w:hAnsi="Times New Roman"/>
      <w:sz w:val="24"/>
      <w:szCs w:val="24"/>
      <w:lang w:eastAsia="ru-RU"/>
    </w:rPr>
  </w:style>
  <w:style w:type="paragraph" w:customStyle="1" w:styleId="Style21">
    <w:name w:val="Style21"/>
    <w:basedOn w:val="a"/>
    <w:rsid w:val="00E22430"/>
    <w:pPr>
      <w:widowControl w:val="0"/>
      <w:autoSpaceDE w:val="0"/>
      <w:autoSpaceDN w:val="0"/>
      <w:adjustRightInd w:val="0"/>
      <w:spacing w:line="227" w:lineRule="exact"/>
      <w:ind w:firstLine="514"/>
      <w:jc w:val="both"/>
    </w:pPr>
    <w:rPr>
      <w:rFonts w:ascii="Times New Roman" w:eastAsia="Times New Roman" w:hAnsi="Times New Roman"/>
      <w:sz w:val="24"/>
      <w:szCs w:val="24"/>
      <w:lang w:eastAsia="ru-RU"/>
    </w:rPr>
  </w:style>
  <w:style w:type="paragraph" w:customStyle="1" w:styleId="western">
    <w:name w:val="western"/>
    <w:basedOn w:val="a"/>
    <w:rsid w:val="00A2767F"/>
    <w:pPr>
      <w:spacing w:before="100" w:beforeAutospacing="1"/>
      <w:jc w:val="both"/>
    </w:pPr>
    <w:rPr>
      <w:rFonts w:ascii="Times New Roman" w:eastAsia="Times New Roman" w:hAnsi="Times New Roman"/>
      <w:color w:val="000000"/>
      <w:sz w:val="24"/>
      <w:szCs w:val="24"/>
      <w:lang w:val="uk-UA" w:eastAsia="uk-UA"/>
    </w:rPr>
  </w:style>
  <w:style w:type="paragraph" w:customStyle="1" w:styleId="Textbody">
    <w:name w:val="Text body"/>
    <w:basedOn w:val="a"/>
    <w:rsid w:val="008E61AB"/>
    <w:pPr>
      <w:widowControl w:val="0"/>
      <w:suppressAutoHyphens/>
      <w:autoSpaceDN w:val="0"/>
      <w:spacing w:after="120"/>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a"/>
    <w:rsid w:val="008E61AB"/>
    <w:pPr>
      <w:widowControl w:val="0"/>
      <w:suppressLineNumbers/>
      <w:suppressAutoHyphens/>
      <w:autoSpaceDN w:val="0"/>
      <w:textAlignment w:val="baseline"/>
    </w:pPr>
    <w:rPr>
      <w:rFonts w:ascii="Times New Roman" w:eastAsia="Andale Sans UI" w:hAnsi="Times New Roman" w:cs="Tahoma"/>
      <w:kern w:val="3"/>
      <w:sz w:val="24"/>
      <w:szCs w:val="24"/>
      <w:lang w:val="en-US" w:bidi="en-US"/>
    </w:rPr>
  </w:style>
  <w:style w:type="paragraph" w:customStyle="1" w:styleId="220">
    <w:name w:val="Заголовок 22"/>
    <w:basedOn w:val="a"/>
    <w:qFormat/>
    <w:rsid w:val="008F6576"/>
    <w:pPr>
      <w:keepNext/>
      <w:ind w:left="720"/>
      <w:outlineLvl w:val="1"/>
    </w:pPr>
    <w:rPr>
      <w:rFonts w:ascii="Times New Roman" w:eastAsia="Times New Roman" w:hAnsi="Times New Roman"/>
      <w:b/>
      <w:bCs/>
      <w:color w:val="00000A"/>
      <w:sz w:val="28"/>
      <w:szCs w:val="24"/>
      <w:lang w:val="uk-UA" w:eastAsia="ru-RU"/>
    </w:rPr>
  </w:style>
  <w:style w:type="character" w:customStyle="1" w:styleId="WW8Num2z5">
    <w:name w:val="WW8Num2z5"/>
    <w:rsid w:val="00734953"/>
  </w:style>
  <w:style w:type="character" w:customStyle="1" w:styleId="ListLabel2">
    <w:name w:val="ListLabel 2"/>
    <w:qFormat/>
    <w:rsid w:val="002470B7"/>
    <w:rPr>
      <w:rFonts w:cs="Courier New"/>
    </w:rPr>
  </w:style>
  <w:style w:type="character" w:customStyle="1" w:styleId="ListLabel3">
    <w:name w:val="ListLabel 3"/>
    <w:qFormat/>
    <w:rsid w:val="00D56A19"/>
    <w:rPr>
      <w:rFonts w:cs="Courier New"/>
    </w:rPr>
  </w:style>
  <w:style w:type="character" w:customStyle="1" w:styleId="ListLabel4">
    <w:name w:val="ListLabel 4"/>
    <w:qFormat/>
    <w:rsid w:val="00D56A19"/>
    <w:rPr>
      <w:rFonts w:cs="Courier New"/>
    </w:rPr>
  </w:style>
  <w:style w:type="paragraph" w:customStyle="1" w:styleId="16">
    <w:name w:val="Заголовок1"/>
    <w:basedOn w:val="a"/>
    <w:next w:val="a5"/>
    <w:qFormat/>
    <w:rsid w:val="00D56A19"/>
    <w:pPr>
      <w:keepNext/>
      <w:spacing w:before="240" w:after="120"/>
    </w:pPr>
    <w:rPr>
      <w:rFonts w:ascii="Liberation Sans" w:eastAsia="Microsoft YaHei" w:hAnsi="Liberation Sans" w:cs="Arial"/>
      <w:color w:val="00000A"/>
      <w:sz w:val="28"/>
      <w:szCs w:val="28"/>
      <w:lang w:eastAsia="ru-RU"/>
    </w:rPr>
  </w:style>
  <w:style w:type="paragraph" w:styleId="aff1">
    <w:name w:val="List"/>
    <w:basedOn w:val="a5"/>
    <w:rsid w:val="00D56A19"/>
    <w:rPr>
      <w:rFonts w:cs="Arial"/>
      <w:color w:val="00000A"/>
      <w:lang w:eastAsia="ru-RU"/>
    </w:rPr>
  </w:style>
  <w:style w:type="paragraph" w:customStyle="1" w:styleId="17">
    <w:name w:val="Название объекта1"/>
    <w:basedOn w:val="a"/>
    <w:qFormat/>
    <w:rsid w:val="00D56A19"/>
    <w:pPr>
      <w:suppressLineNumbers/>
      <w:spacing w:before="120" w:after="120"/>
    </w:pPr>
    <w:rPr>
      <w:rFonts w:ascii="Times New Roman" w:eastAsia="Times New Roman" w:hAnsi="Times New Roman" w:cs="Arial"/>
      <w:i/>
      <w:iCs/>
      <w:color w:val="00000A"/>
      <w:sz w:val="24"/>
      <w:szCs w:val="24"/>
      <w:lang w:eastAsia="ru-RU"/>
    </w:rPr>
  </w:style>
  <w:style w:type="paragraph" w:styleId="18">
    <w:name w:val="index 1"/>
    <w:basedOn w:val="a"/>
    <w:next w:val="a"/>
    <w:autoRedefine/>
    <w:uiPriority w:val="99"/>
    <w:semiHidden/>
    <w:unhideWhenUsed/>
    <w:rsid w:val="00D56A19"/>
    <w:pPr>
      <w:ind w:left="220" w:hanging="220"/>
    </w:pPr>
  </w:style>
  <w:style w:type="paragraph" w:styleId="aff2">
    <w:name w:val="index heading"/>
    <w:basedOn w:val="a"/>
    <w:qFormat/>
    <w:rsid w:val="00D56A19"/>
    <w:pPr>
      <w:suppressLineNumbers/>
    </w:pPr>
    <w:rPr>
      <w:rFonts w:ascii="Times New Roman" w:eastAsia="Times New Roman" w:hAnsi="Times New Roman" w:cs="Arial"/>
      <w:color w:val="00000A"/>
      <w:sz w:val="24"/>
      <w:szCs w:val="24"/>
      <w:lang w:eastAsia="ru-RU"/>
    </w:rPr>
  </w:style>
  <w:style w:type="paragraph" w:customStyle="1" w:styleId="19">
    <w:name w:val="Нижний колонтитул1"/>
    <w:basedOn w:val="a"/>
    <w:uiPriority w:val="99"/>
    <w:rsid w:val="00D56A19"/>
    <w:pPr>
      <w:tabs>
        <w:tab w:val="center" w:pos="4677"/>
        <w:tab w:val="right" w:pos="9355"/>
      </w:tabs>
    </w:pPr>
    <w:rPr>
      <w:rFonts w:ascii="Times New Roman" w:eastAsia="Times New Roman" w:hAnsi="Times New Roman"/>
      <w:color w:val="00000A"/>
      <w:sz w:val="24"/>
      <w:szCs w:val="24"/>
      <w:lang w:eastAsia="ru-RU"/>
    </w:rPr>
  </w:style>
  <w:style w:type="paragraph" w:customStyle="1" w:styleId="1a">
    <w:name w:val="Верхний колонтитул1"/>
    <w:basedOn w:val="a"/>
    <w:rsid w:val="00D56A19"/>
    <w:pPr>
      <w:tabs>
        <w:tab w:val="center" w:pos="4677"/>
        <w:tab w:val="right" w:pos="9355"/>
      </w:tabs>
    </w:pPr>
    <w:rPr>
      <w:rFonts w:ascii="Times New Roman" w:eastAsia="Times New Roman" w:hAnsi="Times New Roman"/>
      <w:color w:val="00000A"/>
      <w:sz w:val="24"/>
      <w:szCs w:val="24"/>
      <w:lang w:eastAsia="ru-RU"/>
    </w:rPr>
  </w:style>
  <w:style w:type="character" w:customStyle="1" w:styleId="rvts23">
    <w:name w:val="rvts23"/>
    <w:rsid w:val="00B5146D"/>
  </w:style>
  <w:style w:type="character" w:customStyle="1" w:styleId="rvts9">
    <w:name w:val="rvts9"/>
    <w:rsid w:val="00B5146D"/>
  </w:style>
  <w:style w:type="paragraph" w:styleId="31">
    <w:name w:val="Body Text Indent 3"/>
    <w:basedOn w:val="a"/>
    <w:link w:val="32"/>
    <w:rsid w:val="00EC28E2"/>
    <w:pPr>
      <w:spacing w:after="120"/>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EC28E2"/>
    <w:rPr>
      <w:rFonts w:ascii="Times New Roman" w:eastAsia="Times New Roman" w:hAnsi="Times New Roman"/>
      <w:sz w:val="16"/>
      <w:szCs w:val="16"/>
      <w:lang w:val="ru-RU" w:eastAsia="ru-RU"/>
    </w:rPr>
  </w:style>
  <w:style w:type="paragraph" w:customStyle="1" w:styleId="aff3">
    <w:name w:val="Нормальний текст"/>
    <w:basedOn w:val="a"/>
    <w:rsid w:val="00C05657"/>
    <w:pPr>
      <w:spacing w:before="120"/>
      <w:ind w:firstLine="567"/>
      <w:jc w:val="both"/>
    </w:pPr>
    <w:rPr>
      <w:rFonts w:ascii="Antiqua" w:eastAsia="Times New Roman" w:hAnsi="Antiqua"/>
      <w:sz w:val="26"/>
      <w:szCs w:val="20"/>
      <w:lang w:val="uk-UA" w:eastAsia="ru-RU"/>
    </w:rPr>
  </w:style>
  <w:style w:type="character" w:customStyle="1" w:styleId="50">
    <w:name w:val="Заголовок 5 Знак"/>
    <w:basedOn w:val="a0"/>
    <w:link w:val="5"/>
    <w:semiHidden/>
    <w:rsid w:val="00DE0717"/>
    <w:rPr>
      <w:rFonts w:asciiTheme="majorHAnsi" w:eastAsiaTheme="majorEastAsia" w:hAnsiTheme="majorHAnsi" w:cstheme="majorBidi"/>
      <w:color w:val="365F91" w:themeColor="accent1" w:themeShade="BF"/>
      <w:sz w:val="22"/>
      <w:szCs w:val="22"/>
      <w:lang w:val="ru-RU" w:eastAsia="en-US"/>
    </w:rPr>
  </w:style>
  <w:style w:type="paragraph" w:customStyle="1" w:styleId="aff4">
    <w:name w:val="Знак Знак Знак"/>
    <w:basedOn w:val="a"/>
    <w:rsid w:val="00DE0717"/>
    <w:pPr>
      <w:tabs>
        <w:tab w:val="num" w:pos="360"/>
      </w:tabs>
      <w:spacing w:after="160" w:line="240" w:lineRule="exact"/>
    </w:pPr>
    <w:rPr>
      <w:rFonts w:ascii="Verdana" w:eastAsia="Times New Roman" w:hAnsi="Verdana"/>
      <w:sz w:val="24"/>
      <w:szCs w:val="24"/>
      <w:lang w:val="en-US"/>
    </w:rPr>
  </w:style>
  <w:style w:type="character" w:customStyle="1" w:styleId="rvts82">
    <w:name w:val="rvts82"/>
    <w:basedOn w:val="a0"/>
    <w:rsid w:val="00DE0717"/>
  </w:style>
  <w:style w:type="character" w:customStyle="1" w:styleId="PalatinoLinotype">
    <w:name w:val="Основной текст + Palatino Linotype"/>
    <w:basedOn w:val="a0"/>
    <w:qFormat/>
    <w:rsid w:val="00651655"/>
    <w:rPr>
      <w:rFonts w:ascii="Palatino Linotype" w:eastAsia="Palatino Linotype" w:hAnsi="Palatino Linotype" w:cs="Palatino Linotype"/>
      <w:color w:val="000000"/>
      <w:spacing w:val="0"/>
      <w:w w:val="100"/>
      <w:position w:val="0"/>
      <w:sz w:val="8"/>
      <w:szCs w:val="8"/>
      <w:u w:val="none"/>
      <w:lang w:val="zh-CN"/>
    </w:rPr>
  </w:style>
  <w:style w:type="paragraph" w:customStyle="1" w:styleId="rvps6">
    <w:name w:val="rvps6"/>
    <w:basedOn w:val="a"/>
    <w:uiPriority w:val="99"/>
    <w:rsid w:val="00C31D9D"/>
    <w:pPr>
      <w:spacing w:before="100" w:beforeAutospacing="1" w:after="100" w:afterAutospacing="1"/>
    </w:pPr>
    <w:rPr>
      <w:rFonts w:ascii="Times New Roman" w:eastAsia="Times New Roman" w:hAnsi="Times New Roman"/>
      <w:sz w:val="24"/>
      <w:szCs w:val="24"/>
      <w:lang w:eastAsia="ru-RU"/>
    </w:rPr>
  </w:style>
  <w:style w:type="character" w:customStyle="1" w:styleId="FontStyle23">
    <w:name w:val="Font Style23"/>
    <w:rsid w:val="00C31D9D"/>
    <w:rPr>
      <w:rFonts w:ascii="Times New Roman" w:hAnsi="Times New Roman" w:cs="Times New Roman"/>
      <w:i/>
      <w:iCs/>
      <w:sz w:val="18"/>
      <w:szCs w:val="18"/>
    </w:rPr>
  </w:style>
  <w:style w:type="paragraph" w:customStyle="1" w:styleId="Style2">
    <w:name w:val="Style2"/>
    <w:basedOn w:val="a"/>
    <w:rsid w:val="00C31D9D"/>
    <w:pPr>
      <w:widowControl w:val="0"/>
      <w:autoSpaceDE w:val="0"/>
      <w:autoSpaceDN w:val="0"/>
      <w:adjustRightInd w:val="0"/>
      <w:spacing w:line="318" w:lineRule="exact"/>
      <w:jc w:val="both"/>
    </w:pPr>
    <w:rPr>
      <w:rFonts w:ascii="Times New Roman" w:eastAsia="Times New Roman" w:hAnsi="Times New Roman"/>
      <w:sz w:val="24"/>
      <w:szCs w:val="24"/>
      <w:lang w:val="uk-UA" w:eastAsia="ru-RU"/>
    </w:rPr>
  </w:style>
  <w:style w:type="paragraph" w:customStyle="1" w:styleId="Style4">
    <w:name w:val="Style4"/>
    <w:basedOn w:val="a"/>
    <w:rsid w:val="00C31D9D"/>
    <w:pPr>
      <w:widowControl w:val="0"/>
      <w:autoSpaceDE w:val="0"/>
      <w:autoSpaceDN w:val="0"/>
      <w:adjustRightInd w:val="0"/>
      <w:spacing w:line="323" w:lineRule="exact"/>
      <w:jc w:val="center"/>
    </w:pPr>
    <w:rPr>
      <w:rFonts w:ascii="Times New Roman" w:eastAsia="Times New Roman" w:hAnsi="Times New Roman"/>
      <w:sz w:val="24"/>
      <w:szCs w:val="24"/>
      <w:lang w:val="uk-UA" w:eastAsia="ru-RU"/>
    </w:rPr>
  </w:style>
  <w:style w:type="character" w:customStyle="1" w:styleId="FontStyle17">
    <w:name w:val="Font Style17"/>
    <w:rsid w:val="00C31D9D"/>
    <w:rPr>
      <w:rFonts w:ascii="Times New Roman" w:hAnsi="Times New Roman" w:cs="Times New Roman"/>
      <w:b/>
      <w:bCs/>
      <w:spacing w:val="10"/>
      <w:sz w:val="24"/>
      <w:szCs w:val="24"/>
    </w:rPr>
  </w:style>
  <w:style w:type="character" w:customStyle="1" w:styleId="FontStyle22">
    <w:name w:val="Font Style22"/>
    <w:rsid w:val="00C31D9D"/>
    <w:rPr>
      <w:rFonts w:ascii="Times New Roman" w:hAnsi="Times New Roman" w:cs="Times New Roman"/>
      <w:spacing w:val="10"/>
      <w:sz w:val="24"/>
      <w:szCs w:val="24"/>
    </w:rPr>
  </w:style>
  <w:style w:type="character" w:customStyle="1" w:styleId="rvts6">
    <w:name w:val="rvts6"/>
    <w:rsid w:val="00C31D9D"/>
  </w:style>
  <w:style w:type="paragraph" w:customStyle="1" w:styleId="1b">
    <w:name w:val="Абзац списка1"/>
    <w:basedOn w:val="a"/>
    <w:qFormat/>
    <w:rsid w:val="002A27AC"/>
    <w:pPr>
      <w:ind w:left="720"/>
      <w:contextualSpacing/>
    </w:pPr>
    <w:rPr>
      <w:rFonts w:ascii="Times New Roman" w:eastAsia="Times New Roman" w:hAnsi="Times New Roman"/>
      <w:sz w:val="20"/>
      <w:szCs w:val="20"/>
      <w:lang w:eastAsia="ru-RU"/>
    </w:rPr>
  </w:style>
  <w:style w:type="paragraph" w:customStyle="1" w:styleId="rvps7">
    <w:name w:val="rvps7"/>
    <w:basedOn w:val="a"/>
    <w:rsid w:val="002A27AC"/>
    <w:pPr>
      <w:spacing w:before="100" w:beforeAutospacing="1" w:after="100" w:afterAutospacing="1"/>
    </w:pPr>
    <w:rPr>
      <w:rFonts w:ascii="Times New Roman" w:eastAsia="Times New Roman" w:hAnsi="Times New Roman"/>
      <w:sz w:val="24"/>
      <w:szCs w:val="24"/>
      <w:lang w:eastAsia="ru-RU"/>
    </w:rPr>
  </w:style>
  <w:style w:type="character" w:customStyle="1" w:styleId="rvts0">
    <w:name w:val="rvts0"/>
    <w:basedOn w:val="a0"/>
    <w:rsid w:val="002A27AC"/>
  </w:style>
  <w:style w:type="table" w:customStyle="1" w:styleId="1c">
    <w:name w:val="Сетка таблицы1"/>
    <w:basedOn w:val="a1"/>
    <w:next w:val="af9"/>
    <w:uiPriority w:val="59"/>
    <w:rsid w:val="00672ECD"/>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72ECD"/>
    <w:pPr>
      <w:widowControl w:val="0"/>
      <w:suppressAutoHyphens/>
      <w:autoSpaceDN w:val="0"/>
    </w:pPr>
    <w:rPr>
      <w:rFonts w:ascii="Times New Roman" w:eastAsia="Andale Sans UI" w:hAnsi="Times New Roman" w:cs="Tahoma"/>
      <w:kern w:val="3"/>
      <w:sz w:val="24"/>
      <w:szCs w:val="24"/>
      <w:lang w:val="en-US" w:eastAsia="en-US" w:bidi="en-US"/>
    </w:rPr>
  </w:style>
  <w:style w:type="paragraph" w:customStyle="1" w:styleId="infosubtitle">
    <w:name w:val="info_subtitle"/>
    <w:basedOn w:val="a"/>
    <w:uiPriority w:val="99"/>
    <w:rsid w:val="00D46577"/>
    <w:pPr>
      <w:spacing w:before="100" w:beforeAutospacing="1" w:after="100" w:afterAutospacing="1"/>
    </w:pPr>
    <w:rPr>
      <w:rFonts w:ascii="Verdana" w:eastAsia="Times New Roman" w:hAnsi="Verdana"/>
      <w:color w:val="4B614B"/>
      <w:lang w:eastAsia="ru-RU"/>
    </w:rPr>
  </w:style>
  <w:style w:type="character" w:customStyle="1" w:styleId="infosubtitle1">
    <w:name w:val="info_subtitle1"/>
    <w:uiPriority w:val="99"/>
    <w:rsid w:val="00D46577"/>
    <w:rPr>
      <w:rFonts w:ascii="Verdana" w:hAnsi="Verdana" w:cs="Times New Roman"/>
      <w:color w:val="4B614B"/>
      <w:sz w:val="22"/>
      <w:szCs w:val="22"/>
    </w:rPr>
  </w:style>
  <w:style w:type="paragraph" w:customStyle="1" w:styleId="rvps18">
    <w:name w:val="rvps18"/>
    <w:basedOn w:val="a"/>
    <w:rsid w:val="00010409"/>
    <w:pPr>
      <w:spacing w:before="100" w:beforeAutospacing="1" w:after="100" w:afterAutospacing="1"/>
    </w:pPr>
    <w:rPr>
      <w:rFonts w:ascii="Times New Roman" w:eastAsia="Times New Roman" w:hAnsi="Times New Roman"/>
      <w:sz w:val="24"/>
      <w:szCs w:val="24"/>
      <w:lang w:val="uk-UA" w:eastAsia="uk-UA"/>
    </w:rPr>
  </w:style>
  <w:style w:type="character" w:customStyle="1" w:styleId="rvts7">
    <w:name w:val="rvts7"/>
    <w:basedOn w:val="a0"/>
    <w:rsid w:val="00010409"/>
  </w:style>
  <w:style w:type="paragraph" w:customStyle="1" w:styleId="rvps19">
    <w:name w:val="rvps19"/>
    <w:basedOn w:val="a"/>
    <w:rsid w:val="00010409"/>
    <w:pPr>
      <w:spacing w:before="100" w:beforeAutospacing="1" w:after="100" w:afterAutospacing="1"/>
    </w:pPr>
    <w:rPr>
      <w:rFonts w:ascii="Times New Roman" w:eastAsia="Times New Roman" w:hAnsi="Times New Roman"/>
      <w:sz w:val="24"/>
      <w:szCs w:val="24"/>
      <w:lang w:val="uk-UA" w:eastAsia="uk-UA"/>
    </w:rPr>
  </w:style>
  <w:style w:type="paragraph" w:customStyle="1" w:styleId="xfmc1">
    <w:name w:val="xfmc1"/>
    <w:basedOn w:val="a"/>
    <w:rsid w:val="007923EA"/>
    <w:pPr>
      <w:spacing w:before="100" w:beforeAutospacing="1" w:after="100" w:afterAutospacing="1"/>
    </w:pPr>
    <w:rPr>
      <w:rFonts w:ascii="Times New Roman" w:eastAsia="Times New Roman" w:hAnsi="Times New Roman"/>
      <w:sz w:val="24"/>
      <w:szCs w:val="24"/>
      <w:lang w:val="uk-UA" w:eastAsia="uk-UA"/>
    </w:rPr>
  </w:style>
  <w:style w:type="character" w:customStyle="1" w:styleId="rvts44">
    <w:name w:val="rvts44"/>
    <w:basedOn w:val="a0"/>
    <w:rsid w:val="007923EA"/>
  </w:style>
  <w:style w:type="paragraph" w:customStyle="1" w:styleId="rvps1">
    <w:name w:val="rvps1"/>
    <w:basedOn w:val="a"/>
    <w:uiPriority w:val="99"/>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1">
    <w:name w:val="rvps29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2">
    <w:name w:val="rvps29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3">
    <w:name w:val="rvps29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4">
    <w:name w:val="rvps294"/>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5">
    <w:name w:val="rvps295"/>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0">
    <w:name w:val="rvps300"/>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1">
    <w:name w:val="rvps30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2">
    <w:name w:val="rvps30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3">
    <w:name w:val="rvps30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4">
    <w:name w:val="rvps304"/>
    <w:basedOn w:val="a"/>
    <w:rsid w:val="00DA22C9"/>
    <w:pPr>
      <w:spacing w:before="100" w:beforeAutospacing="1" w:after="100" w:afterAutospacing="1"/>
    </w:pPr>
    <w:rPr>
      <w:rFonts w:ascii="Times New Roman" w:eastAsia="Times New Roman" w:hAnsi="Times New Roman"/>
      <w:sz w:val="24"/>
      <w:szCs w:val="24"/>
      <w:lang w:val="uk-UA" w:eastAsia="uk-UA"/>
    </w:rPr>
  </w:style>
  <w:style w:type="character" w:customStyle="1" w:styleId="rvts11">
    <w:name w:val="rvts11"/>
    <w:basedOn w:val="a0"/>
    <w:rsid w:val="00DA22C9"/>
  </w:style>
  <w:style w:type="paragraph" w:customStyle="1" w:styleId="42">
    <w:name w:val="4"/>
    <w:basedOn w:val="a"/>
    <w:next w:val="a3"/>
    <w:link w:val="aff5"/>
    <w:qFormat/>
    <w:rsid w:val="006F20B1"/>
    <w:pPr>
      <w:spacing w:after="120"/>
      <w:jc w:val="center"/>
    </w:pPr>
    <w:rPr>
      <w:rFonts w:ascii="Arial" w:hAnsi="Arial"/>
      <w:b/>
      <w:caps/>
      <w:szCs w:val="20"/>
      <w:lang w:val="uk-UA" w:eastAsia="uk-UA"/>
    </w:rPr>
  </w:style>
  <w:style w:type="character" w:customStyle="1" w:styleId="aff5">
    <w:name w:val="Название Знак"/>
    <w:link w:val="42"/>
    <w:rsid w:val="006F20B1"/>
    <w:rPr>
      <w:rFonts w:ascii="Arial" w:hAnsi="Arial"/>
      <w:b/>
      <w:caps/>
      <w:sz w:val="22"/>
      <w:lang w:val="uk-UA"/>
    </w:rPr>
  </w:style>
  <w:style w:type="table" w:customStyle="1" w:styleId="28">
    <w:name w:val="Сетка таблицы2"/>
    <w:basedOn w:val="a1"/>
    <w:next w:val="af9"/>
    <w:uiPriority w:val="39"/>
    <w:rsid w:val="001C01BA"/>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9"/>
    <w:uiPriority w:val="59"/>
    <w:rsid w:val="007E2EFB"/>
    <w:rPr>
      <w:rFonts w:ascii="Times New Roman" w:hAnsi="Times New Roman"/>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3"/>
    <w:basedOn w:val="a"/>
    <w:next w:val="a3"/>
    <w:qFormat/>
    <w:rsid w:val="00B977BC"/>
    <w:pPr>
      <w:spacing w:after="120"/>
      <w:jc w:val="center"/>
    </w:pPr>
    <w:rPr>
      <w:rFonts w:ascii="Arial" w:eastAsia="Times New Roman" w:hAnsi="Arial"/>
      <w:b/>
      <w:caps/>
      <w:szCs w:val="20"/>
      <w:lang w:val="uk-UA" w:eastAsia="ru-RU"/>
    </w:rPr>
  </w:style>
  <w:style w:type="character" w:customStyle="1" w:styleId="afb">
    <w:name w:val="Без интервала Знак"/>
    <w:link w:val="afa"/>
    <w:uiPriority w:val="1"/>
    <w:locked/>
    <w:rsid w:val="0002203A"/>
    <w:rPr>
      <w:sz w:val="22"/>
      <w:szCs w:val="22"/>
      <w:lang w:val="ru-RU" w:eastAsia="en-US"/>
    </w:rPr>
  </w:style>
  <w:style w:type="paragraph" w:customStyle="1" w:styleId="docdata">
    <w:name w:val="docdata"/>
    <w:aliases w:val="docy,v5,2463,baiaagaaboqcaaad1auaaaxibqaaaaaaaaaaaaaaaaaaaaaaaaaaaaaaaaaaaaaaaaaaaaaaaaaaaaaaaaaaaaaaaaaaaaaaaaaaaaaaaaaaaaaaaaaaaaaaaaaaaaaaaaaaaaaaaaaaaaaaaaaaaaaaaaaaaaaaaaaaaaaaaaaaaaaaaaaaaaaaaaaaaaaaaaaaaaaaaaaaaaaaaaaaaaaaaaaaaaaaaaaaaaaa"/>
    <w:basedOn w:val="a"/>
    <w:rsid w:val="0002203A"/>
    <w:pPr>
      <w:spacing w:before="100" w:beforeAutospacing="1" w:after="100" w:afterAutospacing="1"/>
    </w:pPr>
    <w:rPr>
      <w:rFonts w:ascii="Times New Roman" w:eastAsia="Times New Roman" w:hAnsi="Times New Roman"/>
      <w:sz w:val="24"/>
      <w:szCs w:val="24"/>
      <w:lang w:eastAsia="ru-RU"/>
    </w:rPr>
  </w:style>
  <w:style w:type="paragraph" w:customStyle="1" w:styleId="29">
    <w:name w:val="2"/>
    <w:basedOn w:val="a"/>
    <w:next w:val="a3"/>
    <w:qFormat/>
    <w:rsid w:val="00CA56D8"/>
    <w:pPr>
      <w:spacing w:after="120"/>
      <w:jc w:val="center"/>
    </w:pPr>
    <w:rPr>
      <w:rFonts w:ascii="Arial" w:eastAsia="Times New Roman" w:hAnsi="Arial"/>
      <w:b/>
      <w:caps/>
      <w:szCs w:val="20"/>
      <w:lang w:val="uk-UA" w:eastAsia="ru-RU"/>
    </w:rPr>
  </w:style>
  <w:style w:type="paragraph" w:customStyle="1" w:styleId="rvps461">
    <w:name w:val="rvps461"/>
    <w:basedOn w:val="a"/>
    <w:rsid w:val="008A3C1C"/>
    <w:pPr>
      <w:spacing w:before="100" w:beforeAutospacing="1" w:after="100" w:afterAutospacing="1"/>
    </w:pPr>
    <w:rPr>
      <w:rFonts w:ascii="Times New Roman" w:eastAsia="Times New Roman" w:hAnsi="Times New Roman"/>
      <w:sz w:val="24"/>
      <w:szCs w:val="24"/>
      <w:lang w:val="uk-UA" w:eastAsia="uk-UA"/>
    </w:rPr>
  </w:style>
  <w:style w:type="character" w:customStyle="1" w:styleId="rvts13">
    <w:name w:val="rvts13"/>
    <w:basedOn w:val="a0"/>
    <w:rsid w:val="008A3C1C"/>
  </w:style>
  <w:style w:type="paragraph" w:customStyle="1" w:styleId="rvps464">
    <w:name w:val="rvps464"/>
    <w:basedOn w:val="a"/>
    <w:rsid w:val="008A3C1C"/>
    <w:pPr>
      <w:spacing w:before="100" w:beforeAutospacing="1" w:after="100" w:afterAutospacing="1"/>
    </w:pPr>
    <w:rPr>
      <w:rFonts w:ascii="Times New Roman" w:eastAsia="Times New Roman" w:hAnsi="Times New Roman"/>
      <w:sz w:val="24"/>
      <w:szCs w:val="24"/>
      <w:lang w:val="uk-UA" w:eastAsia="uk-UA"/>
    </w:rPr>
  </w:style>
  <w:style w:type="table" w:customStyle="1" w:styleId="43">
    <w:name w:val="Сетка таблицы4"/>
    <w:basedOn w:val="a1"/>
    <w:next w:val="af9"/>
    <w:uiPriority w:val="59"/>
    <w:rsid w:val="006E5600"/>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5">
    <w:name w:val="rvts15"/>
    <w:basedOn w:val="a0"/>
    <w:rsid w:val="00C42E54"/>
  </w:style>
  <w:style w:type="paragraph" w:customStyle="1" w:styleId="rvps36">
    <w:name w:val="rvps36"/>
    <w:basedOn w:val="a"/>
    <w:rsid w:val="007724FD"/>
    <w:pPr>
      <w:spacing w:before="100" w:beforeAutospacing="1" w:after="100" w:afterAutospacing="1"/>
    </w:pPr>
    <w:rPr>
      <w:rFonts w:ascii="Times New Roman" w:eastAsia="Times New Roman" w:hAnsi="Times New Roman"/>
      <w:sz w:val="24"/>
      <w:szCs w:val="24"/>
      <w:lang w:eastAsia="ru-RU"/>
    </w:rPr>
  </w:style>
  <w:style w:type="character" w:customStyle="1" w:styleId="rvts8">
    <w:name w:val="rvts8"/>
    <w:rsid w:val="007724FD"/>
  </w:style>
  <w:style w:type="paragraph" w:customStyle="1" w:styleId="rvps8">
    <w:name w:val="rvps8"/>
    <w:basedOn w:val="a"/>
    <w:rsid w:val="007724FD"/>
    <w:pPr>
      <w:spacing w:before="100" w:beforeAutospacing="1" w:after="100" w:afterAutospacing="1"/>
    </w:pPr>
    <w:rPr>
      <w:rFonts w:ascii="Times New Roman" w:eastAsia="Times New Roman" w:hAnsi="Times New Roman"/>
      <w:sz w:val="24"/>
      <w:szCs w:val="24"/>
      <w:lang w:eastAsia="ru-RU"/>
    </w:rPr>
  </w:style>
  <w:style w:type="paragraph" w:customStyle="1" w:styleId="tj">
    <w:name w:val="tj"/>
    <w:basedOn w:val="a"/>
    <w:rsid w:val="003E171E"/>
    <w:pPr>
      <w:spacing w:before="100" w:beforeAutospacing="1" w:after="100" w:afterAutospacing="1"/>
    </w:pPr>
    <w:rPr>
      <w:rFonts w:ascii="Times New Roman" w:eastAsia="Times New Roman" w:hAnsi="Times New Roman"/>
      <w:sz w:val="24"/>
      <w:szCs w:val="24"/>
      <w:lang w:eastAsia="ru-RU"/>
    </w:rPr>
  </w:style>
  <w:style w:type="table" w:customStyle="1" w:styleId="51">
    <w:name w:val="Сетка таблицы5"/>
    <w:basedOn w:val="a1"/>
    <w:next w:val="af9"/>
    <w:uiPriority w:val="59"/>
    <w:rsid w:val="00B073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Без интервала Знак1"/>
    <w:uiPriority w:val="1"/>
    <w:locked/>
    <w:rsid w:val="00AA5462"/>
    <w:rPr>
      <w:rFonts w:ascii="Times New Roman" w:eastAsia="Times New Roman" w:hAnsi="Times New Roman" w:cs="Times New Roman"/>
      <w:sz w:val="24"/>
      <w:szCs w:val="24"/>
    </w:rPr>
  </w:style>
  <w:style w:type="paragraph" w:customStyle="1" w:styleId="1e">
    <w:name w:val="Без интервала1"/>
    <w:autoRedefine/>
    <w:qFormat/>
    <w:rsid w:val="00AA5462"/>
    <w:pPr>
      <w:jc w:val="both"/>
    </w:pPr>
    <w:rPr>
      <w:rFonts w:ascii="Times New Roman" w:hAnsi="Times New Roman"/>
      <w:sz w:val="24"/>
      <w:szCs w:val="24"/>
      <w:lang w:eastAsia="ru-RU"/>
    </w:rPr>
  </w:style>
  <w:style w:type="paragraph" w:customStyle="1" w:styleId="2a">
    <w:name w:val="Без интервала2"/>
    <w:qFormat/>
    <w:rsid w:val="007E6D2E"/>
    <w:rPr>
      <w:rFonts w:eastAsia="Times New Roman"/>
      <w:lang w:val="ru-RU" w:eastAsia="ru-RU"/>
    </w:rPr>
  </w:style>
  <w:style w:type="paragraph" w:customStyle="1" w:styleId="1f">
    <w:name w:val="Без інтервалів1"/>
    <w:qFormat/>
    <w:rsid w:val="007E6D2E"/>
    <w:pPr>
      <w:suppressAutoHyphens/>
    </w:pPr>
    <w:rPr>
      <w:rFonts w:cs="Calibri"/>
      <w:sz w:val="22"/>
      <w:szCs w:val="22"/>
      <w:lang w:eastAsia="zh-CN"/>
    </w:rPr>
  </w:style>
  <w:style w:type="numbering" w:customStyle="1" w:styleId="2b">
    <w:name w:val="Нет списка2"/>
    <w:next w:val="a2"/>
    <w:uiPriority w:val="99"/>
    <w:semiHidden/>
    <w:unhideWhenUsed/>
    <w:rsid w:val="00F76C21"/>
  </w:style>
  <w:style w:type="table" w:customStyle="1" w:styleId="6">
    <w:name w:val="Сетка таблицы6"/>
    <w:basedOn w:val="a1"/>
    <w:next w:val="af9"/>
    <w:uiPriority w:val="59"/>
    <w:rsid w:val="00F76C21"/>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Основной текст3"/>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character" w:customStyle="1" w:styleId="52">
    <w:name w:val="Основной текст5"/>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numbering" w:customStyle="1" w:styleId="36">
    <w:name w:val="Нет списка3"/>
    <w:next w:val="a2"/>
    <w:uiPriority w:val="99"/>
    <w:semiHidden/>
    <w:unhideWhenUsed/>
    <w:rsid w:val="00EE37A4"/>
  </w:style>
  <w:style w:type="character" w:customStyle="1" w:styleId="af">
    <w:name w:val="Основной текст с отступом Знак"/>
    <w:aliases w:val="Подпись к рис. Знак,Ïîäïèñü ê ðèñ. Знак"/>
    <w:basedOn w:val="a0"/>
    <w:link w:val="ae"/>
    <w:rsid w:val="00EE37A4"/>
    <w:rPr>
      <w:sz w:val="22"/>
      <w:szCs w:val="22"/>
      <w:lang w:val="ru-RU" w:eastAsia="en-US"/>
    </w:rPr>
  </w:style>
  <w:style w:type="character" w:customStyle="1" w:styleId="2c">
    <w:name w:val="Основний текст (2)_"/>
    <w:link w:val="212"/>
    <w:locked/>
    <w:rsid w:val="00EE37A4"/>
    <w:rPr>
      <w:shd w:val="clear" w:color="auto" w:fill="FFFFFF"/>
    </w:rPr>
  </w:style>
  <w:style w:type="paragraph" w:customStyle="1" w:styleId="212">
    <w:name w:val="Основний текст (2)1"/>
    <w:basedOn w:val="a"/>
    <w:link w:val="2c"/>
    <w:rsid w:val="00EE37A4"/>
    <w:pPr>
      <w:widowControl w:val="0"/>
      <w:shd w:val="clear" w:color="auto" w:fill="FFFFFF"/>
      <w:spacing w:after="180" w:line="322" w:lineRule="exact"/>
    </w:pPr>
    <w:rPr>
      <w:sz w:val="20"/>
      <w:szCs w:val="20"/>
      <w:lang w:val="uk-UA" w:eastAsia="uk-UA"/>
    </w:rPr>
  </w:style>
  <w:style w:type="paragraph" w:customStyle="1" w:styleId="BodyTextIndent">
    <w:name w:val="Body Text Indent Знак Знак"/>
    <w:basedOn w:val="a"/>
    <w:link w:val="BodyTextIndent0"/>
    <w:semiHidden/>
    <w:rsid w:val="00EE37A4"/>
    <w:pPr>
      <w:ind w:firstLine="720"/>
      <w:jc w:val="both"/>
    </w:pPr>
    <w:rPr>
      <w:rFonts w:ascii="Times New Roman" w:eastAsia="Times New Roman" w:hAnsi="Times New Roman"/>
      <w:sz w:val="24"/>
      <w:szCs w:val="24"/>
      <w:lang w:eastAsia="ru-RU"/>
    </w:rPr>
  </w:style>
  <w:style w:type="character" w:customStyle="1" w:styleId="BodyTextIndent0">
    <w:name w:val="Body Text Indent Знак Знак Знак"/>
    <w:link w:val="BodyTextIndent"/>
    <w:semiHidden/>
    <w:rsid w:val="00EE37A4"/>
    <w:rPr>
      <w:rFonts w:ascii="Times New Roman" w:eastAsia="Times New Roman" w:hAnsi="Times New Roman"/>
      <w:sz w:val="24"/>
      <w:szCs w:val="24"/>
      <w:lang w:val="ru-RU" w:eastAsia="ru-RU"/>
    </w:rPr>
  </w:style>
  <w:style w:type="paragraph" w:customStyle="1" w:styleId="1f0">
    <w:name w:val="Основной текст с отступом1"/>
    <w:basedOn w:val="a"/>
    <w:rsid w:val="00EE37A4"/>
    <w:pPr>
      <w:ind w:firstLine="720"/>
      <w:jc w:val="both"/>
    </w:pPr>
    <w:rPr>
      <w:rFonts w:ascii="Times New Roman" w:eastAsia="Times New Roman" w:hAnsi="Times New Roman"/>
      <w:sz w:val="24"/>
      <w:szCs w:val="24"/>
      <w:lang w:eastAsia="ru-RU"/>
    </w:rPr>
  </w:style>
  <w:style w:type="paragraph" w:customStyle="1" w:styleId="Normal1">
    <w:name w:val="Normal1"/>
    <w:link w:val="Normal10"/>
    <w:rsid w:val="00EE37A4"/>
    <w:pPr>
      <w:widowControl w:val="0"/>
      <w:autoSpaceDE w:val="0"/>
      <w:autoSpaceDN w:val="0"/>
      <w:spacing w:line="260" w:lineRule="auto"/>
      <w:ind w:left="40" w:firstLine="480"/>
      <w:jc w:val="both"/>
    </w:pPr>
    <w:rPr>
      <w:rFonts w:ascii="Times New Roman" w:eastAsia="Times New Roman" w:hAnsi="Times New Roman"/>
      <w:sz w:val="18"/>
      <w:szCs w:val="18"/>
      <w:lang w:val="ru-RU" w:eastAsia="ru-RU"/>
    </w:rPr>
  </w:style>
  <w:style w:type="character" w:customStyle="1" w:styleId="FontStyle16">
    <w:name w:val="Font Style16"/>
    <w:rsid w:val="00EE37A4"/>
    <w:rPr>
      <w:rFonts w:ascii="Times New Roman" w:hAnsi="Times New Roman" w:cs="Times New Roman" w:hint="default"/>
      <w:b/>
      <w:bCs/>
      <w:sz w:val="24"/>
      <w:szCs w:val="24"/>
    </w:rPr>
  </w:style>
  <w:style w:type="character" w:customStyle="1" w:styleId="Normal10">
    <w:name w:val="Normal1 Знак"/>
    <w:link w:val="Normal1"/>
    <w:locked/>
    <w:rsid w:val="00EE37A4"/>
    <w:rPr>
      <w:rFonts w:ascii="Times New Roman" w:eastAsia="Times New Roman" w:hAnsi="Times New Roman"/>
      <w:sz w:val="18"/>
      <w:szCs w:val="18"/>
      <w:lang w:val="ru-RU" w:eastAsia="ru-RU"/>
    </w:rPr>
  </w:style>
  <w:style w:type="character" w:customStyle="1" w:styleId="2d">
    <w:name w:val="Заголовок №2_"/>
    <w:rsid w:val="00EE37A4"/>
    <w:rPr>
      <w:rFonts w:ascii="Times New Roman" w:eastAsia="Times New Roman" w:hAnsi="Times New Roman" w:cs="Times New Roman"/>
      <w:b w:val="0"/>
      <w:bCs w:val="0"/>
      <w:i w:val="0"/>
      <w:iCs w:val="0"/>
      <w:smallCaps w:val="0"/>
      <w:strike w:val="0"/>
      <w:spacing w:val="10"/>
      <w:sz w:val="25"/>
      <w:szCs w:val="25"/>
    </w:rPr>
  </w:style>
  <w:style w:type="character" w:customStyle="1" w:styleId="aff6">
    <w:name w:val="Основной текст + Полужирный"/>
    <w:rsid w:val="00EE37A4"/>
    <w:rPr>
      <w:b/>
      <w:bCs/>
      <w:spacing w:val="10"/>
      <w:sz w:val="25"/>
      <w:szCs w:val="25"/>
      <w:shd w:val="clear" w:color="auto" w:fill="FFFFFF"/>
    </w:rPr>
  </w:style>
  <w:style w:type="character" w:customStyle="1" w:styleId="2e">
    <w:name w:val="Заголовок №2"/>
    <w:rsid w:val="00EE37A4"/>
    <w:rPr>
      <w:rFonts w:ascii="Times New Roman" w:eastAsia="Times New Roman" w:hAnsi="Times New Roman" w:cs="Times New Roman"/>
      <w:b w:val="0"/>
      <w:bCs w:val="0"/>
      <w:i w:val="0"/>
      <w:iCs w:val="0"/>
      <w:smallCaps w:val="0"/>
      <w:strike w:val="0"/>
      <w:spacing w:val="10"/>
      <w:sz w:val="25"/>
      <w:szCs w:val="25"/>
      <w:u w:val="single"/>
    </w:rPr>
  </w:style>
  <w:style w:type="paragraph" w:customStyle="1" w:styleId="BodyTextIndent1">
    <w:name w:val="Body Text Indent Знак"/>
    <w:basedOn w:val="a"/>
    <w:semiHidden/>
    <w:rsid w:val="00EE37A4"/>
    <w:pPr>
      <w:ind w:firstLine="720"/>
      <w:jc w:val="both"/>
    </w:pPr>
    <w:rPr>
      <w:rFonts w:ascii="Times New Roman" w:eastAsia="Times New Roman" w:hAnsi="Times New Roman"/>
      <w:sz w:val="24"/>
      <w:szCs w:val="24"/>
      <w:lang w:eastAsia="ru-RU"/>
    </w:rPr>
  </w:style>
  <w:style w:type="paragraph" w:customStyle="1" w:styleId="110">
    <w:name w:val="Основной текст с отступом11"/>
    <w:basedOn w:val="a"/>
    <w:semiHidden/>
    <w:rsid w:val="00EE37A4"/>
    <w:pPr>
      <w:ind w:firstLine="720"/>
      <w:jc w:val="both"/>
    </w:pPr>
    <w:rPr>
      <w:rFonts w:eastAsia="Times New Roman"/>
      <w:sz w:val="24"/>
      <w:szCs w:val="24"/>
      <w:lang w:eastAsia="ru-RU"/>
    </w:rPr>
  </w:style>
  <w:style w:type="character" w:customStyle="1" w:styleId="115pt1pt">
    <w:name w:val="Основной текст + 11;5 pt;Малые прописные;Интервал 1 pt"/>
    <w:rsid w:val="00EE37A4"/>
    <w:rPr>
      <w:rFonts w:ascii="Times New Roman" w:eastAsia="Times New Roman" w:hAnsi="Times New Roman" w:cs="Times New Roman"/>
      <w:b w:val="0"/>
      <w:bCs w:val="0"/>
      <w:i w:val="0"/>
      <w:iCs w:val="0"/>
      <w:smallCaps/>
      <w:strike w:val="0"/>
      <w:spacing w:val="20"/>
      <w:sz w:val="23"/>
      <w:szCs w:val="23"/>
    </w:rPr>
  </w:style>
  <w:style w:type="character" w:customStyle="1" w:styleId="115pt2pt">
    <w:name w:val="Основной текст + 11;5 pt;Малые прописные;Интервал 2 pt"/>
    <w:rsid w:val="00EE37A4"/>
    <w:rPr>
      <w:rFonts w:ascii="Times New Roman" w:eastAsia="Times New Roman" w:hAnsi="Times New Roman" w:cs="Times New Roman"/>
      <w:b w:val="0"/>
      <w:bCs w:val="0"/>
      <w:i w:val="0"/>
      <w:iCs w:val="0"/>
      <w:smallCaps/>
      <w:strike w:val="0"/>
      <w:spacing w:val="50"/>
      <w:sz w:val="23"/>
      <w:szCs w:val="23"/>
    </w:rPr>
  </w:style>
  <w:style w:type="paragraph" w:customStyle="1" w:styleId="310">
    <w:name w:val="Основной текст с отступом 31"/>
    <w:basedOn w:val="a"/>
    <w:rsid w:val="00EE37A4"/>
    <w:pPr>
      <w:suppressAutoHyphens/>
      <w:ind w:firstLine="510"/>
      <w:jc w:val="both"/>
    </w:pPr>
    <w:rPr>
      <w:rFonts w:ascii="Times New Roman" w:eastAsia="Times New Roman" w:hAnsi="Times New Roman"/>
      <w:sz w:val="26"/>
      <w:szCs w:val="20"/>
      <w:lang w:eastAsia="ar-SA"/>
    </w:rPr>
  </w:style>
  <w:style w:type="character" w:customStyle="1" w:styleId="2544">
    <w:name w:val="2544"/>
    <w:aliases w:val="baiaagaaboqcaaadvwuaaaxnbq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5417">
    <w:name w:val="5417"/>
    <w:aliases w:val="baiaagaaboqcaaad+baaaaugeq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character" w:customStyle="1" w:styleId="4618">
    <w:name w:val="4618"/>
    <w:aliases w:val="baiaagaaboqcaaaduagaaavkdg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37">
    <w:name w:val="Без интервала3"/>
    <w:rsid w:val="00EE37A4"/>
    <w:rPr>
      <w:rFonts w:ascii="Times New Roman" w:hAnsi="Times New Roman"/>
      <w:sz w:val="22"/>
      <w:lang w:val="ru-RU" w:eastAsia="ru-RU"/>
    </w:rPr>
  </w:style>
  <w:style w:type="paragraph" w:customStyle="1" w:styleId="aff7">
    <w:name w:val="Документ"/>
    <w:basedOn w:val="a"/>
    <w:link w:val="aff8"/>
    <w:rsid w:val="00EE37A4"/>
    <w:pPr>
      <w:ind w:firstLine="851"/>
      <w:jc w:val="both"/>
    </w:pPr>
    <w:rPr>
      <w:rFonts w:ascii="Times New Roman" w:eastAsia="Times New Roman" w:hAnsi="Times New Roman"/>
      <w:sz w:val="28"/>
      <w:szCs w:val="20"/>
      <w:lang w:eastAsia="ru-RU"/>
    </w:rPr>
  </w:style>
  <w:style w:type="character" w:customStyle="1" w:styleId="aff8">
    <w:name w:val="Документ Знак"/>
    <w:link w:val="aff7"/>
    <w:rsid w:val="00EE37A4"/>
    <w:rPr>
      <w:rFonts w:ascii="Times New Roman" w:eastAsia="Times New Roman" w:hAnsi="Times New Roman"/>
      <w:sz w:val="28"/>
      <w:lang w:val="ru-RU" w:eastAsia="ru-RU"/>
    </w:rPr>
  </w:style>
  <w:style w:type="paragraph" w:customStyle="1" w:styleId="5130">
    <w:name w:val="5130"/>
    <w:aliases w:val="baiaagaaboqcaaad/w8aaaunea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2f">
    <w:name w:val="Обычный2"/>
    <w:rsid w:val="00EE37A4"/>
    <w:pPr>
      <w:jc w:val="both"/>
    </w:pPr>
    <w:rPr>
      <w:rFonts w:ascii="Times" w:eastAsia="Times New Roman" w:hAnsi="Times"/>
      <w:snapToGrid w:val="0"/>
      <w:sz w:val="18"/>
      <w:lang w:val="ru-RU" w:eastAsia="ru-RU"/>
    </w:rPr>
  </w:style>
  <w:style w:type="paragraph" w:styleId="38">
    <w:name w:val="Body Text 3"/>
    <w:basedOn w:val="a"/>
    <w:link w:val="39"/>
    <w:uiPriority w:val="99"/>
    <w:semiHidden/>
    <w:unhideWhenUsed/>
    <w:rsid w:val="00EE37A4"/>
    <w:pPr>
      <w:spacing w:after="120" w:line="276" w:lineRule="auto"/>
    </w:pPr>
    <w:rPr>
      <w:rFonts w:asciiTheme="minorHAnsi" w:eastAsiaTheme="minorEastAsia" w:hAnsiTheme="minorHAnsi" w:cstheme="minorBidi"/>
      <w:sz w:val="16"/>
      <w:szCs w:val="16"/>
      <w:lang w:eastAsia="ru-RU"/>
    </w:rPr>
  </w:style>
  <w:style w:type="character" w:customStyle="1" w:styleId="39">
    <w:name w:val="Основной текст 3 Знак"/>
    <w:basedOn w:val="a0"/>
    <w:link w:val="38"/>
    <w:uiPriority w:val="99"/>
    <w:semiHidden/>
    <w:rsid w:val="00EE37A4"/>
    <w:rPr>
      <w:rFonts w:asciiTheme="minorHAnsi" w:eastAsiaTheme="minorEastAsia" w:hAnsiTheme="minorHAnsi" w:cstheme="minorBidi"/>
      <w:sz w:val="16"/>
      <w:szCs w:val="16"/>
      <w:lang w:val="ru-RU" w:eastAsia="ru-RU"/>
    </w:rPr>
  </w:style>
  <w:style w:type="character" w:customStyle="1" w:styleId="ab">
    <w:name w:val="Абзац списка Знак"/>
    <w:link w:val="aa"/>
    <w:uiPriority w:val="34"/>
    <w:locked/>
    <w:rsid w:val="00EE37A4"/>
    <w:rPr>
      <w:sz w:val="22"/>
      <w:szCs w:val="22"/>
      <w:lang w:val="ru-RU" w:eastAsia="en-US"/>
    </w:rPr>
  </w:style>
  <w:style w:type="paragraph" w:customStyle="1" w:styleId="p2">
    <w:name w:val="p2"/>
    <w:basedOn w:val="a"/>
    <w:rsid w:val="00EE37A4"/>
    <w:pPr>
      <w:spacing w:before="100" w:beforeAutospacing="1" w:after="100" w:afterAutospacing="1"/>
    </w:pPr>
    <w:rPr>
      <w:rFonts w:ascii="Times New Roman" w:eastAsia="Times New Roman" w:hAnsi="Times New Roman"/>
      <w:sz w:val="24"/>
      <w:szCs w:val="24"/>
      <w:lang w:val="uk-UA" w:eastAsia="uk-UA"/>
    </w:rPr>
  </w:style>
  <w:style w:type="paragraph" w:customStyle="1" w:styleId="3a">
    <w:name w:val="Обычный3"/>
    <w:rsid w:val="00EE37A4"/>
    <w:pPr>
      <w:jc w:val="both"/>
    </w:pPr>
    <w:rPr>
      <w:rFonts w:ascii="Times" w:eastAsia="Times New Roman" w:hAnsi="Times"/>
      <w:snapToGrid w:val="0"/>
      <w:sz w:val="18"/>
      <w:lang w:val="ru-RU" w:eastAsia="ru-RU"/>
    </w:rPr>
  </w:style>
  <w:style w:type="character" w:customStyle="1" w:styleId="gridtext">
    <w:name w:val="gridtext"/>
    <w:basedOn w:val="a0"/>
    <w:rsid w:val="00EE37A4"/>
  </w:style>
  <w:style w:type="paragraph" w:customStyle="1" w:styleId="44">
    <w:name w:val="Обычный4"/>
    <w:rsid w:val="00EE37A4"/>
    <w:pPr>
      <w:jc w:val="both"/>
    </w:pPr>
    <w:rPr>
      <w:rFonts w:ascii="Times" w:eastAsia="Times New Roman" w:hAnsi="Times"/>
      <w:snapToGrid w:val="0"/>
      <w:sz w:val="18"/>
      <w:lang w:val="ru-RU" w:eastAsia="ru-RU"/>
    </w:rPr>
  </w:style>
  <w:style w:type="character" w:customStyle="1" w:styleId="st82">
    <w:name w:val="st82"/>
    <w:rsid w:val="00EE37A4"/>
    <w:rPr>
      <w:color w:val="000000"/>
      <w:sz w:val="20"/>
      <w:szCs w:val="20"/>
    </w:rPr>
  </w:style>
  <w:style w:type="character" w:customStyle="1" w:styleId="textexposedshow">
    <w:name w:val="text_exposed_show"/>
    <w:rsid w:val="00EE37A4"/>
  </w:style>
  <w:style w:type="character" w:customStyle="1" w:styleId="FontStyle18">
    <w:name w:val="Font Style18"/>
    <w:basedOn w:val="a0"/>
    <w:rsid w:val="00EE37A4"/>
    <w:rPr>
      <w:rFonts w:ascii="Times New Roman" w:hAnsi="Times New Roman" w:cs="Times New Roman"/>
      <w:sz w:val="18"/>
      <w:szCs w:val="18"/>
    </w:rPr>
  </w:style>
  <w:style w:type="paragraph" w:customStyle="1" w:styleId="53">
    <w:name w:val="Обычный5"/>
    <w:rsid w:val="00EE37A4"/>
    <w:pPr>
      <w:jc w:val="both"/>
    </w:pPr>
    <w:rPr>
      <w:rFonts w:ascii="Times" w:eastAsia="Times New Roman" w:hAnsi="Times"/>
      <w:snapToGrid w:val="0"/>
      <w:sz w:val="18"/>
      <w:lang w:val="ru-RU" w:eastAsia="ru-RU"/>
    </w:rPr>
  </w:style>
  <w:style w:type="paragraph" w:customStyle="1" w:styleId="aff9">
    <w:name w:val="Таблица"/>
    <w:basedOn w:val="44"/>
    <w:rsid w:val="00EE37A4"/>
    <w:pPr>
      <w:jc w:val="left"/>
    </w:pPr>
    <w:rPr>
      <w:rFonts w:ascii="Antiqua" w:hAnsi="Antiqua"/>
      <w:snapToGrid/>
      <w:sz w:val="24"/>
      <w:lang w:val="uk-UA"/>
    </w:rPr>
  </w:style>
  <w:style w:type="character" w:customStyle="1" w:styleId="ad">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c"/>
    <w:uiPriority w:val="99"/>
    <w:rsid w:val="00EE37A4"/>
    <w:rPr>
      <w:rFonts w:ascii="Times New Roman" w:eastAsia="Times New Roman" w:hAnsi="Times New Roman"/>
      <w:sz w:val="24"/>
      <w:szCs w:val="24"/>
      <w:lang w:val="ru-RU" w:eastAsia="ru-RU"/>
    </w:rPr>
  </w:style>
  <w:style w:type="paragraph" w:customStyle="1" w:styleId="60">
    <w:name w:val="Обычный6"/>
    <w:rsid w:val="00EE37A4"/>
    <w:pPr>
      <w:jc w:val="both"/>
    </w:pPr>
    <w:rPr>
      <w:rFonts w:ascii="Times" w:eastAsia="Times New Roman" w:hAnsi="Times"/>
      <w:snapToGrid w:val="0"/>
      <w:sz w:val="18"/>
      <w:lang w:val="ru-RU" w:eastAsia="ru-RU"/>
    </w:rPr>
  </w:style>
  <w:style w:type="paragraph" w:customStyle="1" w:styleId="10826">
    <w:name w:val="10826"/>
    <w:aliases w:val="baiaagaaboqcaaadgygaaawrk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45">
    <w:name w:val="Без интервала4"/>
    <w:basedOn w:val="a"/>
    <w:rsid w:val="00EE37A4"/>
    <w:pPr>
      <w:spacing w:before="100" w:beforeAutospacing="1" w:after="100" w:afterAutospacing="1"/>
    </w:pPr>
    <w:rPr>
      <w:rFonts w:eastAsia="Times New Roman"/>
      <w:sz w:val="24"/>
      <w:szCs w:val="24"/>
      <w:lang w:val="uk-UA" w:eastAsia="uk-UA"/>
    </w:rPr>
  </w:style>
  <w:style w:type="paragraph" w:customStyle="1" w:styleId="1f1">
    <w:name w:val="Без інтервалів1"/>
    <w:qFormat/>
    <w:rsid w:val="00EE37A4"/>
    <w:pPr>
      <w:suppressAutoHyphens/>
    </w:pPr>
    <w:rPr>
      <w:rFonts w:cs="Calibri"/>
      <w:sz w:val="22"/>
      <w:szCs w:val="22"/>
      <w:lang w:eastAsia="zh-CN"/>
    </w:rPr>
  </w:style>
  <w:style w:type="table" w:customStyle="1" w:styleId="70">
    <w:name w:val="Сетка таблицы7"/>
    <w:basedOn w:val="a1"/>
    <w:next w:val="af9"/>
    <w:uiPriority w:val="59"/>
    <w:rsid w:val="00EE37A4"/>
    <w:rPr>
      <w:rFonts w:asciiTheme="minorHAnsi" w:eastAsiaTheme="minorEastAsia" w:hAnsiTheme="minorHAnsi" w:cstheme="minorBidi"/>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9"/>
    <w:uiPriority w:val="59"/>
    <w:rsid w:val="0007466E"/>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9"/>
    <w:uiPriority w:val="59"/>
    <w:rsid w:val="00BE5A6C"/>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9"/>
    <w:uiPriority w:val="59"/>
    <w:rsid w:val="008E5D22"/>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9"/>
    <w:uiPriority w:val="59"/>
    <w:rsid w:val="006F2507"/>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title">
    <w:name w:val="11title"/>
    <w:basedOn w:val="a"/>
    <w:rsid w:val="00D955D5"/>
    <w:pPr>
      <w:spacing w:before="100" w:beforeAutospacing="1" w:after="100" w:afterAutospacing="1"/>
    </w:pPr>
    <w:rPr>
      <w:rFonts w:ascii="Times New Roman" w:eastAsia="Times New Roman" w:hAnsi="Times New Roman"/>
      <w:sz w:val="24"/>
      <w:szCs w:val="24"/>
      <w:lang w:eastAsia="ru-RU"/>
    </w:rPr>
  </w:style>
  <w:style w:type="table" w:customStyle="1" w:styleId="120">
    <w:name w:val="Сетка таблицы12"/>
    <w:basedOn w:val="a1"/>
    <w:next w:val="af9"/>
    <w:uiPriority w:val="59"/>
    <w:rsid w:val="00D955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Стиль1 Знак"/>
    <w:link w:val="1f3"/>
    <w:locked/>
    <w:rsid w:val="000D454E"/>
    <w:rPr>
      <w:rFonts w:ascii="Times New Roman" w:eastAsia="DejaVu Sans" w:hAnsi="Times New Roman" w:cs="Lohit Hindi"/>
      <w:b/>
      <w:kern w:val="2"/>
      <w:sz w:val="24"/>
      <w:szCs w:val="24"/>
      <w:lang w:eastAsia="hi-IN" w:bidi="hi-IN"/>
    </w:rPr>
  </w:style>
  <w:style w:type="paragraph" w:customStyle="1" w:styleId="1f3">
    <w:name w:val="Стиль1"/>
    <w:basedOn w:val="a"/>
    <w:link w:val="1f2"/>
    <w:qFormat/>
    <w:rsid w:val="000D454E"/>
    <w:pPr>
      <w:widowControl w:val="0"/>
      <w:tabs>
        <w:tab w:val="left" w:pos="7560"/>
      </w:tabs>
      <w:suppressAutoHyphens/>
      <w:jc w:val="both"/>
    </w:pPr>
    <w:rPr>
      <w:rFonts w:ascii="Times New Roman" w:eastAsia="DejaVu Sans" w:hAnsi="Times New Roman" w:cs="Lohit Hindi"/>
      <w:b/>
      <w:kern w:val="2"/>
      <w:sz w:val="24"/>
      <w:szCs w:val="24"/>
      <w:lang w:val="uk-UA" w:eastAsia="hi-IN" w:bidi="hi-IN"/>
    </w:rPr>
  </w:style>
  <w:style w:type="character" w:customStyle="1" w:styleId="4832">
    <w:name w:val="4832"/>
    <w:aliases w:val="baiaagaaboqcaaadwgoaaaugdwaaaaaaaaaaaaaaaaaaaaaaaaaaaaaaaaaaaaaaaaaaaaaaaaaaaaaaaaaaaaaaaaaaaaaaaaaaaaaaaaaaaaaaaaaaaaaaaaaaaaaaaaaaaaaaaaaaaaaaaaaaaaaaaaaaaaaaaaaaaaaaaaaaaaaaaaaaaaaaaaaaaaaaaaaaaaaaaaaaaaaaaaaaaaaaaaaaaaaaaaaaaaaa"/>
    <w:basedOn w:val="a0"/>
    <w:rsid w:val="00443B43"/>
  </w:style>
  <w:style w:type="character" w:customStyle="1" w:styleId="rvts37">
    <w:name w:val="rvts37"/>
    <w:rsid w:val="0035246E"/>
  </w:style>
  <w:style w:type="character" w:customStyle="1" w:styleId="st46">
    <w:name w:val="st46"/>
    <w:uiPriority w:val="99"/>
    <w:rsid w:val="004424A2"/>
    <w:rPr>
      <w:i/>
      <w:iCs/>
      <w:color w:val="000000"/>
    </w:rPr>
  </w:style>
  <w:style w:type="numbering" w:customStyle="1" w:styleId="46">
    <w:name w:val="Нет списка4"/>
    <w:next w:val="a2"/>
    <w:uiPriority w:val="99"/>
    <w:semiHidden/>
    <w:unhideWhenUsed/>
    <w:rsid w:val="00003813"/>
  </w:style>
  <w:style w:type="character" w:customStyle="1" w:styleId="2f0">
    <w:name w:val="Основной текст (2)_ Знак"/>
    <w:rsid w:val="00363102"/>
    <w:rPr>
      <w:rFonts w:eastAsia="SimSun"/>
      <w:sz w:val="24"/>
      <w:szCs w:val="24"/>
      <w:shd w:val="clear" w:color="auto" w:fill="FFFFFF"/>
      <w:lang w:eastAsia="zh-CN"/>
    </w:rPr>
  </w:style>
  <w:style w:type="paragraph" w:customStyle="1" w:styleId="2f1">
    <w:name w:val="Основний текст (2)"/>
    <w:basedOn w:val="a"/>
    <w:rsid w:val="00363102"/>
    <w:pPr>
      <w:widowControl w:val="0"/>
      <w:shd w:val="clear" w:color="auto" w:fill="FFFFFF"/>
      <w:spacing w:after="960" w:line="0" w:lineRule="atLeast"/>
      <w:ind w:hanging="380"/>
      <w:jc w:val="center"/>
    </w:pPr>
    <w:rPr>
      <w:rFonts w:asciiTheme="minorHAnsi" w:eastAsiaTheme="minorHAnsi" w:hAnsiTheme="minorHAnsi" w:cstheme="minorBidi"/>
      <w:lang w:val="uk-UA"/>
    </w:rPr>
  </w:style>
  <w:style w:type="paragraph" w:customStyle="1" w:styleId="14pt">
    <w:name w:val="Звичайний + 14 pt"/>
    <w:basedOn w:val="a"/>
    <w:rsid w:val="004D7B90"/>
    <w:pPr>
      <w:spacing w:line="312" w:lineRule="auto"/>
      <w:ind w:firstLine="902"/>
      <w:jc w:val="both"/>
    </w:pPr>
    <w:rPr>
      <w:rFonts w:ascii="Times New Roman" w:eastAsia="Times New Roman" w:hAnsi="Times New Roman"/>
      <w:sz w:val="28"/>
      <w:szCs w:val="28"/>
      <w:lang w:val="uk-UA" w:eastAsia="ru-RU"/>
    </w:rPr>
  </w:style>
  <w:style w:type="paragraph" w:customStyle="1" w:styleId="affa">
    <w:name w:val="Знак Знак Знак Знак Знак Знак"/>
    <w:basedOn w:val="a"/>
    <w:rsid w:val="004D7B90"/>
    <w:rPr>
      <w:rFonts w:ascii="Verdana" w:eastAsia="Times New Roman" w:hAnsi="Verdana"/>
      <w:sz w:val="20"/>
      <w:szCs w:val="20"/>
      <w:lang w:val="en-US"/>
    </w:rPr>
  </w:style>
  <w:style w:type="character" w:customStyle="1" w:styleId="30">
    <w:name w:val="Заголовок 3 Знак"/>
    <w:link w:val="3"/>
    <w:rsid w:val="004D7B90"/>
    <w:rPr>
      <w:rFonts w:ascii="Arial" w:hAnsi="Arial" w:cs="Arial"/>
      <w:b/>
      <w:bCs/>
      <w:sz w:val="26"/>
      <w:szCs w:val="26"/>
      <w:lang w:val="ru-RU" w:eastAsia="en-US"/>
    </w:rPr>
  </w:style>
  <w:style w:type="paragraph" w:customStyle="1" w:styleId="affb">
    <w:name w:val="Знак Знак Знак"/>
    <w:basedOn w:val="a"/>
    <w:rsid w:val="004D7B90"/>
    <w:rPr>
      <w:rFonts w:ascii="Verdana" w:eastAsia="Times New Roman" w:hAnsi="Verdana"/>
      <w:sz w:val="20"/>
      <w:szCs w:val="20"/>
      <w:lang w:val="en-US"/>
    </w:rPr>
  </w:style>
  <w:style w:type="paragraph" w:customStyle="1" w:styleId="1647">
    <w:name w:val="1647"/>
    <w:aliases w:val="baiaagaaboqcaaadmaqaaawmbaaaaaaaaaaaaaaaaaaaaaaaaaaaaaaaaaaaaaaaaaaaaaaaaaaaaaaaaaaaaaaaaaaaaaaaaaaaaaaaaaaaaaaaaaaaaaaaaaaaaaaaaaaaaaaaaaaaaaaaaaaaaaaaaaaaaaaaaaaaaaaaaaaaaaaaaaaaaaaaaaaaaaaaaaaaaaaaaaaaaaaaaaaaaaaaaaaaaaaaaaaaaaaa"/>
    <w:basedOn w:val="a"/>
    <w:rsid w:val="004D7B90"/>
    <w:pPr>
      <w:spacing w:before="100" w:beforeAutospacing="1" w:after="100" w:afterAutospacing="1"/>
    </w:pPr>
    <w:rPr>
      <w:rFonts w:ascii="Times New Roman" w:eastAsia="Times New Roman" w:hAnsi="Times New Roman"/>
      <w:sz w:val="24"/>
      <w:szCs w:val="24"/>
      <w:lang w:eastAsia="ru-RU"/>
    </w:rPr>
  </w:style>
  <w:style w:type="character" w:customStyle="1" w:styleId="1f4">
    <w:name w:val="Незакрита згадка1"/>
    <w:uiPriority w:val="99"/>
    <w:semiHidden/>
    <w:unhideWhenUsed/>
    <w:rsid w:val="004D7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323">
      <w:bodyDiv w:val="1"/>
      <w:marLeft w:val="0"/>
      <w:marRight w:val="0"/>
      <w:marTop w:val="0"/>
      <w:marBottom w:val="0"/>
      <w:divBdr>
        <w:top w:val="none" w:sz="0" w:space="0" w:color="auto"/>
        <w:left w:val="none" w:sz="0" w:space="0" w:color="auto"/>
        <w:bottom w:val="none" w:sz="0" w:space="0" w:color="auto"/>
        <w:right w:val="none" w:sz="0" w:space="0" w:color="auto"/>
      </w:divBdr>
    </w:div>
    <w:div w:id="3360887">
      <w:bodyDiv w:val="1"/>
      <w:marLeft w:val="0"/>
      <w:marRight w:val="0"/>
      <w:marTop w:val="0"/>
      <w:marBottom w:val="0"/>
      <w:divBdr>
        <w:top w:val="none" w:sz="0" w:space="0" w:color="auto"/>
        <w:left w:val="none" w:sz="0" w:space="0" w:color="auto"/>
        <w:bottom w:val="none" w:sz="0" w:space="0" w:color="auto"/>
        <w:right w:val="none" w:sz="0" w:space="0" w:color="auto"/>
      </w:divBdr>
    </w:div>
    <w:div w:id="4208991">
      <w:bodyDiv w:val="1"/>
      <w:marLeft w:val="0"/>
      <w:marRight w:val="0"/>
      <w:marTop w:val="0"/>
      <w:marBottom w:val="0"/>
      <w:divBdr>
        <w:top w:val="none" w:sz="0" w:space="0" w:color="auto"/>
        <w:left w:val="none" w:sz="0" w:space="0" w:color="auto"/>
        <w:bottom w:val="none" w:sz="0" w:space="0" w:color="auto"/>
        <w:right w:val="none" w:sz="0" w:space="0" w:color="auto"/>
      </w:divBdr>
    </w:div>
    <w:div w:id="4285387">
      <w:bodyDiv w:val="1"/>
      <w:marLeft w:val="0"/>
      <w:marRight w:val="0"/>
      <w:marTop w:val="0"/>
      <w:marBottom w:val="0"/>
      <w:divBdr>
        <w:top w:val="none" w:sz="0" w:space="0" w:color="auto"/>
        <w:left w:val="none" w:sz="0" w:space="0" w:color="auto"/>
        <w:bottom w:val="none" w:sz="0" w:space="0" w:color="auto"/>
        <w:right w:val="none" w:sz="0" w:space="0" w:color="auto"/>
      </w:divBdr>
    </w:div>
    <w:div w:id="13188447">
      <w:bodyDiv w:val="1"/>
      <w:marLeft w:val="0"/>
      <w:marRight w:val="0"/>
      <w:marTop w:val="0"/>
      <w:marBottom w:val="0"/>
      <w:divBdr>
        <w:top w:val="none" w:sz="0" w:space="0" w:color="auto"/>
        <w:left w:val="none" w:sz="0" w:space="0" w:color="auto"/>
        <w:bottom w:val="none" w:sz="0" w:space="0" w:color="auto"/>
        <w:right w:val="none" w:sz="0" w:space="0" w:color="auto"/>
      </w:divBdr>
    </w:div>
    <w:div w:id="13843692">
      <w:bodyDiv w:val="1"/>
      <w:marLeft w:val="0"/>
      <w:marRight w:val="0"/>
      <w:marTop w:val="0"/>
      <w:marBottom w:val="0"/>
      <w:divBdr>
        <w:top w:val="none" w:sz="0" w:space="0" w:color="auto"/>
        <w:left w:val="none" w:sz="0" w:space="0" w:color="auto"/>
        <w:bottom w:val="none" w:sz="0" w:space="0" w:color="auto"/>
        <w:right w:val="none" w:sz="0" w:space="0" w:color="auto"/>
      </w:divBdr>
    </w:div>
    <w:div w:id="17708092">
      <w:bodyDiv w:val="1"/>
      <w:marLeft w:val="0"/>
      <w:marRight w:val="0"/>
      <w:marTop w:val="0"/>
      <w:marBottom w:val="0"/>
      <w:divBdr>
        <w:top w:val="none" w:sz="0" w:space="0" w:color="auto"/>
        <w:left w:val="none" w:sz="0" w:space="0" w:color="auto"/>
        <w:bottom w:val="none" w:sz="0" w:space="0" w:color="auto"/>
        <w:right w:val="none" w:sz="0" w:space="0" w:color="auto"/>
      </w:divBdr>
    </w:div>
    <w:div w:id="24792974">
      <w:bodyDiv w:val="1"/>
      <w:marLeft w:val="0"/>
      <w:marRight w:val="0"/>
      <w:marTop w:val="0"/>
      <w:marBottom w:val="0"/>
      <w:divBdr>
        <w:top w:val="none" w:sz="0" w:space="0" w:color="auto"/>
        <w:left w:val="none" w:sz="0" w:space="0" w:color="auto"/>
        <w:bottom w:val="none" w:sz="0" w:space="0" w:color="auto"/>
        <w:right w:val="none" w:sz="0" w:space="0" w:color="auto"/>
      </w:divBdr>
    </w:div>
    <w:div w:id="27335865">
      <w:bodyDiv w:val="1"/>
      <w:marLeft w:val="0"/>
      <w:marRight w:val="0"/>
      <w:marTop w:val="0"/>
      <w:marBottom w:val="0"/>
      <w:divBdr>
        <w:top w:val="none" w:sz="0" w:space="0" w:color="auto"/>
        <w:left w:val="none" w:sz="0" w:space="0" w:color="auto"/>
        <w:bottom w:val="none" w:sz="0" w:space="0" w:color="auto"/>
        <w:right w:val="none" w:sz="0" w:space="0" w:color="auto"/>
      </w:divBdr>
    </w:div>
    <w:div w:id="29454869">
      <w:bodyDiv w:val="1"/>
      <w:marLeft w:val="0"/>
      <w:marRight w:val="0"/>
      <w:marTop w:val="0"/>
      <w:marBottom w:val="0"/>
      <w:divBdr>
        <w:top w:val="none" w:sz="0" w:space="0" w:color="auto"/>
        <w:left w:val="none" w:sz="0" w:space="0" w:color="auto"/>
        <w:bottom w:val="none" w:sz="0" w:space="0" w:color="auto"/>
        <w:right w:val="none" w:sz="0" w:space="0" w:color="auto"/>
      </w:divBdr>
    </w:div>
    <w:div w:id="44530111">
      <w:bodyDiv w:val="1"/>
      <w:marLeft w:val="0"/>
      <w:marRight w:val="0"/>
      <w:marTop w:val="0"/>
      <w:marBottom w:val="0"/>
      <w:divBdr>
        <w:top w:val="none" w:sz="0" w:space="0" w:color="auto"/>
        <w:left w:val="none" w:sz="0" w:space="0" w:color="auto"/>
        <w:bottom w:val="none" w:sz="0" w:space="0" w:color="auto"/>
        <w:right w:val="none" w:sz="0" w:space="0" w:color="auto"/>
      </w:divBdr>
    </w:div>
    <w:div w:id="47456754">
      <w:bodyDiv w:val="1"/>
      <w:marLeft w:val="0"/>
      <w:marRight w:val="0"/>
      <w:marTop w:val="0"/>
      <w:marBottom w:val="0"/>
      <w:divBdr>
        <w:top w:val="none" w:sz="0" w:space="0" w:color="auto"/>
        <w:left w:val="none" w:sz="0" w:space="0" w:color="auto"/>
        <w:bottom w:val="none" w:sz="0" w:space="0" w:color="auto"/>
        <w:right w:val="none" w:sz="0" w:space="0" w:color="auto"/>
      </w:divBdr>
    </w:div>
    <w:div w:id="51972267">
      <w:bodyDiv w:val="1"/>
      <w:marLeft w:val="0"/>
      <w:marRight w:val="0"/>
      <w:marTop w:val="0"/>
      <w:marBottom w:val="0"/>
      <w:divBdr>
        <w:top w:val="none" w:sz="0" w:space="0" w:color="auto"/>
        <w:left w:val="none" w:sz="0" w:space="0" w:color="auto"/>
        <w:bottom w:val="none" w:sz="0" w:space="0" w:color="auto"/>
        <w:right w:val="none" w:sz="0" w:space="0" w:color="auto"/>
      </w:divBdr>
    </w:div>
    <w:div w:id="73819834">
      <w:bodyDiv w:val="1"/>
      <w:marLeft w:val="0"/>
      <w:marRight w:val="0"/>
      <w:marTop w:val="0"/>
      <w:marBottom w:val="0"/>
      <w:divBdr>
        <w:top w:val="none" w:sz="0" w:space="0" w:color="auto"/>
        <w:left w:val="none" w:sz="0" w:space="0" w:color="auto"/>
        <w:bottom w:val="none" w:sz="0" w:space="0" w:color="auto"/>
        <w:right w:val="none" w:sz="0" w:space="0" w:color="auto"/>
      </w:divBdr>
    </w:div>
    <w:div w:id="82576374">
      <w:bodyDiv w:val="1"/>
      <w:marLeft w:val="0"/>
      <w:marRight w:val="0"/>
      <w:marTop w:val="0"/>
      <w:marBottom w:val="0"/>
      <w:divBdr>
        <w:top w:val="none" w:sz="0" w:space="0" w:color="auto"/>
        <w:left w:val="none" w:sz="0" w:space="0" w:color="auto"/>
        <w:bottom w:val="none" w:sz="0" w:space="0" w:color="auto"/>
        <w:right w:val="none" w:sz="0" w:space="0" w:color="auto"/>
      </w:divBdr>
    </w:div>
    <w:div w:id="82652472">
      <w:bodyDiv w:val="1"/>
      <w:marLeft w:val="0"/>
      <w:marRight w:val="0"/>
      <w:marTop w:val="0"/>
      <w:marBottom w:val="0"/>
      <w:divBdr>
        <w:top w:val="none" w:sz="0" w:space="0" w:color="auto"/>
        <w:left w:val="none" w:sz="0" w:space="0" w:color="auto"/>
        <w:bottom w:val="none" w:sz="0" w:space="0" w:color="auto"/>
        <w:right w:val="none" w:sz="0" w:space="0" w:color="auto"/>
      </w:divBdr>
    </w:div>
    <w:div w:id="83114266">
      <w:bodyDiv w:val="1"/>
      <w:marLeft w:val="0"/>
      <w:marRight w:val="0"/>
      <w:marTop w:val="0"/>
      <w:marBottom w:val="0"/>
      <w:divBdr>
        <w:top w:val="none" w:sz="0" w:space="0" w:color="auto"/>
        <w:left w:val="none" w:sz="0" w:space="0" w:color="auto"/>
        <w:bottom w:val="none" w:sz="0" w:space="0" w:color="auto"/>
        <w:right w:val="none" w:sz="0" w:space="0" w:color="auto"/>
      </w:divBdr>
    </w:div>
    <w:div w:id="87385966">
      <w:bodyDiv w:val="1"/>
      <w:marLeft w:val="0"/>
      <w:marRight w:val="0"/>
      <w:marTop w:val="0"/>
      <w:marBottom w:val="0"/>
      <w:divBdr>
        <w:top w:val="none" w:sz="0" w:space="0" w:color="auto"/>
        <w:left w:val="none" w:sz="0" w:space="0" w:color="auto"/>
        <w:bottom w:val="none" w:sz="0" w:space="0" w:color="auto"/>
        <w:right w:val="none" w:sz="0" w:space="0" w:color="auto"/>
      </w:divBdr>
    </w:div>
    <w:div w:id="94249811">
      <w:bodyDiv w:val="1"/>
      <w:marLeft w:val="0"/>
      <w:marRight w:val="0"/>
      <w:marTop w:val="0"/>
      <w:marBottom w:val="0"/>
      <w:divBdr>
        <w:top w:val="none" w:sz="0" w:space="0" w:color="auto"/>
        <w:left w:val="none" w:sz="0" w:space="0" w:color="auto"/>
        <w:bottom w:val="none" w:sz="0" w:space="0" w:color="auto"/>
        <w:right w:val="none" w:sz="0" w:space="0" w:color="auto"/>
      </w:divBdr>
    </w:div>
    <w:div w:id="94714008">
      <w:bodyDiv w:val="1"/>
      <w:marLeft w:val="0"/>
      <w:marRight w:val="0"/>
      <w:marTop w:val="0"/>
      <w:marBottom w:val="0"/>
      <w:divBdr>
        <w:top w:val="none" w:sz="0" w:space="0" w:color="auto"/>
        <w:left w:val="none" w:sz="0" w:space="0" w:color="auto"/>
        <w:bottom w:val="none" w:sz="0" w:space="0" w:color="auto"/>
        <w:right w:val="none" w:sz="0" w:space="0" w:color="auto"/>
      </w:divBdr>
    </w:div>
    <w:div w:id="100759436">
      <w:bodyDiv w:val="1"/>
      <w:marLeft w:val="0"/>
      <w:marRight w:val="0"/>
      <w:marTop w:val="0"/>
      <w:marBottom w:val="0"/>
      <w:divBdr>
        <w:top w:val="none" w:sz="0" w:space="0" w:color="auto"/>
        <w:left w:val="none" w:sz="0" w:space="0" w:color="auto"/>
        <w:bottom w:val="none" w:sz="0" w:space="0" w:color="auto"/>
        <w:right w:val="none" w:sz="0" w:space="0" w:color="auto"/>
      </w:divBdr>
    </w:div>
    <w:div w:id="100804989">
      <w:bodyDiv w:val="1"/>
      <w:marLeft w:val="0"/>
      <w:marRight w:val="0"/>
      <w:marTop w:val="0"/>
      <w:marBottom w:val="0"/>
      <w:divBdr>
        <w:top w:val="none" w:sz="0" w:space="0" w:color="auto"/>
        <w:left w:val="none" w:sz="0" w:space="0" w:color="auto"/>
        <w:bottom w:val="none" w:sz="0" w:space="0" w:color="auto"/>
        <w:right w:val="none" w:sz="0" w:space="0" w:color="auto"/>
      </w:divBdr>
    </w:div>
    <w:div w:id="112142396">
      <w:bodyDiv w:val="1"/>
      <w:marLeft w:val="0"/>
      <w:marRight w:val="0"/>
      <w:marTop w:val="0"/>
      <w:marBottom w:val="0"/>
      <w:divBdr>
        <w:top w:val="none" w:sz="0" w:space="0" w:color="auto"/>
        <w:left w:val="none" w:sz="0" w:space="0" w:color="auto"/>
        <w:bottom w:val="none" w:sz="0" w:space="0" w:color="auto"/>
        <w:right w:val="none" w:sz="0" w:space="0" w:color="auto"/>
      </w:divBdr>
    </w:div>
    <w:div w:id="116727259">
      <w:bodyDiv w:val="1"/>
      <w:marLeft w:val="0"/>
      <w:marRight w:val="0"/>
      <w:marTop w:val="0"/>
      <w:marBottom w:val="0"/>
      <w:divBdr>
        <w:top w:val="none" w:sz="0" w:space="0" w:color="auto"/>
        <w:left w:val="none" w:sz="0" w:space="0" w:color="auto"/>
        <w:bottom w:val="none" w:sz="0" w:space="0" w:color="auto"/>
        <w:right w:val="none" w:sz="0" w:space="0" w:color="auto"/>
      </w:divBdr>
    </w:div>
    <w:div w:id="120809669">
      <w:bodyDiv w:val="1"/>
      <w:marLeft w:val="0"/>
      <w:marRight w:val="0"/>
      <w:marTop w:val="0"/>
      <w:marBottom w:val="0"/>
      <w:divBdr>
        <w:top w:val="none" w:sz="0" w:space="0" w:color="auto"/>
        <w:left w:val="none" w:sz="0" w:space="0" w:color="auto"/>
        <w:bottom w:val="none" w:sz="0" w:space="0" w:color="auto"/>
        <w:right w:val="none" w:sz="0" w:space="0" w:color="auto"/>
      </w:divBdr>
    </w:div>
    <w:div w:id="128206790">
      <w:bodyDiv w:val="1"/>
      <w:marLeft w:val="0"/>
      <w:marRight w:val="0"/>
      <w:marTop w:val="0"/>
      <w:marBottom w:val="0"/>
      <w:divBdr>
        <w:top w:val="none" w:sz="0" w:space="0" w:color="auto"/>
        <w:left w:val="none" w:sz="0" w:space="0" w:color="auto"/>
        <w:bottom w:val="none" w:sz="0" w:space="0" w:color="auto"/>
        <w:right w:val="none" w:sz="0" w:space="0" w:color="auto"/>
      </w:divBdr>
    </w:div>
    <w:div w:id="137692765">
      <w:bodyDiv w:val="1"/>
      <w:marLeft w:val="0"/>
      <w:marRight w:val="0"/>
      <w:marTop w:val="0"/>
      <w:marBottom w:val="0"/>
      <w:divBdr>
        <w:top w:val="none" w:sz="0" w:space="0" w:color="auto"/>
        <w:left w:val="none" w:sz="0" w:space="0" w:color="auto"/>
        <w:bottom w:val="none" w:sz="0" w:space="0" w:color="auto"/>
        <w:right w:val="none" w:sz="0" w:space="0" w:color="auto"/>
      </w:divBdr>
    </w:div>
    <w:div w:id="140737683">
      <w:bodyDiv w:val="1"/>
      <w:marLeft w:val="0"/>
      <w:marRight w:val="0"/>
      <w:marTop w:val="0"/>
      <w:marBottom w:val="0"/>
      <w:divBdr>
        <w:top w:val="none" w:sz="0" w:space="0" w:color="auto"/>
        <w:left w:val="none" w:sz="0" w:space="0" w:color="auto"/>
        <w:bottom w:val="none" w:sz="0" w:space="0" w:color="auto"/>
        <w:right w:val="none" w:sz="0" w:space="0" w:color="auto"/>
      </w:divBdr>
    </w:div>
    <w:div w:id="151876831">
      <w:bodyDiv w:val="1"/>
      <w:marLeft w:val="0"/>
      <w:marRight w:val="0"/>
      <w:marTop w:val="0"/>
      <w:marBottom w:val="0"/>
      <w:divBdr>
        <w:top w:val="none" w:sz="0" w:space="0" w:color="auto"/>
        <w:left w:val="none" w:sz="0" w:space="0" w:color="auto"/>
        <w:bottom w:val="none" w:sz="0" w:space="0" w:color="auto"/>
        <w:right w:val="none" w:sz="0" w:space="0" w:color="auto"/>
      </w:divBdr>
    </w:div>
    <w:div w:id="153642717">
      <w:bodyDiv w:val="1"/>
      <w:marLeft w:val="0"/>
      <w:marRight w:val="0"/>
      <w:marTop w:val="0"/>
      <w:marBottom w:val="0"/>
      <w:divBdr>
        <w:top w:val="none" w:sz="0" w:space="0" w:color="auto"/>
        <w:left w:val="none" w:sz="0" w:space="0" w:color="auto"/>
        <w:bottom w:val="none" w:sz="0" w:space="0" w:color="auto"/>
        <w:right w:val="none" w:sz="0" w:space="0" w:color="auto"/>
      </w:divBdr>
    </w:div>
    <w:div w:id="163282464">
      <w:bodyDiv w:val="1"/>
      <w:marLeft w:val="0"/>
      <w:marRight w:val="0"/>
      <w:marTop w:val="0"/>
      <w:marBottom w:val="0"/>
      <w:divBdr>
        <w:top w:val="none" w:sz="0" w:space="0" w:color="auto"/>
        <w:left w:val="none" w:sz="0" w:space="0" w:color="auto"/>
        <w:bottom w:val="none" w:sz="0" w:space="0" w:color="auto"/>
        <w:right w:val="none" w:sz="0" w:space="0" w:color="auto"/>
      </w:divBdr>
      <w:divsChild>
        <w:div w:id="268129854">
          <w:marLeft w:val="0"/>
          <w:marRight w:val="0"/>
          <w:marTop w:val="0"/>
          <w:marBottom w:val="0"/>
          <w:divBdr>
            <w:top w:val="none" w:sz="0" w:space="0" w:color="auto"/>
            <w:left w:val="none" w:sz="0" w:space="0" w:color="auto"/>
            <w:bottom w:val="none" w:sz="0" w:space="0" w:color="auto"/>
            <w:right w:val="none" w:sz="0" w:space="0" w:color="auto"/>
          </w:divBdr>
        </w:div>
        <w:div w:id="565652897">
          <w:marLeft w:val="0"/>
          <w:marRight w:val="0"/>
          <w:marTop w:val="0"/>
          <w:marBottom w:val="0"/>
          <w:divBdr>
            <w:top w:val="none" w:sz="0" w:space="0" w:color="auto"/>
            <w:left w:val="none" w:sz="0" w:space="0" w:color="auto"/>
            <w:bottom w:val="none" w:sz="0" w:space="0" w:color="auto"/>
            <w:right w:val="none" w:sz="0" w:space="0" w:color="auto"/>
          </w:divBdr>
        </w:div>
        <w:div w:id="622227081">
          <w:marLeft w:val="0"/>
          <w:marRight w:val="0"/>
          <w:marTop w:val="0"/>
          <w:marBottom w:val="0"/>
          <w:divBdr>
            <w:top w:val="none" w:sz="0" w:space="0" w:color="auto"/>
            <w:left w:val="none" w:sz="0" w:space="0" w:color="auto"/>
            <w:bottom w:val="none" w:sz="0" w:space="0" w:color="auto"/>
            <w:right w:val="none" w:sz="0" w:space="0" w:color="auto"/>
          </w:divBdr>
        </w:div>
        <w:div w:id="733504952">
          <w:marLeft w:val="0"/>
          <w:marRight w:val="0"/>
          <w:marTop w:val="0"/>
          <w:marBottom w:val="0"/>
          <w:divBdr>
            <w:top w:val="none" w:sz="0" w:space="0" w:color="auto"/>
            <w:left w:val="none" w:sz="0" w:space="0" w:color="auto"/>
            <w:bottom w:val="none" w:sz="0" w:space="0" w:color="auto"/>
            <w:right w:val="none" w:sz="0" w:space="0" w:color="auto"/>
          </w:divBdr>
        </w:div>
        <w:div w:id="748305394">
          <w:marLeft w:val="0"/>
          <w:marRight w:val="0"/>
          <w:marTop w:val="0"/>
          <w:marBottom w:val="0"/>
          <w:divBdr>
            <w:top w:val="none" w:sz="0" w:space="0" w:color="auto"/>
            <w:left w:val="none" w:sz="0" w:space="0" w:color="auto"/>
            <w:bottom w:val="none" w:sz="0" w:space="0" w:color="auto"/>
            <w:right w:val="none" w:sz="0" w:space="0" w:color="auto"/>
          </w:divBdr>
        </w:div>
        <w:div w:id="888999535">
          <w:marLeft w:val="0"/>
          <w:marRight w:val="0"/>
          <w:marTop w:val="0"/>
          <w:marBottom w:val="0"/>
          <w:divBdr>
            <w:top w:val="none" w:sz="0" w:space="0" w:color="auto"/>
            <w:left w:val="none" w:sz="0" w:space="0" w:color="auto"/>
            <w:bottom w:val="none" w:sz="0" w:space="0" w:color="auto"/>
            <w:right w:val="none" w:sz="0" w:space="0" w:color="auto"/>
          </w:divBdr>
        </w:div>
        <w:div w:id="1309165703">
          <w:marLeft w:val="0"/>
          <w:marRight w:val="0"/>
          <w:marTop w:val="0"/>
          <w:marBottom w:val="0"/>
          <w:divBdr>
            <w:top w:val="none" w:sz="0" w:space="0" w:color="auto"/>
            <w:left w:val="none" w:sz="0" w:space="0" w:color="auto"/>
            <w:bottom w:val="none" w:sz="0" w:space="0" w:color="auto"/>
            <w:right w:val="none" w:sz="0" w:space="0" w:color="auto"/>
          </w:divBdr>
        </w:div>
        <w:div w:id="1330907471">
          <w:marLeft w:val="0"/>
          <w:marRight w:val="0"/>
          <w:marTop w:val="0"/>
          <w:marBottom w:val="0"/>
          <w:divBdr>
            <w:top w:val="none" w:sz="0" w:space="0" w:color="auto"/>
            <w:left w:val="none" w:sz="0" w:space="0" w:color="auto"/>
            <w:bottom w:val="none" w:sz="0" w:space="0" w:color="auto"/>
            <w:right w:val="none" w:sz="0" w:space="0" w:color="auto"/>
          </w:divBdr>
        </w:div>
        <w:div w:id="1841197782">
          <w:marLeft w:val="0"/>
          <w:marRight w:val="0"/>
          <w:marTop w:val="0"/>
          <w:marBottom w:val="0"/>
          <w:divBdr>
            <w:top w:val="none" w:sz="0" w:space="0" w:color="auto"/>
            <w:left w:val="none" w:sz="0" w:space="0" w:color="auto"/>
            <w:bottom w:val="none" w:sz="0" w:space="0" w:color="auto"/>
            <w:right w:val="none" w:sz="0" w:space="0" w:color="auto"/>
          </w:divBdr>
        </w:div>
        <w:div w:id="1859079228">
          <w:marLeft w:val="0"/>
          <w:marRight w:val="0"/>
          <w:marTop w:val="0"/>
          <w:marBottom w:val="0"/>
          <w:divBdr>
            <w:top w:val="none" w:sz="0" w:space="0" w:color="auto"/>
            <w:left w:val="none" w:sz="0" w:space="0" w:color="auto"/>
            <w:bottom w:val="none" w:sz="0" w:space="0" w:color="auto"/>
            <w:right w:val="none" w:sz="0" w:space="0" w:color="auto"/>
          </w:divBdr>
        </w:div>
        <w:div w:id="1966354474">
          <w:marLeft w:val="0"/>
          <w:marRight w:val="0"/>
          <w:marTop w:val="0"/>
          <w:marBottom w:val="0"/>
          <w:divBdr>
            <w:top w:val="none" w:sz="0" w:space="0" w:color="auto"/>
            <w:left w:val="none" w:sz="0" w:space="0" w:color="auto"/>
            <w:bottom w:val="none" w:sz="0" w:space="0" w:color="auto"/>
            <w:right w:val="none" w:sz="0" w:space="0" w:color="auto"/>
          </w:divBdr>
        </w:div>
      </w:divsChild>
    </w:div>
    <w:div w:id="163781834">
      <w:bodyDiv w:val="1"/>
      <w:marLeft w:val="0"/>
      <w:marRight w:val="0"/>
      <w:marTop w:val="0"/>
      <w:marBottom w:val="0"/>
      <w:divBdr>
        <w:top w:val="none" w:sz="0" w:space="0" w:color="auto"/>
        <w:left w:val="none" w:sz="0" w:space="0" w:color="auto"/>
        <w:bottom w:val="none" w:sz="0" w:space="0" w:color="auto"/>
        <w:right w:val="none" w:sz="0" w:space="0" w:color="auto"/>
      </w:divBdr>
    </w:div>
    <w:div w:id="171260109">
      <w:bodyDiv w:val="1"/>
      <w:marLeft w:val="0"/>
      <w:marRight w:val="0"/>
      <w:marTop w:val="0"/>
      <w:marBottom w:val="0"/>
      <w:divBdr>
        <w:top w:val="none" w:sz="0" w:space="0" w:color="auto"/>
        <w:left w:val="none" w:sz="0" w:space="0" w:color="auto"/>
        <w:bottom w:val="none" w:sz="0" w:space="0" w:color="auto"/>
        <w:right w:val="none" w:sz="0" w:space="0" w:color="auto"/>
      </w:divBdr>
    </w:div>
    <w:div w:id="174223947">
      <w:bodyDiv w:val="1"/>
      <w:marLeft w:val="0"/>
      <w:marRight w:val="0"/>
      <w:marTop w:val="0"/>
      <w:marBottom w:val="0"/>
      <w:divBdr>
        <w:top w:val="none" w:sz="0" w:space="0" w:color="auto"/>
        <w:left w:val="none" w:sz="0" w:space="0" w:color="auto"/>
        <w:bottom w:val="none" w:sz="0" w:space="0" w:color="auto"/>
        <w:right w:val="none" w:sz="0" w:space="0" w:color="auto"/>
      </w:divBdr>
    </w:div>
    <w:div w:id="178205730">
      <w:bodyDiv w:val="1"/>
      <w:marLeft w:val="0"/>
      <w:marRight w:val="0"/>
      <w:marTop w:val="0"/>
      <w:marBottom w:val="0"/>
      <w:divBdr>
        <w:top w:val="none" w:sz="0" w:space="0" w:color="auto"/>
        <w:left w:val="none" w:sz="0" w:space="0" w:color="auto"/>
        <w:bottom w:val="none" w:sz="0" w:space="0" w:color="auto"/>
        <w:right w:val="none" w:sz="0" w:space="0" w:color="auto"/>
      </w:divBdr>
    </w:div>
    <w:div w:id="186796872">
      <w:bodyDiv w:val="1"/>
      <w:marLeft w:val="0"/>
      <w:marRight w:val="0"/>
      <w:marTop w:val="0"/>
      <w:marBottom w:val="0"/>
      <w:divBdr>
        <w:top w:val="none" w:sz="0" w:space="0" w:color="auto"/>
        <w:left w:val="none" w:sz="0" w:space="0" w:color="auto"/>
        <w:bottom w:val="none" w:sz="0" w:space="0" w:color="auto"/>
        <w:right w:val="none" w:sz="0" w:space="0" w:color="auto"/>
      </w:divBdr>
    </w:div>
    <w:div w:id="187262472">
      <w:bodyDiv w:val="1"/>
      <w:marLeft w:val="0"/>
      <w:marRight w:val="0"/>
      <w:marTop w:val="0"/>
      <w:marBottom w:val="0"/>
      <w:divBdr>
        <w:top w:val="none" w:sz="0" w:space="0" w:color="auto"/>
        <w:left w:val="none" w:sz="0" w:space="0" w:color="auto"/>
        <w:bottom w:val="none" w:sz="0" w:space="0" w:color="auto"/>
        <w:right w:val="none" w:sz="0" w:space="0" w:color="auto"/>
      </w:divBdr>
    </w:div>
    <w:div w:id="191234813">
      <w:bodyDiv w:val="1"/>
      <w:marLeft w:val="0"/>
      <w:marRight w:val="0"/>
      <w:marTop w:val="0"/>
      <w:marBottom w:val="0"/>
      <w:divBdr>
        <w:top w:val="none" w:sz="0" w:space="0" w:color="auto"/>
        <w:left w:val="none" w:sz="0" w:space="0" w:color="auto"/>
        <w:bottom w:val="none" w:sz="0" w:space="0" w:color="auto"/>
        <w:right w:val="none" w:sz="0" w:space="0" w:color="auto"/>
      </w:divBdr>
    </w:div>
    <w:div w:id="196240052">
      <w:bodyDiv w:val="1"/>
      <w:marLeft w:val="0"/>
      <w:marRight w:val="0"/>
      <w:marTop w:val="0"/>
      <w:marBottom w:val="0"/>
      <w:divBdr>
        <w:top w:val="none" w:sz="0" w:space="0" w:color="auto"/>
        <w:left w:val="none" w:sz="0" w:space="0" w:color="auto"/>
        <w:bottom w:val="none" w:sz="0" w:space="0" w:color="auto"/>
        <w:right w:val="none" w:sz="0" w:space="0" w:color="auto"/>
      </w:divBdr>
    </w:div>
    <w:div w:id="199053899">
      <w:bodyDiv w:val="1"/>
      <w:marLeft w:val="0"/>
      <w:marRight w:val="0"/>
      <w:marTop w:val="0"/>
      <w:marBottom w:val="0"/>
      <w:divBdr>
        <w:top w:val="none" w:sz="0" w:space="0" w:color="auto"/>
        <w:left w:val="none" w:sz="0" w:space="0" w:color="auto"/>
        <w:bottom w:val="none" w:sz="0" w:space="0" w:color="auto"/>
        <w:right w:val="none" w:sz="0" w:space="0" w:color="auto"/>
      </w:divBdr>
      <w:divsChild>
        <w:div w:id="1030179127">
          <w:marLeft w:val="0"/>
          <w:marRight w:val="0"/>
          <w:marTop w:val="0"/>
          <w:marBottom w:val="0"/>
          <w:divBdr>
            <w:top w:val="none" w:sz="0" w:space="0" w:color="auto"/>
            <w:left w:val="none" w:sz="0" w:space="0" w:color="auto"/>
            <w:bottom w:val="none" w:sz="0" w:space="0" w:color="auto"/>
            <w:right w:val="none" w:sz="0" w:space="0" w:color="auto"/>
          </w:divBdr>
        </w:div>
        <w:div w:id="1937403578">
          <w:marLeft w:val="0"/>
          <w:marRight w:val="0"/>
          <w:marTop w:val="0"/>
          <w:marBottom w:val="0"/>
          <w:divBdr>
            <w:top w:val="none" w:sz="0" w:space="0" w:color="auto"/>
            <w:left w:val="none" w:sz="0" w:space="0" w:color="auto"/>
            <w:bottom w:val="none" w:sz="0" w:space="0" w:color="auto"/>
            <w:right w:val="none" w:sz="0" w:space="0" w:color="auto"/>
          </w:divBdr>
        </w:div>
        <w:div w:id="2016957433">
          <w:marLeft w:val="0"/>
          <w:marRight w:val="0"/>
          <w:marTop w:val="0"/>
          <w:marBottom w:val="0"/>
          <w:divBdr>
            <w:top w:val="none" w:sz="0" w:space="0" w:color="auto"/>
            <w:left w:val="none" w:sz="0" w:space="0" w:color="auto"/>
            <w:bottom w:val="none" w:sz="0" w:space="0" w:color="auto"/>
            <w:right w:val="none" w:sz="0" w:space="0" w:color="auto"/>
          </w:divBdr>
        </w:div>
      </w:divsChild>
    </w:div>
    <w:div w:id="199367813">
      <w:bodyDiv w:val="1"/>
      <w:marLeft w:val="0"/>
      <w:marRight w:val="0"/>
      <w:marTop w:val="0"/>
      <w:marBottom w:val="0"/>
      <w:divBdr>
        <w:top w:val="none" w:sz="0" w:space="0" w:color="auto"/>
        <w:left w:val="none" w:sz="0" w:space="0" w:color="auto"/>
        <w:bottom w:val="none" w:sz="0" w:space="0" w:color="auto"/>
        <w:right w:val="none" w:sz="0" w:space="0" w:color="auto"/>
      </w:divBdr>
    </w:div>
    <w:div w:id="207376240">
      <w:bodyDiv w:val="1"/>
      <w:marLeft w:val="0"/>
      <w:marRight w:val="0"/>
      <w:marTop w:val="0"/>
      <w:marBottom w:val="0"/>
      <w:divBdr>
        <w:top w:val="none" w:sz="0" w:space="0" w:color="auto"/>
        <w:left w:val="none" w:sz="0" w:space="0" w:color="auto"/>
        <w:bottom w:val="none" w:sz="0" w:space="0" w:color="auto"/>
        <w:right w:val="none" w:sz="0" w:space="0" w:color="auto"/>
      </w:divBdr>
    </w:div>
    <w:div w:id="208684876">
      <w:bodyDiv w:val="1"/>
      <w:marLeft w:val="0"/>
      <w:marRight w:val="0"/>
      <w:marTop w:val="0"/>
      <w:marBottom w:val="0"/>
      <w:divBdr>
        <w:top w:val="none" w:sz="0" w:space="0" w:color="auto"/>
        <w:left w:val="none" w:sz="0" w:space="0" w:color="auto"/>
        <w:bottom w:val="none" w:sz="0" w:space="0" w:color="auto"/>
        <w:right w:val="none" w:sz="0" w:space="0" w:color="auto"/>
      </w:divBdr>
    </w:div>
    <w:div w:id="211305356">
      <w:bodyDiv w:val="1"/>
      <w:marLeft w:val="0"/>
      <w:marRight w:val="0"/>
      <w:marTop w:val="0"/>
      <w:marBottom w:val="0"/>
      <w:divBdr>
        <w:top w:val="none" w:sz="0" w:space="0" w:color="auto"/>
        <w:left w:val="none" w:sz="0" w:space="0" w:color="auto"/>
        <w:bottom w:val="none" w:sz="0" w:space="0" w:color="auto"/>
        <w:right w:val="none" w:sz="0" w:space="0" w:color="auto"/>
      </w:divBdr>
    </w:div>
    <w:div w:id="215702890">
      <w:bodyDiv w:val="1"/>
      <w:marLeft w:val="0"/>
      <w:marRight w:val="0"/>
      <w:marTop w:val="0"/>
      <w:marBottom w:val="0"/>
      <w:divBdr>
        <w:top w:val="none" w:sz="0" w:space="0" w:color="auto"/>
        <w:left w:val="none" w:sz="0" w:space="0" w:color="auto"/>
        <w:bottom w:val="none" w:sz="0" w:space="0" w:color="auto"/>
        <w:right w:val="none" w:sz="0" w:space="0" w:color="auto"/>
      </w:divBdr>
    </w:div>
    <w:div w:id="220412088">
      <w:bodyDiv w:val="1"/>
      <w:marLeft w:val="0"/>
      <w:marRight w:val="0"/>
      <w:marTop w:val="0"/>
      <w:marBottom w:val="0"/>
      <w:divBdr>
        <w:top w:val="none" w:sz="0" w:space="0" w:color="auto"/>
        <w:left w:val="none" w:sz="0" w:space="0" w:color="auto"/>
        <w:bottom w:val="none" w:sz="0" w:space="0" w:color="auto"/>
        <w:right w:val="none" w:sz="0" w:space="0" w:color="auto"/>
      </w:divBdr>
    </w:div>
    <w:div w:id="222761877">
      <w:bodyDiv w:val="1"/>
      <w:marLeft w:val="0"/>
      <w:marRight w:val="0"/>
      <w:marTop w:val="0"/>
      <w:marBottom w:val="0"/>
      <w:divBdr>
        <w:top w:val="none" w:sz="0" w:space="0" w:color="auto"/>
        <w:left w:val="none" w:sz="0" w:space="0" w:color="auto"/>
        <w:bottom w:val="none" w:sz="0" w:space="0" w:color="auto"/>
        <w:right w:val="none" w:sz="0" w:space="0" w:color="auto"/>
      </w:divBdr>
    </w:div>
    <w:div w:id="225148217">
      <w:bodyDiv w:val="1"/>
      <w:marLeft w:val="0"/>
      <w:marRight w:val="0"/>
      <w:marTop w:val="0"/>
      <w:marBottom w:val="0"/>
      <w:divBdr>
        <w:top w:val="none" w:sz="0" w:space="0" w:color="auto"/>
        <w:left w:val="none" w:sz="0" w:space="0" w:color="auto"/>
        <w:bottom w:val="none" w:sz="0" w:space="0" w:color="auto"/>
        <w:right w:val="none" w:sz="0" w:space="0" w:color="auto"/>
      </w:divBdr>
    </w:div>
    <w:div w:id="236524305">
      <w:bodyDiv w:val="1"/>
      <w:marLeft w:val="0"/>
      <w:marRight w:val="0"/>
      <w:marTop w:val="0"/>
      <w:marBottom w:val="0"/>
      <w:divBdr>
        <w:top w:val="none" w:sz="0" w:space="0" w:color="auto"/>
        <w:left w:val="none" w:sz="0" w:space="0" w:color="auto"/>
        <w:bottom w:val="none" w:sz="0" w:space="0" w:color="auto"/>
        <w:right w:val="none" w:sz="0" w:space="0" w:color="auto"/>
      </w:divBdr>
    </w:div>
    <w:div w:id="238440525">
      <w:bodyDiv w:val="1"/>
      <w:marLeft w:val="0"/>
      <w:marRight w:val="0"/>
      <w:marTop w:val="0"/>
      <w:marBottom w:val="0"/>
      <w:divBdr>
        <w:top w:val="none" w:sz="0" w:space="0" w:color="auto"/>
        <w:left w:val="none" w:sz="0" w:space="0" w:color="auto"/>
        <w:bottom w:val="none" w:sz="0" w:space="0" w:color="auto"/>
        <w:right w:val="none" w:sz="0" w:space="0" w:color="auto"/>
      </w:divBdr>
    </w:div>
    <w:div w:id="247009423">
      <w:bodyDiv w:val="1"/>
      <w:marLeft w:val="0"/>
      <w:marRight w:val="0"/>
      <w:marTop w:val="0"/>
      <w:marBottom w:val="0"/>
      <w:divBdr>
        <w:top w:val="none" w:sz="0" w:space="0" w:color="auto"/>
        <w:left w:val="none" w:sz="0" w:space="0" w:color="auto"/>
        <w:bottom w:val="none" w:sz="0" w:space="0" w:color="auto"/>
        <w:right w:val="none" w:sz="0" w:space="0" w:color="auto"/>
      </w:divBdr>
    </w:div>
    <w:div w:id="249780609">
      <w:bodyDiv w:val="1"/>
      <w:marLeft w:val="0"/>
      <w:marRight w:val="0"/>
      <w:marTop w:val="0"/>
      <w:marBottom w:val="0"/>
      <w:divBdr>
        <w:top w:val="none" w:sz="0" w:space="0" w:color="auto"/>
        <w:left w:val="none" w:sz="0" w:space="0" w:color="auto"/>
        <w:bottom w:val="none" w:sz="0" w:space="0" w:color="auto"/>
        <w:right w:val="none" w:sz="0" w:space="0" w:color="auto"/>
      </w:divBdr>
    </w:div>
    <w:div w:id="251863222">
      <w:bodyDiv w:val="1"/>
      <w:marLeft w:val="0"/>
      <w:marRight w:val="0"/>
      <w:marTop w:val="0"/>
      <w:marBottom w:val="0"/>
      <w:divBdr>
        <w:top w:val="none" w:sz="0" w:space="0" w:color="auto"/>
        <w:left w:val="none" w:sz="0" w:space="0" w:color="auto"/>
        <w:bottom w:val="none" w:sz="0" w:space="0" w:color="auto"/>
        <w:right w:val="none" w:sz="0" w:space="0" w:color="auto"/>
      </w:divBdr>
    </w:div>
    <w:div w:id="256836952">
      <w:bodyDiv w:val="1"/>
      <w:marLeft w:val="0"/>
      <w:marRight w:val="0"/>
      <w:marTop w:val="0"/>
      <w:marBottom w:val="0"/>
      <w:divBdr>
        <w:top w:val="none" w:sz="0" w:space="0" w:color="auto"/>
        <w:left w:val="none" w:sz="0" w:space="0" w:color="auto"/>
        <w:bottom w:val="none" w:sz="0" w:space="0" w:color="auto"/>
        <w:right w:val="none" w:sz="0" w:space="0" w:color="auto"/>
      </w:divBdr>
    </w:div>
    <w:div w:id="268391750">
      <w:bodyDiv w:val="1"/>
      <w:marLeft w:val="0"/>
      <w:marRight w:val="0"/>
      <w:marTop w:val="0"/>
      <w:marBottom w:val="0"/>
      <w:divBdr>
        <w:top w:val="none" w:sz="0" w:space="0" w:color="auto"/>
        <w:left w:val="none" w:sz="0" w:space="0" w:color="auto"/>
        <w:bottom w:val="none" w:sz="0" w:space="0" w:color="auto"/>
        <w:right w:val="none" w:sz="0" w:space="0" w:color="auto"/>
      </w:divBdr>
    </w:div>
    <w:div w:id="269092726">
      <w:bodyDiv w:val="1"/>
      <w:marLeft w:val="0"/>
      <w:marRight w:val="0"/>
      <w:marTop w:val="0"/>
      <w:marBottom w:val="0"/>
      <w:divBdr>
        <w:top w:val="none" w:sz="0" w:space="0" w:color="auto"/>
        <w:left w:val="none" w:sz="0" w:space="0" w:color="auto"/>
        <w:bottom w:val="none" w:sz="0" w:space="0" w:color="auto"/>
        <w:right w:val="none" w:sz="0" w:space="0" w:color="auto"/>
      </w:divBdr>
    </w:div>
    <w:div w:id="286543631">
      <w:bodyDiv w:val="1"/>
      <w:marLeft w:val="0"/>
      <w:marRight w:val="0"/>
      <w:marTop w:val="0"/>
      <w:marBottom w:val="0"/>
      <w:divBdr>
        <w:top w:val="none" w:sz="0" w:space="0" w:color="auto"/>
        <w:left w:val="none" w:sz="0" w:space="0" w:color="auto"/>
        <w:bottom w:val="none" w:sz="0" w:space="0" w:color="auto"/>
        <w:right w:val="none" w:sz="0" w:space="0" w:color="auto"/>
      </w:divBdr>
    </w:div>
    <w:div w:id="289243041">
      <w:bodyDiv w:val="1"/>
      <w:marLeft w:val="0"/>
      <w:marRight w:val="0"/>
      <w:marTop w:val="0"/>
      <w:marBottom w:val="0"/>
      <w:divBdr>
        <w:top w:val="none" w:sz="0" w:space="0" w:color="auto"/>
        <w:left w:val="none" w:sz="0" w:space="0" w:color="auto"/>
        <w:bottom w:val="none" w:sz="0" w:space="0" w:color="auto"/>
        <w:right w:val="none" w:sz="0" w:space="0" w:color="auto"/>
      </w:divBdr>
    </w:div>
    <w:div w:id="291055974">
      <w:bodyDiv w:val="1"/>
      <w:marLeft w:val="0"/>
      <w:marRight w:val="0"/>
      <w:marTop w:val="0"/>
      <w:marBottom w:val="0"/>
      <w:divBdr>
        <w:top w:val="none" w:sz="0" w:space="0" w:color="auto"/>
        <w:left w:val="none" w:sz="0" w:space="0" w:color="auto"/>
        <w:bottom w:val="none" w:sz="0" w:space="0" w:color="auto"/>
        <w:right w:val="none" w:sz="0" w:space="0" w:color="auto"/>
      </w:divBdr>
    </w:div>
    <w:div w:id="292098056">
      <w:bodyDiv w:val="1"/>
      <w:marLeft w:val="0"/>
      <w:marRight w:val="0"/>
      <w:marTop w:val="0"/>
      <w:marBottom w:val="0"/>
      <w:divBdr>
        <w:top w:val="none" w:sz="0" w:space="0" w:color="auto"/>
        <w:left w:val="none" w:sz="0" w:space="0" w:color="auto"/>
        <w:bottom w:val="none" w:sz="0" w:space="0" w:color="auto"/>
        <w:right w:val="none" w:sz="0" w:space="0" w:color="auto"/>
      </w:divBdr>
    </w:div>
    <w:div w:id="295985639">
      <w:bodyDiv w:val="1"/>
      <w:marLeft w:val="0"/>
      <w:marRight w:val="0"/>
      <w:marTop w:val="0"/>
      <w:marBottom w:val="0"/>
      <w:divBdr>
        <w:top w:val="none" w:sz="0" w:space="0" w:color="auto"/>
        <w:left w:val="none" w:sz="0" w:space="0" w:color="auto"/>
        <w:bottom w:val="none" w:sz="0" w:space="0" w:color="auto"/>
        <w:right w:val="none" w:sz="0" w:space="0" w:color="auto"/>
      </w:divBdr>
    </w:div>
    <w:div w:id="297415509">
      <w:bodyDiv w:val="1"/>
      <w:marLeft w:val="0"/>
      <w:marRight w:val="0"/>
      <w:marTop w:val="0"/>
      <w:marBottom w:val="0"/>
      <w:divBdr>
        <w:top w:val="none" w:sz="0" w:space="0" w:color="auto"/>
        <w:left w:val="none" w:sz="0" w:space="0" w:color="auto"/>
        <w:bottom w:val="none" w:sz="0" w:space="0" w:color="auto"/>
        <w:right w:val="none" w:sz="0" w:space="0" w:color="auto"/>
      </w:divBdr>
    </w:div>
    <w:div w:id="297421663">
      <w:bodyDiv w:val="1"/>
      <w:marLeft w:val="0"/>
      <w:marRight w:val="0"/>
      <w:marTop w:val="0"/>
      <w:marBottom w:val="0"/>
      <w:divBdr>
        <w:top w:val="none" w:sz="0" w:space="0" w:color="auto"/>
        <w:left w:val="none" w:sz="0" w:space="0" w:color="auto"/>
        <w:bottom w:val="none" w:sz="0" w:space="0" w:color="auto"/>
        <w:right w:val="none" w:sz="0" w:space="0" w:color="auto"/>
      </w:divBdr>
    </w:div>
    <w:div w:id="304553000">
      <w:bodyDiv w:val="1"/>
      <w:marLeft w:val="0"/>
      <w:marRight w:val="0"/>
      <w:marTop w:val="0"/>
      <w:marBottom w:val="0"/>
      <w:divBdr>
        <w:top w:val="none" w:sz="0" w:space="0" w:color="auto"/>
        <w:left w:val="none" w:sz="0" w:space="0" w:color="auto"/>
        <w:bottom w:val="none" w:sz="0" w:space="0" w:color="auto"/>
        <w:right w:val="none" w:sz="0" w:space="0" w:color="auto"/>
      </w:divBdr>
    </w:div>
    <w:div w:id="306470107">
      <w:bodyDiv w:val="1"/>
      <w:marLeft w:val="0"/>
      <w:marRight w:val="0"/>
      <w:marTop w:val="0"/>
      <w:marBottom w:val="0"/>
      <w:divBdr>
        <w:top w:val="none" w:sz="0" w:space="0" w:color="auto"/>
        <w:left w:val="none" w:sz="0" w:space="0" w:color="auto"/>
        <w:bottom w:val="none" w:sz="0" w:space="0" w:color="auto"/>
        <w:right w:val="none" w:sz="0" w:space="0" w:color="auto"/>
      </w:divBdr>
    </w:div>
    <w:div w:id="309143053">
      <w:bodyDiv w:val="1"/>
      <w:marLeft w:val="0"/>
      <w:marRight w:val="0"/>
      <w:marTop w:val="0"/>
      <w:marBottom w:val="0"/>
      <w:divBdr>
        <w:top w:val="none" w:sz="0" w:space="0" w:color="auto"/>
        <w:left w:val="none" w:sz="0" w:space="0" w:color="auto"/>
        <w:bottom w:val="none" w:sz="0" w:space="0" w:color="auto"/>
        <w:right w:val="none" w:sz="0" w:space="0" w:color="auto"/>
      </w:divBdr>
    </w:div>
    <w:div w:id="310141988">
      <w:bodyDiv w:val="1"/>
      <w:marLeft w:val="0"/>
      <w:marRight w:val="0"/>
      <w:marTop w:val="0"/>
      <w:marBottom w:val="0"/>
      <w:divBdr>
        <w:top w:val="none" w:sz="0" w:space="0" w:color="auto"/>
        <w:left w:val="none" w:sz="0" w:space="0" w:color="auto"/>
        <w:bottom w:val="none" w:sz="0" w:space="0" w:color="auto"/>
        <w:right w:val="none" w:sz="0" w:space="0" w:color="auto"/>
      </w:divBdr>
    </w:div>
    <w:div w:id="310603516">
      <w:bodyDiv w:val="1"/>
      <w:marLeft w:val="0"/>
      <w:marRight w:val="0"/>
      <w:marTop w:val="0"/>
      <w:marBottom w:val="0"/>
      <w:divBdr>
        <w:top w:val="none" w:sz="0" w:space="0" w:color="auto"/>
        <w:left w:val="none" w:sz="0" w:space="0" w:color="auto"/>
        <w:bottom w:val="none" w:sz="0" w:space="0" w:color="auto"/>
        <w:right w:val="none" w:sz="0" w:space="0" w:color="auto"/>
      </w:divBdr>
    </w:div>
    <w:div w:id="314069428">
      <w:bodyDiv w:val="1"/>
      <w:marLeft w:val="0"/>
      <w:marRight w:val="0"/>
      <w:marTop w:val="0"/>
      <w:marBottom w:val="0"/>
      <w:divBdr>
        <w:top w:val="none" w:sz="0" w:space="0" w:color="auto"/>
        <w:left w:val="none" w:sz="0" w:space="0" w:color="auto"/>
        <w:bottom w:val="none" w:sz="0" w:space="0" w:color="auto"/>
        <w:right w:val="none" w:sz="0" w:space="0" w:color="auto"/>
      </w:divBdr>
    </w:div>
    <w:div w:id="316302387">
      <w:bodyDiv w:val="1"/>
      <w:marLeft w:val="0"/>
      <w:marRight w:val="0"/>
      <w:marTop w:val="0"/>
      <w:marBottom w:val="0"/>
      <w:divBdr>
        <w:top w:val="none" w:sz="0" w:space="0" w:color="auto"/>
        <w:left w:val="none" w:sz="0" w:space="0" w:color="auto"/>
        <w:bottom w:val="none" w:sz="0" w:space="0" w:color="auto"/>
        <w:right w:val="none" w:sz="0" w:space="0" w:color="auto"/>
      </w:divBdr>
    </w:div>
    <w:div w:id="319965973">
      <w:bodyDiv w:val="1"/>
      <w:marLeft w:val="0"/>
      <w:marRight w:val="0"/>
      <w:marTop w:val="0"/>
      <w:marBottom w:val="0"/>
      <w:divBdr>
        <w:top w:val="none" w:sz="0" w:space="0" w:color="auto"/>
        <w:left w:val="none" w:sz="0" w:space="0" w:color="auto"/>
        <w:bottom w:val="none" w:sz="0" w:space="0" w:color="auto"/>
        <w:right w:val="none" w:sz="0" w:space="0" w:color="auto"/>
      </w:divBdr>
    </w:div>
    <w:div w:id="324556929">
      <w:bodyDiv w:val="1"/>
      <w:marLeft w:val="0"/>
      <w:marRight w:val="0"/>
      <w:marTop w:val="0"/>
      <w:marBottom w:val="0"/>
      <w:divBdr>
        <w:top w:val="none" w:sz="0" w:space="0" w:color="auto"/>
        <w:left w:val="none" w:sz="0" w:space="0" w:color="auto"/>
        <w:bottom w:val="none" w:sz="0" w:space="0" w:color="auto"/>
        <w:right w:val="none" w:sz="0" w:space="0" w:color="auto"/>
      </w:divBdr>
    </w:div>
    <w:div w:id="324627244">
      <w:bodyDiv w:val="1"/>
      <w:marLeft w:val="0"/>
      <w:marRight w:val="0"/>
      <w:marTop w:val="0"/>
      <w:marBottom w:val="0"/>
      <w:divBdr>
        <w:top w:val="none" w:sz="0" w:space="0" w:color="auto"/>
        <w:left w:val="none" w:sz="0" w:space="0" w:color="auto"/>
        <w:bottom w:val="none" w:sz="0" w:space="0" w:color="auto"/>
        <w:right w:val="none" w:sz="0" w:space="0" w:color="auto"/>
      </w:divBdr>
    </w:div>
    <w:div w:id="325716408">
      <w:bodyDiv w:val="1"/>
      <w:marLeft w:val="0"/>
      <w:marRight w:val="0"/>
      <w:marTop w:val="0"/>
      <w:marBottom w:val="0"/>
      <w:divBdr>
        <w:top w:val="none" w:sz="0" w:space="0" w:color="auto"/>
        <w:left w:val="none" w:sz="0" w:space="0" w:color="auto"/>
        <w:bottom w:val="none" w:sz="0" w:space="0" w:color="auto"/>
        <w:right w:val="none" w:sz="0" w:space="0" w:color="auto"/>
      </w:divBdr>
    </w:div>
    <w:div w:id="346298899">
      <w:bodyDiv w:val="1"/>
      <w:marLeft w:val="0"/>
      <w:marRight w:val="0"/>
      <w:marTop w:val="0"/>
      <w:marBottom w:val="0"/>
      <w:divBdr>
        <w:top w:val="none" w:sz="0" w:space="0" w:color="auto"/>
        <w:left w:val="none" w:sz="0" w:space="0" w:color="auto"/>
        <w:bottom w:val="none" w:sz="0" w:space="0" w:color="auto"/>
        <w:right w:val="none" w:sz="0" w:space="0" w:color="auto"/>
      </w:divBdr>
    </w:div>
    <w:div w:id="361053453">
      <w:bodyDiv w:val="1"/>
      <w:marLeft w:val="0"/>
      <w:marRight w:val="0"/>
      <w:marTop w:val="0"/>
      <w:marBottom w:val="0"/>
      <w:divBdr>
        <w:top w:val="none" w:sz="0" w:space="0" w:color="auto"/>
        <w:left w:val="none" w:sz="0" w:space="0" w:color="auto"/>
        <w:bottom w:val="none" w:sz="0" w:space="0" w:color="auto"/>
        <w:right w:val="none" w:sz="0" w:space="0" w:color="auto"/>
      </w:divBdr>
    </w:div>
    <w:div w:id="367028227">
      <w:bodyDiv w:val="1"/>
      <w:marLeft w:val="0"/>
      <w:marRight w:val="0"/>
      <w:marTop w:val="0"/>
      <w:marBottom w:val="0"/>
      <w:divBdr>
        <w:top w:val="none" w:sz="0" w:space="0" w:color="auto"/>
        <w:left w:val="none" w:sz="0" w:space="0" w:color="auto"/>
        <w:bottom w:val="none" w:sz="0" w:space="0" w:color="auto"/>
        <w:right w:val="none" w:sz="0" w:space="0" w:color="auto"/>
      </w:divBdr>
    </w:div>
    <w:div w:id="367030780">
      <w:bodyDiv w:val="1"/>
      <w:marLeft w:val="0"/>
      <w:marRight w:val="0"/>
      <w:marTop w:val="0"/>
      <w:marBottom w:val="0"/>
      <w:divBdr>
        <w:top w:val="none" w:sz="0" w:space="0" w:color="auto"/>
        <w:left w:val="none" w:sz="0" w:space="0" w:color="auto"/>
        <w:bottom w:val="none" w:sz="0" w:space="0" w:color="auto"/>
        <w:right w:val="none" w:sz="0" w:space="0" w:color="auto"/>
      </w:divBdr>
    </w:div>
    <w:div w:id="370346830">
      <w:bodyDiv w:val="1"/>
      <w:marLeft w:val="0"/>
      <w:marRight w:val="0"/>
      <w:marTop w:val="0"/>
      <w:marBottom w:val="0"/>
      <w:divBdr>
        <w:top w:val="none" w:sz="0" w:space="0" w:color="auto"/>
        <w:left w:val="none" w:sz="0" w:space="0" w:color="auto"/>
        <w:bottom w:val="none" w:sz="0" w:space="0" w:color="auto"/>
        <w:right w:val="none" w:sz="0" w:space="0" w:color="auto"/>
      </w:divBdr>
    </w:div>
    <w:div w:id="371807038">
      <w:bodyDiv w:val="1"/>
      <w:marLeft w:val="0"/>
      <w:marRight w:val="0"/>
      <w:marTop w:val="0"/>
      <w:marBottom w:val="0"/>
      <w:divBdr>
        <w:top w:val="none" w:sz="0" w:space="0" w:color="auto"/>
        <w:left w:val="none" w:sz="0" w:space="0" w:color="auto"/>
        <w:bottom w:val="none" w:sz="0" w:space="0" w:color="auto"/>
        <w:right w:val="none" w:sz="0" w:space="0" w:color="auto"/>
      </w:divBdr>
    </w:div>
    <w:div w:id="373046362">
      <w:bodyDiv w:val="1"/>
      <w:marLeft w:val="0"/>
      <w:marRight w:val="0"/>
      <w:marTop w:val="0"/>
      <w:marBottom w:val="0"/>
      <w:divBdr>
        <w:top w:val="none" w:sz="0" w:space="0" w:color="auto"/>
        <w:left w:val="none" w:sz="0" w:space="0" w:color="auto"/>
        <w:bottom w:val="none" w:sz="0" w:space="0" w:color="auto"/>
        <w:right w:val="none" w:sz="0" w:space="0" w:color="auto"/>
      </w:divBdr>
    </w:div>
    <w:div w:id="383405791">
      <w:bodyDiv w:val="1"/>
      <w:marLeft w:val="0"/>
      <w:marRight w:val="0"/>
      <w:marTop w:val="0"/>
      <w:marBottom w:val="0"/>
      <w:divBdr>
        <w:top w:val="none" w:sz="0" w:space="0" w:color="auto"/>
        <w:left w:val="none" w:sz="0" w:space="0" w:color="auto"/>
        <w:bottom w:val="none" w:sz="0" w:space="0" w:color="auto"/>
        <w:right w:val="none" w:sz="0" w:space="0" w:color="auto"/>
      </w:divBdr>
    </w:div>
    <w:div w:id="383918982">
      <w:bodyDiv w:val="1"/>
      <w:marLeft w:val="0"/>
      <w:marRight w:val="0"/>
      <w:marTop w:val="0"/>
      <w:marBottom w:val="0"/>
      <w:divBdr>
        <w:top w:val="none" w:sz="0" w:space="0" w:color="auto"/>
        <w:left w:val="none" w:sz="0" w:space="0" w:color="auto"/>
        <w:bottom w:val="none" w:sz="0" w:space="0" w:color="auto"/>
        <w:right w:val="none" w:sz="0" w:space="0" w:color="auto"/>
      </w:divBdr>
    </w:div>
    <w:div w:id="389966934">
      <w:bodyDiv w:val="1"/>
      <w:marLeft w:val="0"/>
      <w:marRight w:val="0"/>
      <w:marTop w:val="0"/>
      <w:marBottom w:val="0"/>
      <w:divBdr>
        <w:top w:val="none" w:sz="0" w:space="0" w:color="auto"/>
        <w:left w:val="none" w:sz="0" w:space="0" w:color="auto"/>
        <w:bottom w:val="none" w:sz="0" w:space="0" w:color="auto"/>
        <w:right w:val="none" w:sz="0" w:space="0" w:color="auto"/>
      </w:divBdr>
    </w:div>
    <w:div w:id="400836044">
      <w:bodyDiv w:val="1"/>
      <w:marLeft w:val="0"/>
      <w:marRight w:val="0"/>
      <w:marTop w:val="0"/>
      <w:marBottom w:val="0"/>
      <w:divBdr>
        <w:top w:val="none" w:sz="0" w:space="0" w:color="auto"/>
        <w:left w:val="none" w:sz="0" w:space="0" w:color="auto"/>
        <w:bottom w:val="none" w:sz="0" w:space="0" w:color="auto"/>
        <w:right w:val="none" w:sz="0" w:space="0" w:color="auto"/>
      </w:divBdr>
    </w:div>
    <w:div w:id="406001216">
      <w:bodyDiv w:val="1"/>
      <w:marLeft w:val="0"/>
      <w:marRight w:val="0"/>
      <w:marTop w:val="0"/>
      <w:marBottom w:val="0"/>
      <w:divBdr>
        <w:top w:val="none" w:sz="0" w:space="0" w:color="auto"/>
        <w:left w:val="none" w:sz="0" w:space="0" w:color="auto"/>
        <w:bottom w:val="none" w:sz="0" w:space="0" w:color="auto"/>
        <w:right w:val="none" w:sz="0" w:space="0" w:color="auto"/>
      </w:divBdr>
    </w:div>
    <w:div w:id="412898063">
      <w:bodyDiv w:val="1"/>
      <w:marLeft w:val="0"/>
      <w:marRight w:val="0"/>
      <w:marTop w:val="0"/>
      <w:marBottom w:val="0"/>
      <w:divBdr>
        <w:top w:val="none" w:sz="0" w:space="0" w:color="auto"/>
        <w:left w:val="none" w:sz="0" w:space="0" w:color="auto"/>
        <w:bottom w:val="none" w:sz="0" w:space="0" w:color="auto"/>
        <w:right w:val="none" w:sz="0" w:space="0" w:color="auto"/>
      </w:divBdr>
    </w:div>
    <w:div w:id="422728315">
      <w:bodyDiv w:val="1"/>
      <w:marLeft w:val="0"/>
      <w:marRight w:val="0"/>
      <w:marTop w:val="0"/>
      <w:marBottom w:val="0"/>
      <w:divBdr>
        <w:top w:val="none" w:sz="0" w:space="0" w:color="auto"/>
        <w:left w:val="none" w:sz="0" w:space="0" w:color="auto"/>
        <w:bottom w:val="none" w:sz="0" w:space="0" w:color="auto"/>
        <w:right w:val="none" w:sz="0" w:space="0" w:color="auto"/>
      </w:divBdr>
    </w:div>
    <w:div w:id="423574029">
      <w:bodyDiv w:val="1"/>
      <w:marLeft w:val="0"/>
      <w:marRight w:val="0"/>
      <w:marTop w:val="0"/>
      <w:marBottom w:val="0"/>
      <w:divBdr>
        <w:top w:val="none" w:sz="0" w:space="0" w:color="auto"/>
        <w:left w:val="none" w:sz="0" w:space="0" w:color="auto"/>
        <w:bottom w:val="none" w:sz="0" w:space="0" w:color="auto"/>
        <w:right w:val="none" w:sz="0" w:space="0" w:color="auto"/>
      </w:divBdr>
    </w:div>
    <w:div w:id="431708623">
      <w:bodyDiv w:val="1"/>
      <w:marLeft w:val="0"/>
      <w:marRight w:val="0"/>
      <w:marTop w:val="0"/>
      <w:marBottom w:val="0"/>
      <w:divBdr>
        <w:top w:val="none" w:sz="0" w:space="0" w:color="auto"/>
        <w:left w:val="none" w:sz="0" w:space="0" w:color="auto"/>
        <w:bottom w:val="none" w:sz="0" w:space="0" w:color="auto"/>
        <w:right w:val="none" w:sz="0" w:space="0" w:color="auto"/>
      </w:divBdr>
    </w:div>
    <w:div w:id="436798881">
      <w:bodyDiv w:val="1"/>
      <w:marLeft w:val="0"/>
      <w:marRight w:val="0"/>
      <w:marTop w:val="0"/>
      <w:marBottom w:val="0"/>
      <w:divBdr>
        <w:top w:val="none" w:sz="0" w:space="0" w:color="auto"/>
        <w:left w:val="none" w:sz="0" w:space="0" w:color="auto"/>
        <w:bottom w:val="none" w:sz="0" w:space="0" w:color="auto"/>
        <w:right w:val="none" w:sz="0" w:space="0" w:color="auto"/>
      </w:divBdr>
    </w:div>
    <w:div w:id="437869164">
      <w:bodyDiv w:val="1"/>
      <w:marLeft w:val="0"/>
      <w:marRight w:val="0"/>
      <w:marTop w:val="0"/>
      <w:marBottom w:val="0"/>
      <w:divBdr>
        <w:top w:val="none" w:sz="0" w:space="0" w:color="auto"/>
        <w:left w:val="none" w:sz="0" w:space="0" w:color="auto"/>
        <w:bottom w:val="none" w:sz="0" w:space="0" w:color="auto"/>
        <w:right w:val="none" w:sz="0" w:space="0" w:color="auto"/>
      </w:divBdr>
    </w:div>
    <w:div w:id="443574915">
      <w:bodyDiv w:val="1"/>
      <w:marLeft w:val="0"/>
      <w:marRight w:val="0"/>
      <w:marTop w:val="0"/>
      <w:marBottom w:val="0"/>
      <w:divBdr>
        <w:top w:val="none" w:sz="0" w:space="0" w:color="auto"/>
        <w:left w:val="none" w:sz="0" w:space="0" w:color="auto"/>
        <w:bottom w:val="none" w:sz="0" w:space="0" w:color="auto"/>
        <w:right w:val="none" w:sz="0" w:space="0" w:color="auto"/>
      </w:divBdr>
    </w:div>
    <w:div w:id="448162372">
      <w:bodyDiv w:val="1"/>
      <w:marLeft w:val="0"/>
      <w:marRight w:val="0"/>
      <w:marTop w:val="0"/>
      <w:marBottom w:val="0"/>
      <w:divBdr>
        <w:top w:val="none" w:sz="0" w:space="0" w:color="auto"/>
        <w:left w:val="none" w:sz="0" w:space="0" w:color="auto"/>
        <w:bottom w:val="none" w:sz="0" w:space="0" w:color="auto"/>
        <w:right w:val="none" w:sz="0" w:space="0" w:color="auto"/>
      </w:divBdr>
    </w:div>
    <w:div w:id="448860779">
      <w:bodyDiv w:val="1"/>
      <w:marLeft w:val="0"/>
      <w:marRight w:val="0"/>
      <w:marTop w:val="0"/>
      <w:marBottom w:val="0"/>
      <w:divBdr>
        <w:top w:val="none" w:sz="0" w:space="0" w:color="auto"/>
        <w:left w:val="none" w:sz="0" w:space="0" w:color="auto"/>
        <w:bottom w:val="none" w:sz="0" w:space="0" w:color="auto"/>
        <w:right w:val="none" w:sz="0" w:space="0" w:color="auto"/>
      </w:divBdr>
    </w:div>
    <w:div w:id="458911534">
      <w:bodyDiv w:val="1"/>
      <w:marLeft w:val="0"/>
      <w:marRight w:val="0"/>
      <w:marTop w:val="0"/>
      <w:marBottom w:val="0"/>
      <w:divBdr>
        <w:top w:val="none" w:sz="0" w:space="0" w:color="auto"/>
        <w:left w:val="none" w:sz="0" w:space="0" w:color="auto"/>
        <w:bottom w:val="none" w:sz="0" w:space="0" w:color="auto"/>
        <w:right w:val="none" w:sz="0" w:space="0" w:color="auto"/>
      </w:divBdr>
    </w:div>
    <w:div w:id="471098047">
      <w:bodyDiv w:val="1"/>
      <w:marLeft w:val="0"/>
      <w:marRight w:val="0"/>
      <w:marTop w:val="0"/>
      <w:marBottom w:val="0"/>
      <w:divBdr>
        <w:top w:val="none" w:sz="0" w:space="0" w:color="auto"/>
        <w:left w:val="none" w:sz="0" w:space="0" w:color="auto"/>
        <w:bottom w:val="none" w:sz="0" w:space="0" w:color="auto"/>
        <w:right w:val="none" w:sz="0" w:space="0" w:color="auto"/>
      </w:divBdr>
    </w:div>
    <w:div w:id="485708613">
      <w:bodyDiv w:val="1"/>
      <w:marLeft w:val="0"/>
      <w:marRight w:val="0"/>
      <w:marTop w:val="0"/>
      <w:marBottom w:val="0"/>
      <w:divBdr>
        <w:top w:val="none" w:sz="0" w:space="0" w:color="auto"/>
        <w:left w:val="none" w:sz="0" w:space="0" w:color="auto"/>
        <w:bottom w:val="none" w:sz="0" w:space="0" w:color="auto"/>
        <w:right w:val="none" w:sz="0" w:space="0" w:color="auto"/>
      </w:divBdr>
    </w:div>
    <w:div w:id="487939475">
      <w:bodyDiv w:val="1"/>
      <w:marLeft w:val="0"/>
      <w:marRight w:val="0"/>
      <w:marTop w:val="0"/>
      <w:marBottom w:val="0"/>
      <w:divBdr>
        <w:top w:val="none" w:sz="0" w:space="0" w:color="auto"/>
        <w:left w:val="none" w:sz="0" w:space="0" w:color="auto"/>
        <w:bottom w:val="none" w:sz="0" w:space="0" w:color="auto"/>
        <w:right w:val="none" w:sz="0" w:space="0" w:color="auto"/>
      </w:divBdr>
    </w:div>
    <w:div w:id="488326455">
      <w:bodyDiv w:val="1"/>
      <w:marLeft w:val="0"/>
      <w:marRight w:val="0"/>
      <w:marTop w:val="0"/>
      <w:marBottom w:val="0"/>
      <w:divBdr>
        <w:top w:val="none" w:sz="0" w:space="0" w:color="auto"/>
        <w:left w:val="none" w:sz="0" w:space="0" w:color="auto"/>
        <w:bottom w:val="none" w:sz="0" w:space="0" w:color="auto"/>
        <w:right w:val="none" w:sz="0" w:space="0" w:color="auto"/>
      </w:divBdr>
    </w:div>
    <w:div w:id="488986089">
      <w:bodyDiv w:val="1"/>
      <w:marLeft w:val="0"/>
      <w:marRight w:val="0"/>
      <w:marTop w:val="0"/>
      <w:marBottom w:val="0"/>
      <w:divBdr>
        <w:top w:val="none" w:sz="0" w:space="0" w:color="auto"/>
        <w:left w:val="none" w:sz="0" w:space="0" w:color="auto"/>
        <w:bottom w:val="none" w:sz="0" w:space="0" w:color="auto"/>
        <w:right w:val="none" w:sz="0" w:space="0" w:color="auto"/>
      </w:divBdr>
    </w:div>
    <w:div w:id="498470977">
      <w:bodyDiv w:val="1"/>
      <w:marLeft w:val="0"/>
      <w:marRight w:val="0"/>
      <w:marTop w:val="0"/>
      <w:marBottom w:val="0"/>
      <w:divBdr>
        <w:top w:val="none" w:sz="0" w:space="0" w:color="auto"/>
        <w:left w:val="none" w:sz="0" w:space="0" w:color="auto"/>
        <w:bottom w:val="none" w:sz="0" w:space="0" w:color="auto"/>
        <w:right w:val="none" w:sz="0" w:space="0" w:color="auto"/>
      </w:divBdr>
    </w:div>
    <w:div w:id="500656067">
      <w:bodyDiv w:val="1"/>
      <w:marLeft w:val="0"/>
      <w:marRight w:val="0"/>
      <w:marTop w:val="0"/>
      <w:marBottom w:val="0"/>
      <w:divBdr>
        <w:top w:val="none" w:sz="0" w:space="0" w:color="auto"/>
        <w:left w:val="none" w:sz="0" w:space="0" w:color="auto"/>
        <w:bottom w:val="none" w:sz="0" w:space="0" w:color="auto"/>
        <w:right w:val="none" w:sz="0" w:space="0" w:color="auto"/>
      </w:divBdr>
    </w:div>
    <w:div w:id="505368665">
      <w:bodyDiv w:val="1"/>
      <w:marLeft w:val="0"/>
      <w:marRight w:val="0"/>
      <w:marTop w:val="0"/>
      <w:marBottom w:val="0"/>
      <w:divBdr>
        <w:top w:val="none" w:sz="0" w:space="0" w:color="auto"/>
        <w:left w:val="none" w:sz="0" w:space="0" w:color="auto"/>
        <w:bottom w:val="none" w:sz="0" w:space="0" w:color="auto"/>
        <w:right w:val="none" w:sz="0" w:space="0" w:color="auto"/>
      </w:divBdr>
    </w:div>
    <w:div w:id="507673527">
      <w:bodyDiv w:val="1"/>
      <w:marLeft w:val="0"/>
      <w:marRight w:val="0"/>
      <w:marTop w:val="0"/>
      <w:marBottom w:val="0"/>
      <w:divBdr>
        <w:top w:val="none" w:sz="0" w:space="0" w:color="auto"/>
        <w:left w:val="none" w:sz="0" w:space="0" w:color="auto"/>
        <w:bottom w:val="none" w:sz="0" w:space="0" w:color="auto"/>
        <w:right w:val="none" w:sz="0" w:space="0" w:color="auto"/>
      </w:divBdr>
    </w:div>
    <w:div w:id="516043105">
      <w:bodyDiv w:val="1"/>
      <w:marLeft w:val="0"/>
      <w:marRight w:val="0"/>
      <w:marTop w:val="0"/>
      <w:marBottom w:val="0"/>
      <w:divBdr>
        <w:top w:val="none" w:sz="0" w:space="0" w:color="auto"/>
        <w:left w:val="none" w:sz="0" w:space="0" w:color="auto"/>
        <w:bottom w:val="none" w:sz="0" w:space="0" w:color="auto"/>
        <w:right w:val="none" w:sz="0" w:space="0" w:color="auto"/>
      </w:divBdr>
    </w:div>
    <w:div w:id="517350703">
      <w:bodyDiv w:val="1"/>
      <w:marLeft w:val="0"/>
      <w:marRight w:val="0"/>
      <w:marTop w:val="0"/>
      <w:marBottom w:val="0"/>
      <w:divBdr>
        <w:top w:val="none" w:sz="0" w:space="0" w:color="auto"/>
        <w:left w:val="none" w:sz="0" w:space="0" w:color="auto"/>
        <w:bottom w:val="none" w:sz="0" w:space="0" w:color="auto"/>
        <w:right w:val="none" w:sz="0" w:space="0" w:color="auto"/>
      </w:divBdr>
    </w:div>
    <w:div w:id="520317015">
      <w:bodyDiv w:val="1"/>
      <w:marLeft w:val="0"/>
      <w:marRight w:val="0"/>
      <w:marTop w:val="0"/>
      <w:marBottom w:val="0"/>
      <w:divBdr>
        <w:top w:val="none" w:sz="0" w:space="0" w:color="auto"/>
        <w:left w:val="none" w:sz="0" w:space="0" w:color="auto"/>
        <w:bottom w:val="none" w:sz="0" w:space="0" w:color="auto"/>
        <w:right w:val="none" w:sz="0" w:space="0" w:color="auto"/>
      </w:divBdr>
    </w:div>
    <w:div w:id="527136399">
      <w:bodyDiv w:val="1"/>
      <w:marLeft w:val="0"/>
      <w:marRight w:val="0"/>
      <w:marTop w:val="0"/>
      <w:marBottom w:val="0"/>
      <w:divBdr>
        <w:top w:val="none" w:sz="0" w:space="0" w:color="auto"/>
        <w:left w:val="none" w:sz="0" w:space="0" w:color="auto"/>
        <w:bottom w:val="none" w:sz="0" w:space="0" w:color="auto"/>
        <w:right w:val="none" w:sz="0" w:space="0" w:color="auto"/>
      </w:divBdr>
    </w:div>
    <w:div w:id="537204929">
      <w:bodyDiv w:val="1"/>
      <w:marLeft w:val="0"/>
      <w:marRight w:val="0"/>
      <w:marTop w:val="0"/>
      <w:marBottom w:val="0"/>
      <w:divBdr>
        <w:top w:val="none" w:sz="0" w:space="0" w:color="auto"/>
        <w:left w:val="none" w:sz="0" w:space="0" w:color="auto"/>
        <w:bottom w:val="none" w:sz="0" w:space="0" w:color="auto"/>
        <w:right w:val="none" w:sz="0" w:space="0" w:color="auto"/>
      </w:divBdr>
    </w:div>
    <w:div w:id="539129562">
      <w:bodyDiv w:val="1"/>
      <w:marLeft w:val="0"/>
      <w:marRight w:val="0"/>
      <w:marTop w:val="0"/>
      <w:marBottom w:val="0"/>
      <w:divBdr>
        <w:top w:val="none" w:sz="0" w:space="0" w:color="auto"/>
        <w:left w:val="none" w:sz="0" w:space="0" w:color="auto"/>
        <w:bottom w:val="none" w:sz="0" w:space="0" w:color="auto"/>
        <w:right w:val="none" w:sz="0" w:space="0" w:color="auto"/>
      </w:divBdr>
    </w:div>
    <w:div w:id="540674900">
      <w:bodyDiv w:val="1"/>
      <w:marLeft w:val="0"/>
      <w:marRight w:val="0"/>
      <w:marTop w:val="0"/>
      <w:marBottom w:val="0"/>
      <w:divBdr>
        <w:top w:val="none" w:sz="0" w:space="0" w:color="auto"/>
        <w:left w:val="none" w:sz="0" w:space="0" w:color="auto"/>
        <w:bottom w:val="none" w:sz="0" w:space="0" w:color="auto"/>
        <w:right w:val="none" w:sz="0" w:space="0" w:color="auto"/>
      </w:divBdr>
    </w:div>
    <w:div w:id="541867947">
      <w:bodyDiv w:val="1"/>
      <w:marLeft w:val="0"/>
      <w:marRight w:val="0"/>
      <w:marTop w:val="0"/>
      <w:marBottom w:val="0"/>
      <w:divBdr>
        <w:top w:val="none" w:sz="0" w:space="0" w:color="auto"/>
        <w:left w:val="none" w:sz="0" w:space="0" w:color="auto"/>
        <w:bottom w:val="none" w:sz="0" w:space="0" w:color="auto"/>
        <w:right w:val="none" w:sz="0" w:space="0" w:color="auto"/>
      </w:divBdr>
    </w:div>
    <w:div w:id="543450929">
      <w:bodyDiv w:val="1"/>
      <w:marLeft w:val="0"/>
      <w:marRight w:val="0"/>
      <w:marTop w:val="0"/>
      <w:marBottom w:val="0"/>
      <w:divBdr>
        <w:top w:val="none" w:sz="0" w:space="0" w:color="auto"/>
        <w:left w:val="none" w:sz="0" w:space="0" w:color="auto"/>
        <w:bottom w:val="none" w:sz="0" w:space="0" w:color="auto"/>
        <w:right w:val="none" w:sz="0" w:space="0" w:color="auto"/>
      </w:divBdr>
    </w:div>
    <w:div w:id="544101516">
      <w:bodyDiv w:val="1"/>
      <w:marLeft w:val="0"/>
      <w:marRight w:val="0"/>
      <w:marTop w:val="0"/>
      <w:marBottom w:val="0"/>
      <w:divBdr>
        <w:top w:val="none" w:sz="0" w:space="0" w:color="auto"/>
        <w:left w:val="none" w:sz="0" w:space="0" w:color="auto"/>
        <w:bottom w:val="none" w:sz="0" w:space="0" w:color="auto"/>
        <w:right w:val="none" w:sz="0" w:space="0" w:color="auto"/>
      </w:divBdr>
    </w:div>
    <w:div w:id="552348291">
      <w:bodyDiv w:val="1"/>
      <w:marLeft w:val="0"/>
      <w:marRight w:val="0"/>
      <w:marTop w:val="0"/>
      <w:marBottom w:val="0"/>
      <w:divBdr>
        <w:top w:val="none" w:sz="0" w:space="0" w:color="auto"/>
        <w:left w:val="none" w:sz="0" w:space="0" w:color="auto"/>
        <w:bottom w:val="none" w:sz="0" w:space="0" w:color="auto"/>
        <w:right w:val="none" w:sz="0" w:space="0" w:color="auto"/>
      </w:divBdr>
    </w:div>
    <w:div w:id="554706750">
      <w:bodyDiv w:val="1"/>
      <w:marLeft w:val="0"/>
      <w:marRight w:val="0"/>
      <w:marTop w:val="0"/>
      <w:marBottom w:val="0"/>
      <w:divBdr>
        <w:top w:val="none" w:sz="0" w:space="0" w:color="auto"/>
        <w:left w:val="none" w:sz="0" w:space="0" w:color="auto"/>
        <w:bottom w:val="none" w:sz="0" w:space="0" w:color="auto"/>
        <w:right w:val="none" w:sz="0" w:space="0" w:color="auto"/>
      </w:divBdr>
    </w:div>
    <w:div w:id="554857904">
      <w:bodyDiv w:val="1"/>
      <w:marLeft w:val="0"/>
      <w:marRight w:val="0"/>
      <w:marTop w:val="0"/>
      <w:marBottom w:val="0"/>
      <w:divBdr>
        <w:top w:val="none" w:sz="0" w:space="0" w:color="auto"/>
        <w:left w:val="none" w:sz="0" w:space="0" w:color="auto"/>
        <w:bottom w:val="none" w:sz="0" w:space="0" w:color="auto"/>
        <w:right w:val="none" w:sz="0" w:space="0" w:color="auto"/>
      </w:divBdr>
    </w:div>
    <w:div w:id="561673303">
      <w:bodyDiv w:val="1"/>
      <w:marLeft w:val="0"/>
      <w:marRight w:val="0"/>
      <w:marTop w:val="0"/>
      <w:marBottom w:val="0"/>
      <w:divBdr>
        <w:top w:val="none" w:sz="0" w:space="0" w:color="auto"/>
        <w:left w:val="none" w:sz="0" w:space="0" w:color="auto"/>
        <w:bottom w:val="none" w:sz="0" w:space="0" w:color="auto"/>
        <w:right w:val="none" w:sz="0" w:space="0" w:color="auto"/>
      </w:divBdr>
      <w:divsChild>
        <w:div w:id="110318213">
          <w:marLeft w:val="0"/>
          <w:marRight w:val="0"/>
          <w:marTop w:val="0"/>
          <w:marBottom w:val="0"/>
          <w:divBdr>
            <w:top w:val="none" w:sz="0" w:space="0" w:color="auto"/>
            <w:left w:val="none" w:sz="0" w:space="0" w:color="auto"/>
            <w:bottom w:val="none" w:sz="0" w:space="0" w:color="auto"/>
            <w:right w:val="none" w:sz="0" w:space="0" w:color="auto"/>
          </w:divBdr>
        </w:div>
        <w:div w:id="586885217">
          <w:marLeft w:val="0"/>
          <w:marRight w:val="0"/>
          <w:marTop w:val="0"/>
          <w:marBottom w:val="0"/>
          <w:divBdr>
            <w:top w:val="none" w:sz="0" w:space="0" w:color="auto"/>
            <w:left w:val="none" w:sz="0" w:space="0" w:color="auto"/>
            <w:bottom w:val="none" w:sz="0" w:space="0" w:color="auto"/>
            <w:right w:val="none" w:sz="0" w:space="0" w:color="auto"/>
          </w:divBdr>
        </w:div>
        <w:div w:id="630404332">
          <w:marLeft w:val="0"/>
          <w:marRight w:val="0"/>
          <w:marTop w:val="0"/>
          <w:marBottom w:val="0"/>
          <w:divBdr>
            <w:top w:val="none" w:sz="0" w:space="0" w:color="auto"/>
            <w:left w:val="none" w:sz="0" w:space="0" w:color="auto"/>
            <w:bottom w:val="none" w:sz="0" w:space="0" w:color="auto"/>
            <w:right w:val="none" w:sz="0" w:space="0" w:color="auto"/>
          </w:divBdr>
        </w:div>
        <w:div w:id="921451474">
          <w:marLeft w:val="0"/>
          <w:marRight w:val="0"/>
          <w:marTop w:val="0"/>
          <w:marBottom w:val="0"/>
          <w:divBdr>
            <w:top w:val="none" w:sz="0" w:space="0" w:color="auto"/>
            <w:left w:val="none" w:sz="0" w:space="0" w:color="auto"/>
            <w:bottom w:val="none" w:sz="0" w:space="0" w:color="auto"/>
            <w:right w:val="none" w:sz="0" w:space="0" w:color="auto"/>
          </w:divBdr>
        </w:div>
        <w:div w:id="1067800427">
          <w:marLeft w:val="0"/>
          <w:marRight w:val="0"/>
          <w:marTop w:val="0"/>
          <w:marBottom w:val="0"/>
          <w:divBdr>
            <w:top w:val="none" w:sz="0" w:space="0" w:color="auto"/>
            <w:left w:val="none" w:sz="0" w:space="0" w:color="auto"/>
            <w:bottom w:val="none" w:sz="0" w:space="0" w:color="auto"/>
            <w:right w:val="none" w:sz="0" w:space="0" w:color="auto"/>
          </w:divBdr>
        </w:div>
        <w:div w:id="1265966518">
          <w:marLeft w:val="0"/>
          <w:marRight w:val="0"/>
          <w:marTop w:val="0"/>
          <w:marBottom w:val="0"/>
          <w:divBdr>
            <w:top w:val="none" w:sz="0" w:space="0" w:color="auto"/>
            <w:left w:val="none" w:sz="0" w:space="0" w:color="auto"/>
            <w:bottom w:val="none" w:sz="0" w:space="0" w:color="auto"/>
            <w:right w:val="none" w:sz="0" w:space="0" w:color="auto"/>
          </w:divBdr>
        </w:div>
        <w:div w:id="1455633818">
          <w:marLeft w:val="0"/>
          <w:marRight w:val="0"/>
          <w:marTop w:val="0"/>
          <w:marBottom w:val="0"/>
          <w:divBdr>
            <w:top w:val="none" w:sz="0" w:space="0" w:color="auto"/>
            <w:left w:val="none" w:sz="0" w:space="0" w:color="auto"/>
            <w:bottom w:val="none" w:sz="0" w:space="0" w:color="auto"/>
            <w:right w:val="none" w:sz="0" w:space="0" w:color="auto"/>
          </w:divBdr>
        </w:div>
        <w:div w:id="1679454902">
          <w:marLeft w:val="0"/>
          <w:marRight w:val="0"/>
          <w:marTop w:val="0"/>
          <w:marBottom w:val="0"/>
          <w:divBdr>
            <w:top w:val="none" w:sz="0" w:space="0" w:color="auto"/>
            <w:left w:val="none" w:sz="0" w:space="0" w:color="auto"/>
            <w:bottom w:val="none" w:sz="0" w:space="0" w:color="auto"/>
            <w:right w:val="none" w:sz="0" w:space="0" w:color="auto"/>
          </w:divBdr>
        </w:div>
        <w:div w:id="1873111391">
          <w:marLeft w:val="0"/>
          <w:marRight w:val="0"/>
          <w:marTop w:val="0"/>
          <w:marBottom w:val="0"/>
          <w:divBdr>
            <w:top w:val="none" w:sz="0" w:space="0" w:color="auto"/>
            <w:left w:val="none" w:sz="0" w:space="0" w:color="auto"/>
            <w:bottom w:val="none" w:sz="0" w:space="0" w:color="auto"/>
            <w:right w:val="none" w:sz="0" w:space="0" w:color="auto"/>
          </w:divBdr>
        </w:div>
        <w:div w:id="1887451144">
          <w:marLeft w:val="0"/>
          <w:marRight w:val="0"/>
          <w:marTop w:val="0"/>
          <w:marBottom w:val="0"/>
          <w:divBdr>
            <w:top w:val="none" w:sz="0" w:space="0" w:color="auto"/>
            <w:left w:val="none" w:sz="0" w:space="0" w:color="auto"/>
            <w:bottom w:val="none" w:sz="0" w:space="0" w:color="auto"/>
            <w:right w:val="none" w:sz="0" w:space="0" w:color="auto"/>
          </w:divBdr>
        </w:div>
        <w:div w:id="1961108798">
          <w:marLeft w:val="0"/>
          <w:marRight w:val="0"/>
          <w:marTop w:val="0"/>
          <w:marBottom w:val="0"/>
          <w:divBdr>
            <w:top w:val="none" w:sz="0" w:space="0" w:color="auto"/>
            <w:left w:val="none" w:sz="0" w:space="0" w:color="auto"/>
            <w:bottom w:val="none" w:sz="0" w:space="0" w:color="auto"/>
            <w:right w:val="none" w:sz="0" w:space="0" w:color="auto"/>
          </w:divBdr>
        </w:div>
      </w:divsChild>
    </w:div>
    <w:div w:id="568658237">
      <w:bodyDiv w:val="1"/>
      <w:marLeft w:val="0"/>
      <w:marRight w:val="0"/>
      <w:marTop w:val="0"/>
      <w:marBottom w:val="0"/>
      <w:divBdr>
        <w:top w:val="none" w:sz="0" w:space="0" w:color="auto"/>
        <w:left w:val="none" w:sz="0" w:space="0" w:color="auto"/>
        <w:bottom w:val="none" w:sz="0" w:space="0" w:color="auto"/>
        <w:right w:val="none" w:sz="0" w:space="0" w:color="auto"/>
      </w:divBdr>
    </w:div>
    <w:div w:id="587537934">
      <w:bodyDiv w:val="1"/>
      <w:marLeft w:val="0"/>
      <w:marRight w:val="0"/>
      <w:marTop w:val="0"/>
      <w:marBottom w:val="0"/>
      <w:divBdr>
        <w:top w:val="none" w:sz="0" w:space="0" w:color="auto"/>
        <w:left w:val="none" w:sz="0" w:space="0" w:color="auto"/>
        <w:bottom w:val="none" w:sz="0" w:space="0" w:color="auto"/>
        <w:right w:val="none" w:sz="0" w:space="0" w:color="auto"/>
      </w:divBdr>
    </w:div>
    <w:div w:id="590357521">
      <w:bodyDiv w:val="1"/>
      <w:marLeft w:val="0"/>
      <w:marRight w:val="0"/>
      <w:marTop w:val="0"/>
      <w:marBottom w:val="0"/>
      <w:divBdr>
        <w:top w:val="none" w:sz="0" w:space="0" w:color="auto"/>
        <w:left w:val="none" w:sz="0" w:space="0" w:color="auto"/>
        <w:bottom w:val="none" w:sz="0" w:space="0" w:color="auto"/>
        <w:right w:val="none" w:sz="0" w:space="0" w:color="auto"/>
      </w:divBdr>
    </w:div>
    <w:div w:id="590966328">
      <w:bodyDiv w:val="1"/>
      <w:marLeft w:val="0"/>
      <w:marRight w:val="0"/>
      <w:marTop w:val="0"/>
      <w:marBottom w:val="0"/>
      <w:divBdr>
        <w:top w:val="none" w:sz="0" w:space="0" w:color="auto"/>
        <w:left w:val="none" w:sz="0" w:space="0" w:color="auto"/>
        <w:bottom w:val="none" w:sz="0" w:space="0" w:color="auto"/>
        <w:right w:val="none" w:sz="0" w:space="0" w:color="auto"/>
      </w:divBdr>
    </w:div>
    <w:div w:id="595988256">
      <w:bodyDiv w:val="1"/>
      <w:marLeft w:val="0"/>
      <w:marRight w:val="0"/>
      <w:marTop w:val="0"/>
      <w:marBottom w:val="0"/>
      <w:divBdr>
        <w:top w:val="none" w:sz="0" w:space="0" w:color="auto"/>
        <w:left w:val="none" w:sz="0" w:space="0" w:color="auto"/>
        <w:bottom w:val="none" w:sz="0" w:space="0" w:color="auto"/>
        <w:right w:val="none" w:sz="0" w:space="0" w:color="auto"/>
      </w:divBdr>
    </w:div>
    <w:div w:id="597107184">
      <w:bodyDiv w:val="1"/>
      <w:marLeft w:val="0"/>
      <w:marRight w:val="0"/>
      <w:marTop w:val="0"/>
      <w:marBottom w:val="0"/>
      <w:divBdr>
        <w:top w:val="none" w:sz="0" w:space="0" w:color="auto"/>
        <w:left w:val="none" w:sz="0" w:space="0" w:color="auto"/>
        <w:bottom w:val="none" w:sz="0" w:space="0" w:color="auto"/>
        <w:right w:val="none" w:sz="0" w:space="0" w:color="auto"/>
      </w:divBdr>
    </w:div>
    <w:div w:id="599029741">
      <w:bodyDiv w:val="1"/>
      <w:marLeft w:val="0"/>
      <w:marRight w:val="0"/>
      <w:marTop w:val="0"/>
      <w:marBottom w:val="0"/>
      <w:divBdr>
        <w:top w:val="none" w:sz="0" w:space="0" w:color="auto"/>
        <w:left w:val="none" w:sz="0" w:space="0" w:color="auto"/>
        <w:bottom w:val="none" w:sz="0" w:space="0" w:color="auto"/>
        <w:right w:val="none" w:sz="0" w:space="0" w:color="auto"/>
      </w:divBdr>
    </w:div>
    <w:div w:id="607932413">
      <w:bodyDiv w:val="1"/>
      <w:marLeft w:val="0"/>
      <w:marRight w:val="0"/>
      <w:marTop w:val="0"/>
      <w:marBottom w:val="0"/>
      <w:divBdr>
        <w:top w:val="none" w:sz="0" w:space="0" w:color="auto"/>
        <w:left w:val="none" w:sz="0" w:space="0" w:color="auto"/>
        <w:bottom w:val="none" w:sz="0" w:space="0" w:color="auto"/>
        <w:right w:val="none" w:sz="0" w:space="0" w:color="auto"/>
      </w:divBdr>
    </w:div>
    <w:div w:id="618681270">
      <w:bodyDiv w:val="1"/>
      <w:marLeft w:val="0"/>
      <w:marRight w:val="0"/>
      <w:marTop w:val="0"/>
      <w:marBottom w:val="0"/>
      <w:divBdr>
        <w:top w:val="none" w:sz="0" w:space="0" w:color="auto"/>
        <w:left w:val="none" w:sz="0" w:space="0" w:color="auto"/>
        <w:bottom w:val="none" w:sz="0" w:space="0" w:color="auto"/>
        <w:right w:val="none" w:sz="0" w:space="0" w:color="auto"/>
      </w:divBdr>
    </w:div>
    <w:div w:id="628778679">
      <w:bodyDiv w:val="1"/>
      <w:marLeft w:val="0"/>
      <w:marRight w:val="0"/>
      <w:marTop w:val="0"/>
      <w:marBottom w:val="0"/>
      <w:divBdr>
        <w:top w:val="none" w:sz="0" w:space="0" w:color="auto"/>
        <w:left w:val="none" w:sz="0" w:space="0" w:color="auto"/>
        <w:bottom w:val="none" w:sz="0" w:space="0" w:color="auto"/>
        <w:right w:val="none" w:sz="0" w:space="0" w:color="auto"/>
      </w:divBdr>
    </w:div>
    <w:div w:id="636953759">
      <w:bodyDiv w:val="1"/>
      <w:marLeft w:val="0"/>
      <w:marRight w:val="0"/>
      <w:marTop w:val="0"/>
      <w:marBottom w:val="0"/>
      <w:divBdr>
        <w:top w:val="none" w:sz="0" w:space="0" w:color="auto"/>
        <w:left w:val="none" w:sz="0" w:space="0" w:color="auto"/>
        <w:bottom w:val="none" w:sz="0" w:space="0" w:color="auto"/>
        <w:right w:val="none" w:sz="0" w:space="0" w:color="auto"/>
      </w:divBdr>
      <w:divsChild>
        <w:div w:id="435175166">
          <w:marLeft w:val="0"/>
          <w:marRight w:val="0"/>
          <w:marTop w:val="0"/>
          <w:marBottom w:val="0"/>
          <w:divBdr>
            <w:top w:val="none" w:sz="0" w:space="0" w:color="auto"/>
            <w:left w:val="none" w:sz="0" w:space="0" w:color="auto"/>
            <w:bottom w:val="none" w:sz="0" w:space="0" w:color="auto"/>
            <w:right w:val="none" w:sz="0" w:space="0" w:color="auto"/>
          </w:divBdr>
        </w:div>
        <w:div w:id="874737901">
          <w:marLeft w:val="0"/>
          <w:marRight w:val="0"/>
          <w:marTop w:val="0"/>
          <w:marBottom w:val="0"/>
          <w:divBdr>
            <w:top w:val="none" w:sz="0" w:space="0" w:color="auto"/>
            <w:left w:val="none" w:sz="0" w:space="0" w:color="auto"/>
            <w:bottom w:val="none" w:sz="0" w:space="0" w:color="auto"/>
            <w:right w:val="none" w:sz="0" w:space="0" w:color="auto"/>
          </w:divBdr>
        </w:div>
        <w:div w:id="895042261">
          <w:marLeft w:val="0"/>
          <w:marRight w:val="0"/>
          <w:marTop w:val="0"/>
          <w:marBottom w:val="0"/>
          <w:divBdr>
            <w:top w:val="none" w:sz="0" w:space="0" w:color="auto"/>
            <w:left w:val="none" w:sz="0" w:space="0" w:color="auto"/>
            <w:bottom w:val="none" w:sz="0" w:space="0" w:color="auto"/>
            <w:right w:val="none" w:sz="0" w:space="0" w:color="auto"/>
          </w:divBdr>
        </w:div>
        <w:div w:id="1549563927">
          <w:marLeft w:val="0"/>
          <w:marRight w:val="0"/>
          <w:marTop w:val="0"/>
          <w:marBottom w:val="0"/>
          <w:divBdr>
            <w:top w:val="none" w:sz="0" w:space="0" w:color="auto"/>
            <w:left w:val="none" w:sz="0" w:space="0" w:color="auto"/>
            <w:bottom w:val="none" w:sz="0" w:space="0" w:color="auto"/>
            <w:right w:val="none" w:sz="0" w:space="0" w:color="auto"/>
          </w:divBdr>
        </w:div>
        <w:div w:id="2054499779">
          <w:marLeft w:val="0"/>
          <w:marRight w:val="0"/>
          <w:marTop w:val="0"/>
          <w:marBottom w:val="0"/>
          <w:divBdr>
            <w:top w:val="none" w:sz="0" w:space="0" w:color="auto"/>
            <w:left w:val="none" w:sz="0" w:space="0" w:color="auto"/>
            <w:bottom w:val="none" w:sz="0" w:space="0" w:color="auto"/>
            <w:right w:val="none" w:sz="0" w:space="0" w:color="auto"/>
          </w:divBdr>
        </w:div>
      </w:divsChild>
    </w:div>
    <w:div w:id="638262372">
      <w:bodyDiv w:val="1"/>
      <w:marLeft w:val="0"/>
      <w:marRight w:val="0"/>
      <w:marTop w:val="0"/>
      <w:marBottom w:val="0"/>
      <w:divBdr>
        <w:top w:val="none" w:sz="0" w:space="0" w:color="auto"/>
        <w:left w:val="none" w:sz="0" w:space="0" w:color="auto"/>
        <w:bottom w:val="none" w:sz="0" w:space="0" w:color="auto"/>
        <w:right w:val="none" w:sz="0" w:space="0" w:color="auto"/>
      </w:divBdr>
    </w:div>
    <w:div w:id="649864588">
      <w:bodyDiv w:val="1"/>
      <w:marLeft w:val="0"/>
      <w:marRight w:val="0"/>
      <w:marTop w:val="0"/>
      <w:marBottom w:val="0"/>
      <w:divBdr>
        <w:top w:val="none" w:sz="0" w:space="0" w:color="auto"/>
        <w:left w:val="none" w:sz="0" w:space="0" w:color="auto"/>
        <w:bottom w:val="none" w:sz="0" w:space="0" w:color="auto"/>
        <w:right w:val="none" w:sz="0" w:space="0" w:color="auto"/>
      </w:divBdr>
    </w:div>
    <w:div w:id="654451300">
      <w:bodyDiv w:val="1"/>
      <w:marLeft w:val="0"/>
      <w:marRight w:val="0"/>
      <w:marTop w:val="0"/>
      <w:marBottom w:val="0"/>
      <w:divBdr>
        <w:top w:val="none" w:sz="0" w:space="0" w:color="auto"/>
        <w:left w:val="none" w:sz="0" w:space="0" w:color="auto"/>
        <w:bottom w:val="none" w:sz="0" w:space="0" w:color="auto"/>
        <w:right w:val="none" w:sz="0" w:space="0" w:color="auto"/>
      </w:divBdr>
    </w:div>
    <w:div w:id="656375702">
      <w:bodyDiv w:val="1"/>
      <w:marLeft w:val="0"/>
      <w:marRight w:val="0"/>
      <w:marTop w:val="0"/>
      <w:marBottom w:val="0"/>
      <w:divBdr>
        <w:top w:val="none" w:sz="0" w:space="0" w:color="auto"/>
        <w:left w:val="none" w:sz="0" w:space="0" w:color="auto"/>
        <w:bottom w:val="none" w:sz="0" w:space="0" w:color="auto"/>
        <w:right w:val="none" w:sz="0" w:space="0" w:color="auto"/>
      </w:divBdr>
    </w:div>
    <w:div w:id="664863338">
      <w:bodyDiv w:val="1"/>
      <w:marLeft w:val="0"/>
      <w:marRight w:val="0"/>
      <w:marTop w:val="0"/>
      <w:marBottom w:val="0"/>
      <w:divBdr>
        <w:top w:val="none" w:sz="0" w:space="0" w:color="auto"/>
        <w:left w:val="none" w:sz="0" w:space="0" w:color="auto"/>
        <w:bottom w:val="none" w:sz="0" w:space="0" w:color="auto"/>
        <w:right w:val="none" w:sz="0" w:space="0" w:color="auto"/>
      </w:divBdr>
    </w:div>
    <w:div w:id="665941254">
      <w:bodyDiv w:val="1"/>
      <w:marLeft w:val="0"/>
      <w:marRight w:val="0"/>
      <w:marTop w:val="0"/>
      <w:marBottom w:val="0"/>
      <w:divBdr>
        <w:top w:val="none" w:sz="0" w:space="0" w:color="auto"/>
        <w:left w:val="none" w:sz="0" w:space="0" w:color="auto"/>
        <w:bottom w:val="none" w:sz="0" w:space="0" w:color="auto"/>
        <w:right w:val="none" w:sz="0" w:space="0" w:color="auto"/>
      </w:divBdr>
    </w:div>
    <w:div w:id="668289383">
      <w:bodyDiv w:val="1"/>
      <w:marLeft w:val="0"/>
      <w:marRight w:val="0"/>
      <w:marTop w:val="0"/>
      <w:marBottom w:val="0"/>
      <w:divBdr>
        <w:top w:val="none" w:sz="0" w:space="0" w:color="auto"/>
        <w:left w:val="none" w:sz="0" w:space="0" w:color="auto"/>
        <w:bottom w:val="none" w:sz="0" w:space="0" w:color="auto"/>
        <w:right w:val="none" w:sz="0" w:space="0" w:color="auto"/>
      </w:divBdr>
    </w:div>
    <w:div w:id="670911546">
      <w:bodyDiv w:val="1"/>
      <w:marLeft w:val="0"/>
      <w:marRight w:val="0"/>
      <w:marTop w:val="0"/>
      <w:marBottom w:val="0"/>
      <w:divBdr>
        <w:top w:val="none" w:sz="0" w:space="0" w:color="auto"/>
        <w:left w:val="none" w:sz="0" w:space="0" w:color="auto"/>
        <w:bottom w:val="none" w:sz="0" w:space="0" w:color="auto"/>
        <w:right w:val="none" w:sz="0" w:space="0" w:color="auto"/>
      </w:divBdr>
    </w:div>
    <w:div w:id="672533679">
      <w:bodyDiv w:val="1"/>
      <w:marLeft w:val="0"/>
      <w:marRight w:val="0"/>
      <w:marTop w:val="0"/>
      <w:marBottom w:val="0"/>
      <w:divBdr>
        <w:top w:val="none" w:sz="0" w:space="0" w:color="auto"/>
        <w:left w:val="none" w:sz="0" w:space="0" w:color="auto"/>
        <w:bottom w:val="none" w:sz="0" w:space="0" w:color="auto"/>
        <w:right w:val="none" w:sz="0" w:space="0" w:color="auto"/>
      </w:divBdr>
    </w:div>
    <w:div w:id="674723438">
      <w:bodyDiv w:val="1"/>
      <w:marLeft w:val="0"/>
      <w:marRight w:val="0"/>
      <w:marTop w:val="0"/>
      <w:marBottom w:val="0"/>
      <w:divBdr>
        <w:top w:val="none" w:sz="0" w:space="0" w:color="auto"/>
        <w:left w:val="none" w:sz="0" w:space="0" w:color="auto"/>
        <w:bottom w:val="none" w:sz="0" w:space="0" w:color="auto"/>
        <w:right w:val="none" w:sz="0" w:space="0" w:color="auto"/>
      </w:divBdr>
    </w:div>
    <w:div w:id="680472627">
      <w:bodyDiv w:val="1"/>
      <w:marLeft w:val="0"/>
      <w:marRight w:val="0"/>
      <w:marTop w:val="0"/>
      <w:marBottom w:val="0"/>
      <w:divBdr>
        <w:top w:val="none" w:sz="0" w:space="0" w:color="auto"/>
        <w:left w:val="none" w:sz="0" w:space="0" w:color="auto"/>
        <w:bottom w:val="none" w:sz="0" w:space="0" w:color="auto"/>
        <w:right w:val="none" w:sz="0" w:space="0" w:color="auto"/>
      </w:divBdr>
    </w:div>
    <w:div w:id="680552560">
      <w:bodyDiv w:val="1"/>
      <w:marLeft w:val="0"/>
      <w:marRight w:val="0"/>
      <w:marTop w:val="0"/>
      <w:marBottom w:val="0"/>
      <w:divBdr>
        <w:top w:val="none" w:sz="0" w:space="0" w:color="auto"/>
        <w:left w:val="none" w:sz="0" w:space="0" w:color="auto"/>
        <w:bottom w:val="none" w:sz="0" w:space="0" w:color="auto"/>
        <w:right w:val="none" w:sz="0" w:space="0" w:color="auto"/>
      </w:divBdr>
    </w:div>
    <w:div w:id="681857270">
      <w:bodyDiv w:val="1"/>
      <w:marLeft w:val="0"/>
      <w:marRight w:val="0"/>
      <w:marTop w:val="0"/>
      <w:marBottom w:val="0"/>
      <w:divBdr>
        <w:top w:val="none" w:sz="0" w:space="0" w:color="auto"/>
        <w:left w:val="none" w:sz="0" w:space="0" w:color="auto"/>
        <w:bottom w:val="none" w:sz="0" w:space="0" w:color="auto"/>
        <w:right w:val="none" w:sz="0" w:space="0" w:color="auto"/>
      </w:divBdr>
    </w:div>
    <w:div w:id="685251401">
      <w:bodyDiv w:val="1"/>
      <w:marLeft w:val="0"/>
      <w:marRight w:val="0"/>
      <w:marTop w:val="0"/>
      <w:marBottom w:val="0"/>
      <w:divBdr>
        <w:top w:val="none" w:sz="0" w:space="0" w:color="auto"/>
        <w:left w:val="none" w:sz="0" w:space="0" w:color="auto"/>
        <w:bottom w:val="none" w:sz="0" w:space="0" w:color="auto"/>
        <w:right w:val="none" w:sz="0" w:space="0" w:color="auto"/>
      </w:divBdr>
    </w:div>
    <w:div w:id="692734054">
      <w:bodyDiv w:val="1"/>
      <w:marLeft w:val="0"/>
      <w:marRight w:val="0"/>
      <w:marTop w:val="0"/>
      <w:marBottom w:val="0"/>
      <w:divBdr>
        <w:top w:val="none" w:sz="0" w:space="0" w:color="auto"/>
        <w:left w:val="none" w:sz="0" w:space="0" w:color="auto"/>
        <w:bottom w:val="none" w:sz="0" w:space="0" w:color="auto"/>
        <w:right w:val="none" w:sz="0" w:space="0" w:color="auto"/>
      </w:divBdr>
    </w:div>
    <w:div w:id="697781880">
      <w:bodyDiv w:val="1"/>
      <w:marLeft w:val="0"/>
      <w:marRight w:val="0"/>
      <w:marTop w:val="0"/>
      <w:marBottom w:val="0"/>
      <w:divBdr>
        <w:top w:val="none" w:sz="0" w:space="0" w:color="auto"/>
        <w:left w:val="none" w:sz="0" w:space="0" w:color="auto"/>
        <w:bottom w:val="none" w:sz="0" w:space="0" w:color="auto"/>
        <w:right w:val="none" w:sz="0" w:space="0" w:color="auto"/>
      </w:divBdr>
    </w:div>
    <w:div w:id="698241206">
      <w:bodyDiv w:val="1"/>
      <w:marLeft w:val="0"/>
      <w:marRight w:val="0"/>
      <w:marTop w:val="0"/>
      <w:marBottom w:val="0"/>
      <w:divBdr>
        <w:top w:val="none" w:sz="0" w:space="0" w:color="auto"/>
        <w:left w:val="none" w:sz="0" w:space="0" w:color="auto"/>
        <w:bottom w:val="none" w:sz="0" w:space="0" w:color="auto"/>
        <w:right w:val="none" w:sz="0" w:space="0" w:color="auto"/>
      </w:divBdr>
    </w:div>
    <w:div w:id="716127181">
      <w:bodyDiv w:val="1"/>
      <w:marLeft w:val="0"/>
      <w:marRight w:val="0"/>
      <w:marTop w:val="0"/>
      <w:marBottom w:val="0"/>
      <w:divBdr>
        <w:top w:val="none" w:sz="0" w:space="0" w:color="auto"/>
        <w:left w:val="none" w:sz="0" w:space="0" w:color="auto"/>
        <w:bottom w:val="none" w:sz="0" w:space="0" w:color="auto"/>
        <w:right w:val="none" w:sz="0" w:space="0" w:color="auto"/>
      </w:divBdr>
    </w:div>
    <w:div w:id="721296714">
      <w:bodyDiv w:val="1"/>
      <w:marLeft w:val="0"/>
      <w:marRight w:val="0"/>
      <w:marTop w:val="0"/>
      <w:marBottom w:val="0"/>
      <w:divBdr>
        <w:top w:val="none" w:sz="0" w:space="0" w:color="auto"/>
        <w:left w:val="none" w:sz="0" w:space="0" w:color="auto"/>
        <w:bottom w:val="none" w:sz="0" w:space="0" w:color="auto"/>
        <w:right w:val="none" w:sz="0" w:space="0" w:color="auto"/>
      </w:divBdr>
    </w:div>
    <w:div w:id="721636653">
      <w:bodyDiv w:val="1"/>
      <w:marLeft w:val="0"/>
      <w:marRight w:val="0"/>
      <w:marTop w:val="0"/>
      <w:marBottom w:val="0"/>
      <w:divBdr>
        <w:top w:val="none" w:sz="0" w:space="0" w:color="auto"/>
        <w:left w:val="none" w:sz="0" w:space="0" w:color="auto"/>
        <w:bottom w:val="none" w:sz="0" w:space="0" w:color="auto"/>
        <w:right w:val="none" w:sz="0" w:space="0" w:color="auto"/>
      </w:divBdr>
    </w:div>
    <w:div w:id="725496485">
      <w:bodyDiv w:val="1"/>
      <w:marLeft w:val="0"/>
      <w:marRight w:val="0"/>
      <w:marTop w:val="0"/>
      <w:marBottom w:val="0"/>
      <w:divBdr>
        <w:top w:val="none" w:sz="0" w:space="0" w:color="auto"/>
        <w:left w:val="none" w:sz="0" w:space="0" w:color="auto"/>
        <w:bottom w:val="none" w:sz="0" w:space="0" w:color="auto"/>
        <w:right w:val="none" w:sz="0" w:space="0" w:color="auto"/>
      </w:divBdr>
    </w:div>
    <w:div w:id="731002570">
      <w:bodyDiv w:val="1"/>
      <w:marLeft w:val="0"/>
      <w:marRight w:val="0"/>
      <w:marTop w:val="0"/>
      <w:marBottom w:val="0"/>
      <w:divBdr>
        <w:top w:val="none" w:sz="0" w:space="0" w:color="auto"/>
        <w:left w:val="none" w:sz="0" w:space="0" w:color="auto"/>
        <w:bottom w:val="none" w:sz="0" w:space="0" w:color="auto"/>
        <w:right w:val="none" w:sz="0" w:space="0" w:color="auto"/>
      </w:divBdr>
    </w:div>
    <w:div w:id="734165804">
      <w:bodyDiv w:val="1"/>
      <w:marLeft w:val="0"/>
      <w:marRight w:val="0"/>
      <w:marTop w:val="0"/>
      <w:marBottom w:val="0"/>
      <w:divBdr>
        <w:top w:val="none" w:sz="0" w:space="0" w:color="auto"/>
        <w:left w:val="none" w:sz="0" w:space="0" w:color="auto"/>
        <w:bottom w:val="none" w:sz="0" w:space="0" w:color="auto"/>
        <w:right w:val="none" w:sz="0" w:space="0" w:color="auto"/>
      </w:divBdr>
    </w:div>
    <w:div w:id="735515539">
      <w:bodyDiv w:val="1"/>
      <w:marLeft w:val="0"/>
      <w:marRight w:val="0"/>
      <w:marTop w:val="0"/>
      <w:marBottom w:val="0"/>
      <w:divBdr>
        <w:top w:val="none" w:sz="0" w:space="0" w:color="auto"/>
        <w:left w:val="none" w:sz="0" w:space="0" w:color="auto"/>
        <w:bottom w:val="none" w:sz="0" w:space="0" w:color="auto"/>
        <w:right w:val="none" w:sz="0" w:space="0" w:color="auto"/>
      </w:divBdr>
    </w:div>
    <w:div w:id="739057852">
      <w:bodyDiv w:val="1"/>
      <w:marLeft w:val="0"/>
      <w:marRight w:val="0"/>
      <w:marTop w:val="0"/>
      <w:marBottom w:val="0"/>
      <w:divBdr>
        <w:top w:val="none" w:sz="0" w:space="0" w:color="auto"/>
        <w:left w:val="none" w:sz="0" w:space="0" w:color="auto"/>
        <w:bottom w:val="none" w:sz="0" w:space="0" w:color="auto"/>
        <w:right w:val="none" w:sz="0" w:space="0" w:color="auto"/>
      </w:divBdr>
    </w:div>
    <w:div w:id="745954176">
      <w:bodyDiv w:val="1"/>
      <w:marLeft w:val="0"/>
      <w:marRight w:val="0"/>
      <w:marTop w:val="0"/>
      <w:marBottom w:val="0"/>
      <w:divBdr>
        <w:top w:val="none" w:sz="0" w:space="0" w:color="auto"/>
        <w:left w:val="none" w:sz="0" w:space="0" w:color="auto"/>
        <w:bottom w:val="none" w:sz="0" w:space="0" w:color="auto"/>
        <w:right w:val="none" w:sz="0" w:space="0" w:color="auto"/>
      </w:divBdr>
      <w:divsChild>
        <w:div w:id="1879276570">
          <w:marLeft w:val="0"/>
          <w:marRight w:val="0"/>
          <w:marTop w:val="0"/>
          <w:marBottom w:val="0"/>
          <w:divBdr>
            <w:top w:val="none" w:sz="0" w:space="0" w:color="auto"/>
            <w:left w:val="none" w:sz="0" w:space="0" w:color="auto"/>
            <w:bottom w:val="none" w:sz="0" w:space="0" w:color="auto"/>
            <w:right w:val="none" w:sz="0" w:space="0" w:color="auto"/>
          </w:divBdr>
        </w:div>
      </w:divsChild>
    </w:div>
    <w:div w:id="754012165">
      <w:bodyDiv w:val="1"/>
      <w:marLeft w:val="0"/>
      <w:marRight w:val="0"/>
      <w:marTop w:val="0"/>
      <w:marBottom w:val="0"/>
      <w:divBdr>
        <w:top w:val="none" w:sz="0" w:space="0" w:color="auto"/>
        <w:left w:val="none" w:sz="0" w:space="0" w:color="auto"/>
        <w:bottom w:val="none" w:sz="0" w:space="0" w:color="auto"/>
        <w:right w:val="none" w:sz="0" w:space="0" w:color="auto"/>
      </w:divBdr>
    </w:div>
    <w:div w:id="760180985">
      <w:bodyDiv w:val="1"/>
      <w:marLeft w:val="0"/>
      <w:marRight w:val="0"/>
      <w:marTop w:val="0"/>
      <w:marBottom w:val="0"/>
      <w:divBdr>
        <w:top w:val="none" w:sz="0" w:space="0" w:color="auto"/>
        <w:left w:val="none" w:sz="0" w:space="0" w:color="auto"/>
        <w:bottom w:val="none" w:sz="0" w:space="0" w:color="auto"/>
        <w:right w:val="none" w:sz="0" w:space="0" w:color="auto"/>
      </w:divBdr>
    </w:div>
    <w:div w:id="771902696">
      <w:bodyDiv w:val="1"/>
      <w:marLeft w:val="0"/>
      <w:marRight w:val="0"/>
      <w:marTop w:val="0"/>
      <w:marBottom w:val="0"/>
      <w:divBdr>
        <w:top w:val="none" w:sz="0" w:space="0" w:color="auto"/>
        <w:left w:val="none" w:sz="0" w:space="0" w:color="auto"/>
        <w:bottom w:val="none" w:sz="0" w:space="0" w:color="auto"/>
        <w:right w:val="none" w:sz="0" w:space="0" w:color="auto"/>
      </w:divBdr>
    </w:div>
    <w:div w:id="773938045">
      <w:bodyDiv w:val="1"/>
      <w:marLeft w:val="0"/>
      <w:marRight w:val="0"/>
      <w:marTop w:val="0"/>
      <w:marBottom w:val="0"/>
      <w:divBdr>
        <w:top w:val="none" w:sz="0" w:space="0" w:color="auto"/>
        <w:left w:val="none" w:sz="0" w:space="0" w:color="auto"/>
        <w:bottom w:val="none" w:sz="0" w:space="0" w:color="auto"/>
        <w:right w:val="none" w:sz="0" w:space="0" w:color="auto"/>
      </w:divBdr>
    </w:div>
    <w:div w:id="776558164">
      <w:bodyDiv w:val="1"/>
      <w:marLeft w:val="0"/>
      <w:marRight w:val="0"/>
      <w:marTop w:val="0"/>
      <w:marBottom w:val="0"/>
      <w:divBdr>
        <w:top w:val="none" w:sz="0" w:space="0" w:color="auto"/>
        <w:left w:val="none" w:sz="0" w:space="0" w:color="auto"/>
        <w:bottom w:val="none" w:sz="0" w:space="0" w:color="auto"/>
        <w:right w:val="none" w:sz="0" w:space="0" w:color="auto"/>
      </w:divBdr>
    </w:div>
    <w:div w:id="783116922">
      <w:bodyDiv w:val="1"/>
      <w:marLeft w:val="0"/>
      <w:marRight w:val="0"/>
      <w:marTop w:val="0"/>
      <w:marBottom w:val="0"/>
      <w:divBdr>
        <w:top w:val="none" w:sz="0" w:space="0" w:color="auto"/>
        <w:left w:val="none" w:sz="0" w:space="0" w:color="auto"/>
        <w:bottom w:val="none" w:sz="0" w:space="0" w:color="auto"/>
        <w:right w:val="none" w:sz="0" w:space="0" w:color="auto"/>
      </w:divBdr>
    </w:div>
    <w:div w:id="790637702">
      <w:bodyDiv w:val="1"/>
      <w:marLeft w:val="0"/>
      <w:marRight w:val="0"/>
      <w:marTop w:val="0"/>
      <w:marBottom w:val="0"/>
      <w:divBdr>
        <w:top w:val="none" w:sz="0" w:space="0" w:color="auto"/>
        <w:left w:val="none" w:sz="0" w:space="0" w:color="auto"/>
        <w:bottom w:val="none" w:sz="0" w:space="0" w:color="auto"/>
        <w:right w:val="none" w:sz="0" w:space="0" w:color="auto"/>
      </w:divBdr>
    </w:div>
    <w:div w:id="792094365">
      <w:bodyDiv w:val="1"/>
      <w:marLeft w:val="0"/>
      <w:marRight w:val="0"/>
      <w:marTop w:val="0"/>
      <w:marBottom w:val="0"/>
      <w:divBdr>
        <w:top w:val="none" w:sz="0" w:space="0" w:color="auto"/>
        <w:left w:val="none" w:sz="0" w:space="0" w:color="auto"/>
        <w:bottom w:val="none" w:sz="0" w:space="0" w:color="auto"/>
        <w:right w:val="none" w:sz="0" w:space="0" w:color="auto"/>
      </w:divBdr>
    </w:div>
    <w:div w:id="794912174">
      <w:bodyDiv w:val="1"/>
      <w:marLeft w:val="0"/>
      <w:marRight w:val="0"/>
      <w:marTop w:val="0"/>
      <w:marBottom w:val="0"/>
      <w:divBdr>
        <w:top w:val="none" w:sz="0" w:space="0" w:color="auto"/>
        <w:left w:val="none" w:sz="0" w:space="0" w:color="auto"/>
        <w:bottom w:val="none" w:sz="0" w:space="0" w:color="auto"/>
        <w:right w:val="none" w:sz="0" w:space="0" w:color="auto"/>
      </w:divBdr>
    </w:div>
    <w:div w:id="795223875">
      <w:bodyDiv w:val="1"/>
      <w:marLeft w:val="0"/>
      <w:marRight w:val="0"/>
      <w:marTop w:val="0"/>
      <w:marBottom w:val="0"/>
      <w:divBdr>
        <w:top w:val="none" w:sz="0" w:space="0" w:color="auto"/>
        <w:left w:val="none" w:sz="0" w:space="0" w:color="auto"/>
        <w:bottom w:val="none" w:sz="0" w:space="0" w:color="auto"/>
        <w:right w:val="none" w:sz="0" w:space="0" w:color="auto"/>
      </w:divBdr>
    </w:div>
    <w:div w:id="803234498">
      <w:bodyDiv w:val="1"/>
      <w:marLeft w:val="0"/>
      <w:marRight w:val="0"/>
      <w:marTop w:val="0"/>
      <w:marBottom w:val="0"/>
      <w:divBdr>
        <w:top w:val="none" w:sz="0" w:space="0" w:color="auto"/>
        <w:left w:val="none" w:sz="0" w:space="0" w:color="auto"/>
        <w:bottom w:val="none" w:sz="0" w:space="0" w:color="auto"/>
        <w:right w:val="none" w:sz="0" w:space="0" w:color="auto"/>
      </w:divBdr>
    </w:div>
    <w:div w:id="805002009">
      <w:bodyDiv w:val="1"/>
      <w:marLeft w:val="0"/>
      <w:marRight w:val="0"/>
      <w:marTop w:val="0"/>
      <w:marBottom w:val="0"/>
      <w:divBdr>
        <w:top w:val="none" w:sz="0" w:space="0" w:color="auto"/>
        <w:left w:val="none" w:sz="0" w:space="0" w:color="auto"/>
        <w:bottom w:val="none" w:sz="0" w:space="0" w:color="auto"/>
        <w:right w:val="none" w:sz="0" w:space="0" w:color="auto"/>
      </w:divBdr>
    </w:div>
    <w:div w:id="806552620">
      <w:bodyDiv w:val="1"/>
      <w:marLeft w:val="0"/>
      <w:marRight w:val="0"/>
      <w:marTop w:val="0"/>
      <w:marBottom w:val="0"/>
      <w:divBdr>
        <w:top w:val="none" w:sz="0" w:space="0" w:color="auto"/>
        <w:left w:val="none" w:sz="0" w:space="0" w:color="auto"/>
        <w:bottom w:val="none" w:sz="0" w:space="0" w:color="auto"/>
        <w:right w:val="none" w:sz="0" w:space="0" w:color="auto"/>
      </w:divBdr>
    </w:div>
    <w:div w:id="808133343">
      <w:bodyDiv w:val="1"/>
      <w:marLeft w:val="0"/>
      <w:marRight w:val="0"/>
      <w:marTop w:val="0"/>
      <w:marBottom w:val="0"/>
      <w:divBdr>
        <w:top w:val="none" w:sz="0" w:space="0" w:color="auto"/>
        <w:left w:val="none" w:sz="0" w:space="0" w:color="auto"/>
        <w:bottom w:val="none" w:sz="0" w:space="0" w:color="auto"/>
        <w:right w:val="none" w:sz="0" w:space="0" w:color="auto"/>
      </w:divBdr>
    </w:div>
    <w:div w:id="816073279">
      <w:bodyDiv w:val="1"/>
      <w:marLeft w:val="0"/>
      <w:marRight w:val="0"/>
      <w:marTop w:val="0"/>
      <w:marBottom w:val="0"/>
      <w:divBdr>
        <w:top w:val="none" w:sz="0" w:space="0" w:color="auto"/>
        <w:left w:val="none" w:sz="0" w:space="0" w:color="auto"/>
        <w:bottom w:val="none" w:sz="0" w:space="0" w:color="auto"/>
        <w:right w:val="none" w:sz="0" w:space="0" w:color="auto"/>
      </w:divBdr>
    </w:div>
    <w:div w:id="817960655">
      <w:bodyDiv w:val="1"/>
      <w:marLeft w:val="0"/>
      <w:marRight w:val="0"/>
      <w:marTop w:val="0"/>
      <w:marBottom w:val="0"/>
      <w:divBdr>
        <w:top w:val="none" w:sz="0" w:space="0" w:color="auto"/>
        <w:left w:val="none" w:sz="0" w:space="0" w:color="auto"/>
        <w:bottom w:val="none" w:sz="0" w:space="0" w:color="auto"/>
        <w:right w:val="none" w:sz="0" w:space="0" w:color="auto"/>
      </w:divBdr>
    </w:div>
    <w:div w:id="818110260">
      <w:bodyDiv w:val="1"/>
      <w:marLeft w:val="0"/>
      <w:marRight w:val="0"/>
      <w:marTop w:val="0"/>
      <w:marBottom w:val="0"/>
      <w:divBdr>
        <w:top w:val="none" w:sz="0" w:space="0" w:color="auto"/>
        <w:left w:val="none" w:sz="0" w:space="0" w:color="auto"/>
        <w:bottom w:val="none" w:sz="0" w:space="0" w:color="auto"/>
        <w:right w:val="none" w:sz="0" w:space="0" w:color="auto"/>
      </w:divBdr>
    </w:div>
    <w:div w:id="818880323">
      <w:bodyDiv w:val="1"/>
      <w:marLeft w:val="0"/>
      <w:marRight w:val="0"/>
      <w:marTop w:val="0"/>
      <w:marBottom w:val="0"/>
      <w:divBdr>
        <w:top w:val="none" w:sz="0" w:space="0" w:color="auto"/>
        <w:left w:val="none" w:sz="0" w:space="0" w:color="auto"/>
        <w:bottom w:val="none" w:sz="0" w:space="0" w:color="auto"/>
        <w:right w:val="none" w:sz="0" w:space="0" w:color="auto"/>
      </w:divBdr>
    </w:div>
    <w:div w:id="822047268">
      <w:bodyDiv w:val="1"/>
      <w:marLeft w:val="0"/>
      <w:marRight w:val="0"/>
      <w:marTop w:val="0"/>
      <w:marBottom w:val="0"/>
      <w:divBdr>
        <w:top w:val="none" w:sz="0" w:space="0" w:color="auto"/>
        <w:left w:val="none" w:sz="0" w:space="0" w:color="auto"/>
        <w:bottom w:val="none" w:sz="0" w:space="0" w:color="auto"/>
        <w:right w:val="none" w:sz="0" w:space="0" w:color="auto"/>
      </w:divBdr>
    </w:div>
    <w:div w:id="835002364">
      <w:bodyDiv w:val="1"/>
      <w:marLeft w:val="0"/>
      <w:marRight w:val="0"/>
      <w:marTop w:val="0"/>
      <w:marBottom w:val="0"/>
      <w:divBdr>
        <w:top w:val="none" w:sz="0" w:space="0" w:color="auto"/>
        <w:left w:val="none" w:sz="0" w:space="0" w:color="auto"/>
        <w:bottom w:val="none" w:sz="0" w:space="0" w:color="auto"/>
        <w:right w:val="none" w:sz="0" w:space="0" w:color="auto"/>
      </w:divBdr>
    </w:div>
    <w:div w:id="837427379">
      <w:bodyDiv w:val="1"/>
      <w:marLeft w:val="0"/>
      <w:marRight w:val="0"/>
      <w:marTop w:val="0"/>
      <w:marBottom w:val="0"/>
      <w:divBdr>
        <w:top w:val="none" w:sz="0" w:space="0" w:color="auto"/>
        <w:left w:val="none" w:sz="0" w:space="0" w:color="auto"/>
        <w:bottom w:val="none" w:sz="0" w:space="0" w:color="auto"/>
        <w:right w:val="none" w:sz="0" w:space="0" w:color="auto"/>
      </w:divBdr>
    </w:div>
    <w:div w:id="838885974">
      <w:bodyDiv w:val="1"/>
      <w:marLeft w:val="0"/>
      <w:marRight w:val="0"/>
      <w:marTop w:val="0"/>
      <w:marBottom w:val="0"/>
      <w:divBdr>
        <w:top w:val="none" w:sz="0" w:space="0" w:color="auto"/>
        <w:left w:val="none" w:sz="0" w:space="0" w:color="auto"/>
        <w:bottom w:val="none" w:sz="0" w:space="0" w:color="auto"/>
        <w:right w:val="none" w:sz="0" w:space="0" w:color="auto"/>
      </w:divBdr>
    </w:div>
    <w:div w:id="846094427">
      <w:bodyDiv w:val="1"/>
      <w:marLeft w:val="0"/>
      <w:marRight w:val="0"/>
      <w:marTop w:val="0"/>
      <w:marBottom w:val="0"/>
      <w:divBdr>
        <w:top w:val="none" w:sz="0" w:space="0" w:color="auto"/>
        <w:left w:val="none" w:sz="0" w:space="0" w:color="auto"/>
        <w:bottom w:val="none" w:sz="0" w:space="0" w:color="auto"/>
        <w:right w:val="none" w:sz="0" w:space="0" w:color="auto"/>
      </w:divBdr>
    </w:div>
    <w:div w:id="849761571">
      <w:bodyDiv w:val="1"/>
      <w:marLeft w:val="0"/>
      <w:marRight w:val="0"/>
      <w:marTop w:val="0"/>
      <w:marBottom w:val="0"/>
      <w:divBdr>
        <w:top w:val="none" w:sz="0" w:space="0" w:color="auto"/>
        <w:left w:val="none" w:sz="0" w:space="0" w:color="auto"/>
        <w:bottom w:val="none" w:sz="0" w:space="0" w:color="auto"/>
        <w:right w:val="none" w:sz="0" w:space="0" w:color="auto"/>
      </w:divBdr>
    </w:div>
    <w:div w:id="854882785">
      <w:bodyDiv w:val="1"/>
      <w:marLeft w:val="0"/>
      <w:marRight w:val="0"/>
      <w:marTop w:val="0"/>
      <w:marBottom w:val="0"/>
      <w:divBdr>
        <w:top w:val="none" w:sz="0" w:space="0" w:color="auto"/>
        <w:left w:val="none" w:sz="0" w:space="0" w:color="auto"/>
        <w:bottom w:val="none" w:sz="0" w:space="0" w:color="auto"/>
        <w:right w:val="none" w:sz="0" w:space="0" w:color="auto"/>
      </w:divBdr>
    </w:div>
    <w:div w:id="858469220">
      <w:bodyDiv w:val="1"/>
      <w:marLeft w:val="0"/>
      <w:marRight w:val="0"/>
      <w:marTop w:val="0"/>
      <w:marBottom w:val="0"/>
      <w:divBdr>
        <w:top w:val="none" w:sz="0" w:space="0" w:color="auto"/>
        <w:left w:val="none" w:sz="0" w:space="0" w:color="auto"/>
        <w:bottom w:val="none" w:sz="0" w:space="0" w:color="auto"/>
        <w:right w:val="none" w:sz="0" w:space="0" w:color="auto"/>
      </w:divBdr>
    </w:div>
    <w:div w:id="864708264">
      <w:bodyDiv w:val="1"/>
      <w:marLeft w:val="0"/>
      <w:marRight w:val="0"/>
      <w:marTop w:val="0"/>
      <w:marBottom w:val="0"/>
      <w:divBdr>
        <w:top w:val="none" w:sz="0" w:space="0" w:color="auto"/>
        <w:left w:val="none" w:sz="0" w:space="0" w:color="auto"/>
        <w:bottom w:val="none" w:sz="0" w:space="0" w:color="auto"/>
        <w:right w:val="none" w:sz="0" w:space="0" w:color="auto"/>
      </w:divBdr>
    </w:div>
    <w:div w:id="874201013">
      <w:bodyDiv w:val="1"/>
      <w:marLeft w:val="0"/>
      <w:marRight w:val="0"/>
      <w:marTop w:val="0"/>
      <w:marBottom w:val="0"/>
      <w:divBdr>
        <w:top w:val="none" w:sz="0" w:space="0" w:color="auto"/>
        <w:left w:val="none" w:sz="0" w:space="0" w:color="auto"/>
        <w:bottom w:val="none" w:sz="0" w:space="0" w:color="auto"/>
        <w:right w:val="none" w:sz="0" w:space="0" w:color="auto"/>
      </w:divBdr>
    </w:div>
    <w:div w:id="892153253">
      <w:bodyDiv w:val="1"/>
      <w:marLeft w:val="0"/>
      <w:marRight w:val="0"/>
      <w:marTop w:val="0"/>
      <w:marBottom w:val="0"/>
      <w:divBdr>
        <w:top w:val="none" w:sz="0" w:space="0" w:color="auto"/>
        <w:left w:val="none" w:sz="0" w:space="0" w:color="auto"/>
        <w:bottom w:val="none" w:sz="0" w:space="0" w:color="auto"/>
        <w:right w:val="none" w:sz="0" w:space="0" w:color="auto"/>
      </w:divBdr>
    </w:div>
    <w:div w:id="894967036">
      <w:bodyDiv w:val="1"/>
      <w:marLeft w:val="0"/>
      <w:marRight w:val="0"/>
      <w:marTop w:val="0"/>
      <w:marBottom w:val="0"/>
      <w:divBdr>
        <w:top w:val="none" w:sz="0" w:space="0" w:color="auto"/>
        <w:left w:val="none" w:sz="0" w:space="0" w:color="auto"/>
        <w:bottom w:val="none" w:sz="0" w:space="0" w:color="auto"/>
        <w:right w:val="none" w:sz="0" w:space="0" w:color="auto"/>
      </w:divBdr>
    </w:div>
    <w:div w:id="902981762">
      <w:bodyDiv w:val="1"/>
      <w:marLeft w:val="0"/>
      <w:marRight w:val="0"/>
      <w:marTop w:val="0"/>
      <w:marBottom w:val="0"/>
      <w:divBdr>
        <w:top w:val="none" w:sz="0" w:space="0" w:color="auto"/>
        <w:left w:val="none" w:sz="0" w:space="0" w:color="auto"/>
        <w:bottom w:val="none" w:sz="0" w:space="0" w:color="auto"/>
        <w:right w:val="none" w:sz="0" w:space="0" w:color="auto"/>
      </w:divBdr>
    </w:div>
    <w:div w:id="912545207">
      <w:bodyDiv w:val="1"/>
      <w:marLeft w:val="0"/>
      <w:marRight w:val="0"/>
      <w:marTop w:val="0"/>
      <w:marBottom w:val="0"/>
      <w:divBdr>
        <w:top w:val="none" w:sz="0" w:space="0" w:color="auto"/>
        <w:left w:val="none" w:sz="0" w:space="0" w:color="auto"/>
        <w:bottom w:val="none" w:sz="0" w:space="0" w:color="auto"/>
        <w:right w:val="none" w:sz="0" w:space="0" w:color="auto"/>
      </w:divBdr>
    </w:div>
    <w:div w:id="917249776">
      <w:bodyDiv w:val="1"/>
      <w:marLeft w:val="0"/>
      <w:marRight w:val="0"/>
      <w:marTop w:val="0"/>
      <w:marBottom w:val="0"/>
      <w:divBdr>
        <w:top w:val="none" w:sz="0" w:space="0" w:color="auto"/>
        <w:left w:val="none" w:sz="0" w:space="0" w:color="auto"/>
        <w:bottom w:val="none" w:sz="0" w:space="0" w:color="auto"/>
        <w:right w:val="none" w:sz="0" w:space="0" w:color="auto"/>
      </w:divBdr>
    </w:div>
    <w:div w:id="932514900">
      <w:bodyDiv w:val="1"/>
      <w:marLeft w:val="0"/>
      <w:marRight w:val="0"/>
      <w:marTop w:val="0"/>
      <w:marBottom w:val="0"/>
      <w:divBdr>
        <w:top w:val="none" w:sz="0" w:space="0" w:color="auto"/>
        <w:left w:val="none" w:sz="0" w:space="0" w:color="auto"/>
        <w:bottom w:val="none" w:sz="0" w:space="0" w:color="auto"/>
        <w:right w:val="none" w:sz="0" w:space="0" w:color="auto"/>
      </w:divBdr>
    </w:div>
    <w:div w:id="936716714">
      <w:bodyDiv w:val="1"/>
      <w:marLeft w:val="0"/>
      <w:marRight w:val="0"/>
      <w:marTop w:val="0"/>
      <w:marBottom w:val="0"/>
      <w:divBdr>
        <w:top w:val="none" w:sz="0" w:space="0" w:color="auto"/>
        <w:left w:val="none" w:sz="0" w:space="0" w:color="auto"/>
        <w:bottom w:val="none" w:sz="0" w:space="0" w:color="auto"/>
        <w:right w:val="none" w:sz="0" w:space="0" w:color="auto"/>
      </w:divBdr>
    </w:div>
    <w:div w:id="940340462">
      <w:bodyDiv w:val="1"/>
      <w:marLeft w:val="0"/>
      <w:marRight w:val="0"/>
      <w:marTop w:val="0"/>
      <w:marBottom w:val="0"/>
      <w:divBdr>
        <w:top w:val="none" w:sz="0" w:space="0" w:color="auto"/>
        <w:left w:val="none" w:sz="0" w:space="0" w:color="auto"/>
        <w:bottom w:val="none" w:sz="0" w:space="0" w:color="auto"/>
        <w:right w:val="none" w:sz="0" w:space="0" w:color="auto"/>
      </w:divBdr>
    </w:div>
    <w:div w:id="949625842">
      <w:bodyDiv w:val="1"/>
      <w:marLeft w:val="0"/>
      <w:marRight w:val="0"/>
      <w:marTop w:val="0"/>
      <w:marBottom w:val="0"/>
      <w:divBdr>
        <w:top w:val="none" w:sz="0" w:space="0" w:color="auto"/>
        <w:left w:val="none" w:sz="0" w:space="0" w:color="auto"/>
        <w:bottom w:val="none" w:sz="0" w:space="0" w:color="auto"/>
        <w:right w:val="none" w:sz="0" w:space="0" w:color="auto"/>
      </w:divBdr>
    </w:div>
    <w:div w:id="950864643">
      <w:bodyDiv w:val="1"/>
      <w:marLeft w:val="0"/>
      <w:marRight w:val="0"/>
      <w:marTop w:val="0"/>
      <w:marBottom w:val="0"/>
      <w:divBdr>
        <w:top w:val="none" w:sz="0" w:space="0" w:color="auto"/>
        <w:left w:val="none" w:sz="0" w:space="0" w:color="auto"/>
        <w:bottom w:val="none" w:sz="0" w:space="0" w:color="auto"/>
        <w:right w:val="none" w:sz="0" w:space="0" w:color="auto"/>
      </w:divBdr>
    </w:div>
    <w:div w:id="959996059">
      <w:bodyDiv w:val="1"/>
      <w:marLeft w:val="0"/>
      <w:marRight w:val="0"/>
      <w:marTop w:val="0"/>
      <w:marBottom w:val="0"/>
      <w:divBdr>
        <w:top w:val="none" w:sz="0" w:space="0" w:color="auto"/>
        <w:left w:val="none" w:sz="0" w:space="0" w:color="auto"/>
        <w:bottom w:val="none" w:sz="0" w:space="0" w:color="auto"/>
        <w:right w:val="none" w:sz="0" w:space="0" w:color="auto"/>
      </w:divBdr>
    </w:div>
    <w:div w:id="962661593">
      <w:bodyDiv w:val="1"/>
      <w:marLeft w:val="0"/>
      <w:marRight w:val="0"/>
      <w:marTop w:val="0"/>
      <w:marBottom w:val="0"/>
      <w:divBdr>
        <w:top w:val="none" w:sz="0" w:space="0" w:color="auto"/>
        <w:left w:val="none" w:sz="0" w:space="0" w:color="auto"/>
        <w:bottom w:val="none" w:sz="0" w:space="0" w:color="auto"/>
        <w:right w:val="none" w:sz="0" w:space="0" w:color="auto"/>
      </w:divBdr>
    </w:div>
    <w:div w:id="975259972">
      <w:bodyDiv w:val="1"/>
      <w:marLeft w:val="0"/>
      <w:marRight w:val="0"/>
      <w:marTop w:val="0"/>
      <w:marBottom w:val="0"/>
      <w:divBdr>
        <w:top w:val="none" w:sz="0" w:space="0" w:color="auto"/>
        <w:left w:val="none" w:sz="0" w:space="0" w:color="auto"/>
        <w:bottom w:val="none" w:sz="0" w:space="0" w:color="auto"/>
        <w:right w:val="none" w:sz="0" w:space="0" w:color="auto"/>
      </w:divBdr>
    </w:div>
    <w:div w:id="977303847">
      <w:bodyDiv w:val="1"/>
      <w:marLeft w:val="0"/>
      <w:marRight w:val="0"/>
      <w:marTop w:val="0"/>
      <w:marBottom w:val="0"/>
      <w:divBdr>
        <w:top w:val="none" w:sz="0" w:space="0" w:color="auto"/>
        <w:left w:val="none" w:sz="0" w:space="0" w:color="auto"/>
        <w:bottom w:val="none" w:sz="0" w:space="0" w:color="auto"/>
        <w:right w:val="none" w:sz="0" w:space="0" w:color="auto"/>
      </w:divBdr>
    </w:div>
    <w:div w:id="978462417">
      <w:bodyDiv w:val="1"/>
      <w:marLeft w:val="0"/>
      <w:marRight w:val="0"/>
      <w:marTop w:val="0"/>
      <w:marBottom w:val="0"/>
      <w:divBdr>
        <w:top w:val="none" w:sz="0" w:space="0" w:color="auto"/>
        <w:left w:val="none" w:sz="0" w:space="0" w:color="auto"/>
        <w:bottom w:val="none" w:sz="0" w:space="0" w:color="auto"/>
        <w:right w:val="none" w:sz="0" w:space="0" w:color="auto"/>
      </w:divBdr>
    </w:div>
    <w:div w:id="981540890">
      <w:bodyDiv w:val="1"/>
      <w:marLeft w:val="0"/>
      <w:marRight w:val="0"/>
      <w:marTop w:val="0"/>
      <w:marBottom w:val="0"/>
      <w:divBdr>
        <w:top w:val="none" w:sz="0" w:space="0" w:color="auto"/>
        <w:left w:val="none" w:sz="0" w:space="0" w:color="auto"/>
        <w:bottom w:val="none" w:sz="0" w:space="0" w:color="auto"/>
        <w:right w:val="none" w:sz="0" w:space="0" w:color="auto"/>
      </w:divBdr>
    </w:div>
    <w:div w:id="981690347">
      <w:bodyDiv w:val="1"/>
      <w:marLeft w:val="0"/>
      <w:marRight w:val="0"/>
      <w:marTop w:val="0"/>
      <w:marBottom w:val="0"/>
      <w:divBdr>
        <w:top w:val="none" w:sz="0" w:space="0" w:color="auto"/>
        <w:left w:val="none" w:sz="0" w:space="0" w:color="auto"/>
        <w:bottom w:val="none" w:sz="0" w:space="0" w:color="auto"/>
        <w:right w:val="none" w:sz="0" w:space="0" w:color="auto"/>
      </w:divBdr>
    </w:div>
    <w:div w:id="984239648">
      <w:bodyDiv w:val="1"/>
      <w:marLeft w:val="0"/>
      <w:marRight w:val="0"/>
      <w:marTop w:val="0"/>
      <w:marBottom w:val="0"/>
      <w:divBdr>
        <w:top w:val="none" w:sz="0" w:space="0" w:color="auto"/>
        <w:left w:val="none" w:sz="0" w:space="0" w:color="auto"/>
        <w:bottom w:val="none" w:sz="0" w:space="0" w:color="auto"/>
        <w:right w:val="none" w:sz="0" w:space="0" w:color="auto"/>
      </w:divBdr>
    </w:div>
    <w:div w:id="986740652">
      <w:bodyDiv w:val="1"/>
      <w:marLeft w:val="0"/>
      <w:marRight w:val="0"/>
      <w:marTop w:val="0"/>
      <w:marBottom w:val="0"/>
      <w:divBdr>
        <w:top w:val="none" w:sz="0" w:space="0" w:color="auto"/>
        <w:left w:val="none" w:sz="0" w:space="0" w:color="auto"/>
        <w:bottom w:val="none" w:sz="0" w:space="0" w:color="auto"/>
        <w:right w:val="none" w:sz="0" w:space="0" w:color="auto"/>
      </w:divBdr>
    </w:div>
    <w:div w:id="987592317">
      <w:bodyDiv w:val="1"/>
      <w:marLeft w:val="0"/>
      <w:marRight w:val="0"/>
      <w:marTop w:val="0"/>
      <w:marBottom w:val="0"/>
      <w:divBdr>
        <w:top w:val="none" w:sz="0" w:space="0" w:color="auto"/>
        <w:left w:val="none" w:sz="0" w:space="0" w:color="auto"/>
        <w:bottom w:val="none" w:sz="0" w:space="0" w:color="auto"/>
        <w:right w:val="none" w:sz="0" w:space="0" w:color="auto"/>
      </w:divBdr>
      <w:divsChild>
        <w:div w:id="600644044">
          <w:marLeft w:val="0"/>
          <w:marRight w:val="0"/>
          <w:marTop w:val="0"/>
          <w:marBottom w:val="0"/>
          <w:divBdr>
            <w:top w:val="none" w:sz="0" w:space="0" w:color="auto"/>
            <w:left w:val="none" w:sz="0" w:space="0" w:color="auto"/>
            <w:bottom w:val="none" w:sz="0" w:space="0" w:color="auto"/>
            <w:right w:val="none" w:sz="0" w:space="0" w:color="auto"/>
          </w:divBdr>
        </w:div>
        <w:div w:id="830366602">
          <w:marLeft w:val="0"/>
          <w:marRight w:val="0"/>
          <w:marTop w:val="0"/>
          <w:marBottom w:val="0"/>
          <w:divBdr>
            <w:top w:val="none" w:sz="0" w:space="0" w:color="auto"/>
            <w:left w:val="none" w:sz="0" w:space="0" w:color="auto"/>
            <w:bottom w:val="none" w:sz="0" w:space="0" w:color="auto"/>
            <w:right w:val="none" w:sz="0" w:space="0" w:color="auto"/>
          </w:divBdr>
        </w:div>
        <w:div w:id="1182160319">
          <w:marLeft w:val="0"/>
          <w:marRight w:val="0"/>
          <w:marTop w:val="0"/>
          <w:marBottom w:val="0"/>
          <w:divBdr>
            <w:top w:val="none" w:sz="0" w:space="0" w:color="auto"/>
            <w:left w:val="none" w:sz="0" w:space="0" w:color="auto"/>
            <w:bottom w:val="none" w:sz="0" w:space="0" w:color="auto"/>
            <w:right w:val="none" w:sz="0" w:space="0" w:color="auto"/>
          </w:divBdr>
        </w:div>
      </w:divsChild>
    </w:div>
    <w:div w:id="990450931">
      <w:bodyDiv w:val="1"/>
      <w:marLeft w:val="0"/>
      <w:marRight w:val="0"/>
      <w:marTop w:val="0"/>
      <w:marBottom w:val="0"/>
      <w:divBdr>
        <w:top w:val="none" w:sz="0" w:space="0" w:color="auto"/>
        <w:left w:val="none" w:sz="0" w:space="0" w:color="auto"/>
        <w:bottom w:val="none" w:sz="0" w:space="0" w:color="auto"/>
        <w:right w:val="none" w:sz="0" w:space="0" w:color="auto"/>
      </w:divBdr>
    </w:div>
    <w:div w:id="990477315">
      <w:bodyDiv w:val="1"/>
      <w:marLeft w:val="0"/>
      <w:marRight w:val="0"/>
      <w:marTop w:val="0"/>
      <w:marBottom w:val="0"/>
      <w:divBdr>
        <w:top w:val="none" w:sz="0" w:space="0" w:color="auto"/>
        <w:left w:val="none" w:sz="0" w:space="0" w:color="auto"/>
        <w:bottom w:val="none" w:sz="0" w:space="0" w:color="auto"/>
        <w:right w:val="none" w:sz="0" w:space="0" w:color="auto"/>
      </w:divBdr>
    </w:div>
    <w:div w:id="990788362">
      <w:bodyDiv w:val="1"/>
      <w:marLeft w:val="0"/>
      <w:marRight w:val="0"/>
      <w:marTop w:val="0"/>
      <w:marBottom w:val="0"/>
      <w:divBdr>
        <w:top w:val="none" w:sz="0" w:space="0" w:color="auto"/>
        <w:left w:val="none" w:sz="0" w:space="0" w:color="auto"/>
        <w:bottom w:val="none" w:sz="0" w:space="0" w:color="auto"/>
        <w:right w:val="none" w:sz="0" w:space="0" w:color="auto"/>
      </w:divBdr>
    </w:div>
    <w:div w:id="992486697">
      <w:bodyDiv w:val="1"/>
      <w:marLeft w:val="0"/>
      <w:marRight w:val="0"/>
      <w:marTop w:val="0"/>
      <w:marBottom w:val="0"/>
      <w:divBdr>
        <w:top w:val="none" w:sz="0" w:space="0" w:color="auto"/>
        <w:left w:val="none" w:sz="0" w:space="0" w:color="auto"/>
        <w:bottom w:val="none" w:sz="0" w:space="0" w:color="auto"/>
        <w:right w:val="none" w:sz="0" w:space="0" w:color="auto"/>
      </w:divBdr>
    </w:div>
    <w:div w:id="992830344">
      <w:bodyDiv w:val="1"/>
      <w:marLeft w:val="0"/>
      <w:marRight w:val="0"/>
      <w:marTop w:val="0"/>
      <w:marBottom w:val="0"/>
      <w:divBdr>
        <w:top w:val="none" w:sz="0" w:space="0" w:color="auto"/>
        <w:left w:val="none" w:sz="0" w:space="0" w:color="auto"/>
        <w:bottom w:val="none" w:sz="0" w:space="0" w:color="auto"/>
        <w:right w:val="none" w:sz="0" w:space="0" w:color="auto"/>
      </w:divBdr>
    </w:div>
    <w:div w:id="995033752">
      <w:bodyDiv w:val="1"/>
      <w:marLeft w:val="0"/>
      <w:marRight w:val="0"/>
      <w:marTop w:val="0"/>
      <w:marBottom w:val="0"/>
      <w:divBdr>
        <w:top w:val="none" w:sz="0" w:space="0" w:color="auto"/>
        <w:left w:val="none" w:sz="0" w:space="0" w:color="auto"/>
        <w:bottom w:val="none" w:sz="0" w:space="0" w:color="auto"/>
        <w:right w:val="none" w:sz="0" w:space="0" w:color="auto"/>
      </w:divBdr>
    </w:div>
    <w:div w:id="996962472">
      <w:bodyDiv w:val="1"/>
      <w:marLeft w:val="0"/>
      <w:marRight w:val="0"/>
      <w:marTop w:val="0"/>
      <w:marBottom w:val="0"/>
      <w:divBdr>
        <w:top w:val="none" w:sz="0" w:space="0" w:color="auto"/>
        <w:left w:val="none" w:sz="0" w:space="0" w:color="auto"/>
        <w:bottom w:val="none" w:sz="0" w:space="0" w:color="auto"/>
        <w:right w:val="none" w:sz="0" w:space="0" w:color="auto"/>
      </w:divBdr>
    </w:div>
    <w:div w:id="997657797">
      <w:bodyDiv w:val="1"/>
      <w:marLeft w:val="0"/>
      <w:marRight w:val="0"/>
      <w:marTop w:val="0"/>
      <w:marBottom w:val="0"/>
      <w:divBdr>
        <w:top w:val="none" w:sz="0" w:space="0" w:color="auto"/>
        <w:left w:val="none" w:sz="0" w:space="0" w:color="auto"/>
        <w:bottom w:val="none" w:sz="0" w:space="0" w:color="auto"/>
        <w:right w:val="none" w:sz="0" w:space="0" w:color="auto"/>
      </w:divBdr>
    </w:div>
    <w:div w:id="999575663">
      <w:bodyDiv w:val="1"/>
      <w:marLeft w:val="0"/>
      <w:marRight w:val="0"/>
      <w:marTop w:val="0"/>
      <w:marBottom w:val="0"/>
      <w:divBdr>
        <w:top w:val="none" w:sz="0" w:space="0" w:color="auto"/>
        <w:left w:val="none" w:sz="0" w:space="0" w:color="auto"/>
        <w:bottom w:val="none" w:sz="0" w:space="0" w:color="auto"/>
        <w:right w:val="none" w:sz="0" w:space="0" w:color="auto"/>
      </w:divBdr>
    </w:div>
    <w:div w:id="1015351663">
      <w:bodyDiv w:val="1"/>
      <w:marLeft w:val="0"/>
      <w:marRight w:val="0"/>
      <w:marTop w:val="0"/>
      <w:marBottom w:val="0"/>
      <w:divBdr>
        <w:top w:val="none" w:sz="0" w:space="0" w:color="auto"/>
        <w:left w:val="none" w:sz="0" w:space="0" w:color="auto"/>
        <w:bottom w:val="none" w:sz="0" w:space="0" w:color="auto"/>
        <w:right w:val="none" w:sz="0" w:space="0" w:color="auto"/>
      </w:divBdr>
    </w:div>
    <w:div w:id="1016344058">
      <w:bodyDiv w:val="1"/>
      <w:marLeft w:val="0"/>
      <w:marRight w:val="0"/>
      <w:marTop w:val="0"/>
      <w:marBottom w:val="0"/>
      <w:divBdr>
        <w:top w:val="none" w:sz="0" w:space="0" w:color="auto"/>
        <w:left w:val="none" w:sz="0" w:space="0" w:color="auto"/>
        <w:bottom w:val="none" w:sz="0" w:space="0" w:color="auto"/>
        <w:right w:val="none" w:sz="0" w:space="0" w:color="auto"/>
      </w:divBdr>
    </w:div>
    <w:div w:id="1021738849">
      <w:bodyDiv w:val="1"/>
      <w:marLeft w:val="0"/>
      <w:marRight w:val="0"/>
      <w:marTop w:val="0"/>
      <w:marBottom w:val="0"/>
      <w:divBdr>
        <w:top w:val="none" w:sz="0" w:space="0" w:color="auto"/>
        <w:left w:val="none" w:sz="0" w:space="0" w:color="auto"/>
        <w:bottom w:val="none" w:sz="0" w:space="0" w:color="auto"/>
        <w:right w:val="none" w:sz="0" w:space="0" w:color="auto"/>
      </w:divBdr>
    </w:div>
    <w:div w:id="1032850094">
      <w:bodyDiv w:val="1"/>
      <w:marLeft w:val="0"/>
      <w:marRight w:val="0"/>
      <w:marTop w:val="0"/>
      <w:marBottom w:val="0"/>
      <w:divBdr>
        <w:top w:val="none" w:sz="0" w:space="0" w:color="auto"/>
        <w:left w:val="none" w:sz="0" w:space="0" w:color="auto"/>
        <w:bottom w:val="none" w:sz="0" w:space="0" w:color="auto"/>
        <w:right w:val="none" w:sz="0" w:space="0" w:color="auto"/>
      </w:divBdr>
    </w:div>
    <w:div w:id="1033385888">
      <w:bodyDiv w:val="1"/>
      <w:marLeft w:val="0"/>
      <w:marRight w:val="0"/>
      <w:marTop w:val="0"/>
      <w:marBottom w:val="0"/>
      <w:divBdr>
        <w:top w:val="none" w:sz="0" w:space="0" w:color="auto"/>
        <w:left w:val="none" w:sz="0" w:space="0" w:color="auto"/>
        <w:bottom w:val="none" w:sz="0" w:space="0" w:color="auto"/>
        <w:right w:val="none" w:sz="0" w:space="0" w:color="auto"/>
      </w:divBdr>
    </w:div>
    <w:div w:id="1036930818">
      <w:bodyDiv w:val="1"/>
      <w:marLeft w:val="0"/>
      <w:marRight w:val="0"/>
      <w:marTop w:val="0"/>
      <w:marBottom w:val="0"/>
      <w:divBdr>
        <w:top w:val="none" w:sz="0" w:space="0" w:color="auto"/>
        <w:left w:val="none" w:sz="0" w:space="0" w:color="auto"/>
        <w:bottom w:val="none" w:sz="0" w:space="0" w:color="auto"/>
        <w:right w:val="none" w:sz="0" w:space="0" w:color="auto"/>
      </w:divBdr>
    </w:div>
    <w:div w:id="1046904015">
      <w:bodyDiv w:val="1"/>
      <w:marLeft w:val="0"/>
      <w:marRight w:val="0"/>
      <w:marTop w:val="0"/>
      <w:marBottom w:val="0"/>
      <w:divBdr>
        <w:top w:val="none" w:sz="0" w:space="0" w:color="auto"/>
        <w:left w:val="none" w:sz="0" w:space="0" w:color="auto"/>
        <w:bottom w:val="none" w:sz="0" w:space="0" w:color="auto"/>
        <w:right w:val="none" w:sz="0" w:space="0" w:color="auto"/>
      </w:divBdr>
    </w:div>
    <w:div w:id="1052461251">
      <w:bodyDiv w:val="1"/>
      <w:marLeft w:val="0"/>
      <w:marRight w:val="0"/>
      <w:marTop w:val="0"/>
      <w:marBottom w:val="0"/>
      <w:divBdr>
        <w:top w:val="none" w:sz="0" w:space="0" w:color="auto"/>
        <w:left w:val="none" w:sz="0" w:space="0" w:color="auto"/>
        <w:bottom w:val="none" w:sz="0" w:space="0" w:color="auto"/>
        <w:right w:val="none" w:sz="0" w:space="0" w:color="auto"/>
      </w:divBdr>
    </w:div>
    <w:div w:id="1052998547">
      <w:bodyDiv w:val="1"/>
      <w:marLeft w:val="0"/>
      <w:marRight w:val="0"/>
      <w:marTop w:val="0"/>
      <w:marBottom w:val="0"/>
      <w:divBdr>
        <w:top w:val="none" w:sz="0" w:space="0" w:color="auto"/>
        <w:left w:val="none" w:sz="0" w:space="0" w:color="auto"/>
        <w:bottom w:val="none" w:sz="0" w:space="0" w:color="auto"/>
        <w:right w:val="none" w:sz="0" w:space="0" w:color="auto"/>
      </w:divBdr>
    </w:div>
    <w:div w:id="1053113420">
      <w:bodyDiv w:val="1"/>
      <w:marLeft w:val="0"/>
      <w:marRight w:val="0"/>
      <w:marTop w:val="0"/>
      <w:marBottom w:val="0"/>
      <w:divBdr>
        <w:top w:val="none" w:sz="0" w:space="0" w:color="auto"/>
        <w:left w:val="none" w:sz="0" w:space="0" w:color="auto"/>
        <w:bottom w:val="none" w:sz="0" w:space="0" w:color="auto"/>
        <w:right w:val="none" w:sz="0" w:space="0" w:color="auto"/>
      </w:divBdr>
    </w:div>
    <w:div w:id="1055545263">
      <w:bodyDiv w:val="1"/>
      <w:marLeft w:val="0"/>
      <w:marRight w:val="0"/>
      <w:marTop w:val="0"/>
      <w:marBottom w:val="0"/>
      <w:divBdr>
        <w:top w:val="none" w:sz="0" w:space="0" w:color="auto"/>
        <w:left w:val="none" w:sz="0" w:space="0" w:color="auto"/>
        <w:bottom w:val="none" w:sz="0" w:space="0" w:color="auto"/>
        <w:right w:val="none" w:sz="0" w:space="0" w:color="auto"/>
      </w:divBdr>
    </w:div>
    <w:div w:id="1058044400">
      <w:bodyDiv w:val="1"/>
      <w:marLeft w:val="0"/>
      <w:marRight w:val="0"/>
      <w:marTop w:val="0"/>
      <w:marBottom w:val="0"/>
      <w:divBdr>
        <w:top w:val="none" w:sz="0" w:space="0" w:color="auto"/>
        <w:left w:val="none" w:sz="0" w:space="0" w:color="auto"/>
        <w:bottom w:val="none" w:sz="0" w:space="0" w:color="auto"/>
        <w:right w:val="none" w:sz="0" w:space="0" w:color="auto"/>
      </w:divBdr>
    </w:div>
    <w:div w:id="1060372822">
      <w:bodyDiv w:val="1"/>
      <w:marLeft w:val="0"/>
      <w:marRight w:val="0"/>
      <w:marTop w:val="0"/>
      <w:marBottom w:val="0"/>
      <w:divBdr>
        <w:top w:val="none" w:sz="0" w:space="0" w:color="auto"/>
        <w:left w:val="none" w:sz="0" w:space="0" w:color="auto"/>
        <w:bottom w:val="none" w:sz="0" w:space="0" w:color="auto"/>
        <w:right w:val="none" w:sz="0" w:space="0" w:color="auto"/>
      </w:divBdr>
    </w:div>
    <w:div w:id="1077165159">
      <w:bodyDiv w:val="1"/>
      <w:marLeft w:val="0"/>
      <w:marRight w:val="0"/>
      <w:marTop w:val="0"/>
      <w:marBottom w:val="0"/>
      <w:divBdr>
        <w:top w:val="none" w:sz="0" w:space="0" w:color="auto"/>
        <w:left w:val="none" w:sz="0" w:space="0" w:color="auto"/>
        <w:bottom w:val="none" w:sz="0" w:space="0" w:color="auto"/>
        <w:right w:val="none" w:sz="0" w:space="0" w:color="auto"/>
      </w:divBdr>
    </w:div>
    <w:div w:id="1080180818">
      <w:bodyDiv w:val="1"/>
      <w:marLeft w:val="0"/>
      <w:marRight w:val="0"/>
      <w:marTop w:val="0"/>
      <w:marBottom w:val="0"/>
      <w:divBdr>
        <w:top w:val="none" w:sz="0" w:space="0" w:color="auto"/>
        <w:left w:val="none" w:sz="0" w:space="0" w:color="auto"/>
        <w:bottom w:val="none" w:sz="0" w:space="0" w:color="auto"/>
        <w:right w:val="none" w:sz="0" w:space="0" w:color="auto"/>
      </w:divBdr>
    </w:div>
    <w:div w:id="1082684153">
      <w:bodyDiv w:val="1"/>
      <w:marLeft w:val="0"/>
      <w:marRight w:val="0"/>
      <w:marTop w:val="0"/>
      <w:marBottom w:val="0"/>
      <w:divBdr>
        <w:top w:val="none" w:sz="0" w:space="0" w:color="auto"/>
        <w:left w:val="none" w:sz="0" w:space="0" w:color="auto"/>
        <w:bottom w:val="none" w:sz="0" w:space="0" w:color="auto"/>
        <w:right w:val="none" w:sz="0" w:space="0" w:color="auto"/>
      </w:divBdr>
    </w:div>
    <w:div w:id="1095592654">
      <w:bodyDiv w:val="1"/>
      <w:marLeft w:val="0"/>
      <w:marRight w:val="0"/>
      <w:marTop w:val="0"/>
      <w:marBottom w:val="0"/>
      <w:divBdr>
        <w:top w:val="none" w:sz="0" w:space="0" w:color="auto"/>
        <w:left w:val="none" w:sz="0" w:space="0" w:color="auto"/>
        <w:bottom w:val="none" w:sz="0" w:space="0" w:color="auto"/>
        <w:right w:val="none" w:sz="0" w:space="0" w:color="auto"/>
      </w:divBdr>
    </w:div>
    <w:div w:id="1103186019">
      <w:bodyDiv w:val="1"/>
      <w:marLeft w:val="0"/>
      <w:marRight w:val="0"/>
      <w:marTop w:val="0"/>
      <w:marBottom w:val="0"/>
      <w:divBdr>
        <w:top w:val="none" w:sz="0" w:space="0" w:color="auto"/>
        <w:left w:val="none" w:sz="0" w:space="0" w:color="auto"/>
        <w:bottom w:val="none" w:sz="0" w:space="0" w:color="auto"/>
        <w:right w:val="none" w:sz="0" w:space="0" w:color="auto"/>
      </w:divBdr>
    </w:div>
    <w:div w:id="1103837525">
      <w:bodyDiv w:val="1"/>
      <w:marLeft w:val="0"/>
      <w:marRight w:val="0"/>
      <w:marTop w:val="0"/>
      <w:marBottom w:val="0"/>
      <w:divBdr>
        <w:top w:val="none" w:sz="0" w:space="0" w:color="auto"/>
        <w:left w:val="none" w:sz="0" w:space="0" w:color="auto"/>
        <w:bottom w:val="none" w:sz="0" w:space="0" w:color="auto"/>
        <w:right w:val="none" w:sz="0" w:space="0" w:color="auto"/>
      </w:divBdr>
    </w:div>
    <w:div w:id="1125154073">
      <w:bodyDiv w:val="1"/>
      <w:marLeft w:val="0"/>
      <w:marRight w:val="0"/>
      <w:marTop w:val="0"/>
      <w:marBottom w:val="0"/>
      <w:divBdr>
        <w:top w:val="none" w:sz="0" w:space="0" w:color="auto"/>
        <w:left w:val="none" w:sz="0" w:space="0" w:color="auto"/>
        <w:bottom w:val="none" w:sz="0" w:space="0" w:color="auto"/>
        <w:right w:val="none" w:sz="0" w:space="0" w:color="auto"/>
      </w:divBdr>
    </w:div>
    <w:div w:id="1125582998">
      <w:bodyDiv w:val="1"/>
      <w:marLeft w:val="0"/>
      <w:marRight w:val="0"/>
      <w:marTop w:val="0"/>
      <w:marBottom w:val="0"/>
      <w:divBdr>
        <w:top w:val="none" w:sz="0" w:space="0" w:color="auto"/>
        <w:left w:val="none" w:sz="0" w:space="0" w:color="auto"/>
        <w:bottom w:val="none" w:sz="0" w:space="0" w:color="auto"/>
        <w:right w:val="none" w:sz="0" w:space="0" w:color="auto"/>
      </w:divBdr>
    </w:div>
    <w:div w:id="1130366763">
      <w:bodyDiv w:val="1"/>
      <w:marLeft w:val="0"/>
      <w:marRight w:val="0"/>
      <w:marTop w:val="0"/>
      <w:marBottom w:val="0"/>
      <w:divBdr>
        <w:top w:val="none" w:sz="0" w:space="0" w:color="auto"/>
        <w:left w:val="none" w:sz="0" w:space="0" w:color="auto"/>
        <w:bottom w:val="none" w:sz="0" w:space="0" w:color="auto"/>
        <w:right w:val="none" w:sz="0" w:space="0" w:color="auto"/>
      </w:divBdr>
    </w:div>
    <w:div w:id="1130974205">
      <w:bodyDiv w:val="1"/>
      <w:marLeft w:val="0"/>
      <w:marRight w:val="0"/>
      <w:marTop w:val="0"/>
      <w:marBottom w:val="0"/>
      <w:divBdr>
        <w:top w:val="none" w:sz="0" w:space="0" w:color="auto"/>
        <w:left w:val="none" w:sz="0" w:space="0" w:color="auto"/>
        <w:bottom w:val="none" w:sz="0" w:space="0" w:color="auto"/>
        <w:right w:val="none" w:sz="0" w:space="0" w:color="auto"/>
      </w:divBdr>
    </w:div>
    <w:div w:id="1135560120">
      <w:bodyDiv w:val="1"/>
      <w:marLeft w:val="0"/>
      <w:marRight w:val="0"/>
      <w:marTop w:val="0"/>
      <w:marBottom w:val="0"/>
      <w:divBdr>
        <w:top w:val="none" w:sz="0" w:space="0" w:color="auto"/>
        <w:left w:val="none" w:sz="0" w:space="0" w:color="auto"/>
        <w:bottom w:val="none" w:sz="0" w:space="0" w:color="auto"/>
        <w:right w:val="none" w:sz="0" w:space="0" w:color="auto"/>
      </w:divBdr>
    </w:div>
    <w:div w:id="1143545125">
      <w:bodyDiv w:val="1"/>
      <w:marLeft w:val="0"/>
      <w:marRight w:val="0"/>
      <w:marTop w:val="0"/>
      <w:marBottom w:val="0"/>
      <w:divBdr>
        <w:top w:val="none" w:sz="0" w:space="0" w:color="auto"/>
        <w:left w:val="none" w:sz="0" w:space="0" w:color="auto"/>
        <w:bottom w:val="none" w:sz="0" w:space="0" w:color="auto"/>
        <w:right w:val="none" w:sz="0" w:space="0" w:color="auto"/>
      </w:divBdr>
    </w:div>
    <w:div w:id="1164859838">
      <w:bodyDiv w:val="1"/>
      <w:marLeft w:val="0"/>
      <w:marRight w:val="0"/>
      <w:marTop w:val="0"/>
      <w:marBottom w:val="0"/>
      <w:divBdr>
        <w:top w:val="none" w:sz="0" w:space="0" w:color="auto"/>
        <w:left w:val="none" w:sz="0" w:space="0" w:color="auto"/>
        <w:bottom w:val="none" w:sz="0" w:space="0" w:color="auto"/>
        <w:right w:val="none" w:sz="0" w:space="0" w:color="auto"/>
      </w:divBdr>
    </w:div>
    <w:div w:id="1173183766">
      <w:bodyDiv w:val="1"/>
      <w:marLeft w:val="0"/>
      <w:marRight w:val="0"/>
      <w:marTop w:val="0"/>
      <w:marBottom w:val="0"/>
      <w:divBdr>
        <w:top w:val="none" w:sz="0" w:space="0" w:color="auto"/>
        <w:left w:val="none" w:sz="0" w:space="0" w:color="auto"/>
        <w:bottom w:val="none" w:sz="0" w:space="0" w:color="auto"/>
        <w:right w:val="none" w:sz="0" w:space="0" w:color="auto"/>
      </w:divBdr>
    </w:div>
    <w:div w:id="1173304695">
      <w:bodyDiv w:val="1"/>
      <w:marLeft w:val="0"/>
      <w:marRight w:val="0"/>
      <w:marTop w:val="0"/>
      <w:marBottom w:val="0"/>
      <w:divBdr>
        <w:top w:val="none" w:sz="0" w:space="0" w:color="auto"/>
        <w:left w:val="none" w:sz="0" w:space="0" w:color="auto"/>
        <w:bottom w:val="none" w:sz="0" w:space="0" w:color="auto"/>
        <w:right w:val="none" w:sz="0" w:space="0" w:color="auto"/>
      </w:divBdr>
    </w:div>
    <w:div w:id="1175727404">
      <w:bodyDiv w:val="1"/>
      <w:marLeft w:val="0"/>
      <w:marRight w:val="0"/>
      <w:marTop w:val="0"/>
      <w:marBottom w:val="0"/>
      <w:divBdr>
        <w:top w:val="none" w:sz="0" w:space="0" w:color="auto"/>
        <w:left w:val="none" w:sz="0" w:space="0" w:color="auto"/>
        <w:bottom w:val="none" w:sz="0" w:space="0" w:color="auto"/>
        <w:right w:val="none" w:sz="0" w:space="0" w:color="auto"/>
      </w:divBdr>
    </w:div>
    <w:div w:id="1182163797">
      <w:bodyDiv w:val="1"/>
      <w:marLeft w:val="0"/>
      <w:marRight w:val="0"/>
      <w:marTop w:val="0"/>
      <w:marBottom w:val="0"/>
      <w:divBdr>
        <w:top w:val="none" w:sz="0" w:space="0" w:color="auto"/>
        <w:left w:val="none" w:sz="0" w:space="0" w:color="auto"/>
        <w:bottom w:val="none" w:sz="0" w:space="0" w:color="auto"/>
        <w:right w:val="none" w:sz="0" w:space="0" w:color="auto"/>
      </w:divBdr>
    </w:div>
    <w:div w:id="1188635957">
      <w:bodyDiv w:val="1"/>
      <w:marLeft w:val="0"/>
      <w:marRight w:val="0"/>
      <w:marTop w:val="0"/>
      <w:marBottom w:val="0"/>
      <w:divBdr>
        <w:top w:val="none" w:sz="0" w:space="0" w:color="auto"/>
        <w:left w:val="none" w:sz="0" w:space="0" w:color="auto"/>
        <w:bottom w:val="none" w:sz="0" w:space="0" w:color="auto"/>
        <w:right w:val="none" w:sz="0" w:space="0" w:color="auto"/>
      </w:divBdr>
    </w:div>
    <w:div w:id="1192261886">
      <w:bodyDiv w:val="1"/>
      <w:marLeft w:val="0"/>
      <w:marRight w:val="0"/>
      <w:marTop w:val="0"/>
      <w:marBottom w:val="0"/>
      <w:divBdr>
        <w:top w:val="none" w:sz="0" w:space="0" w:color="auto"/>
        <w:left w:val="none" w:sz="0" w:space="0" w:color="auto"/>
        <w:bottom w:val="none" w:sz="0" w:space="0" w:color="auto"/>
        <w:right w:val="none" w:sz="0" w:space="0" w:color="auto"/>
      </w:divBdr>
    </w:div>
    <w:div w:id="1192915888">
      <w:bodyDiv w:val="1"/>
      <w:marLeft w:val="0"/>
      <w:marRight w:val="0"/>
      <w:marTop w:val="0"/>
      <w:marBottom w:val="0"/>
      <w:divBdr>
        <w:top w:val="none" w:sz="0" w:space="0" w:color="auto"/>
        <w:left w:val="none" w:sz="0" w:space="0" w:color="auto"/>
        <w:bottom w:val="none" w:sz="0" w:space="0" w:color="auto"/>
        <w:right w:val="none" w:sz="0" w:space="0" w:color="auto"/>
      </w:divBdr>
    </w:div>
    <w:div w:id="1195922266">
      <w:bodyDiv w:val="1"/>
      <w:marLeft w:val="0"/>
      <w:marRight w:val="0"/>
      <w:marTop w:val="0"/>
      <w:marBottom w:val="0"/>
      <w:divBdr>
        <w:top w:val="none" w:sz="0" w:space="0" w:color="auto"/>
        <w:left w:val="none" w:sz="0" w:space="0" w:color="auto"/>
        <w:bottom w:val="none" w:sz="0" w:space="0" w:color="auto"/>
        <w:right w:val="none" w:sz="0" w:space="0" w:color="auto"/>
      </w:divBdr>
    </w:div>
    <w:div w:id="1196970407">
      <w:bodyDiv w:val="1"/>
      <w:marLeft w:val="0"/>
      <w:marRight w:val="0"/>
      <w:marTop w:val="0"/>
      <w:marBottom w:val="0"/>
      <w:divBdr>
        <w:top w:val="none" w:sz="0" w:space="0" w:color="auto"/>
        <w:left w:val="none" w:sz="0" w:space="0" w:color="auto"/>
        <w:bottom w:val="none" w:sz="0" w:space="0" w:color="auto"/>
        <w:right w:val="none" w:sz="0" w:space="0" w:color="auto"/>
      </w:divBdr>
    </w:div>
    <w:div w:id="1215123349">
      <w:bodyDiv w:val="1"/>
      <w:marLeft w:val="0"/>
      <w:marRight w:val="0"/>
      <w:marTop w:val="0"/>
      <w:marBottom w:val="0"/>
      <w:divBdr>
        <w:top w:val="none" w:sz="0" w:space="0" w:color="auto"/>
        <w:left w:val="none" w:sz="0" w:space="0" w:color="auto"/>
        <w:bottom w:val="none" w:sz="0" w:space="0" w:color="auto"/>
        <w:right w:val="none" w:sz="0" w:space="0" w:color="auto"/>
      </w:divBdr>
    </w:div>
    <w:div w:id="1215772543">
      <w:bodyDiv w:val="1"/>
      <w:marLeft w:val="0"/>
      <w:marRight w:val="0"/>
      <w:marTop w:val="0"/>
      <w:marBottom w:val="0"/>
      <w:divBdr>
        <w:top w:val="none" w:sz="0" w:space="0" w:color="auto"/>
        <w:left w:val="none" w:sz="0" w:space="0" w:color="auto"/>
        <w:bottom w:val="none" w:sz="0" w:space="0" w:color="auto"/>
        <w:right w:val="none" w:sz="0" w:space="0" w:color="auto"/>
      </w:divBdr>
    </w:div>
    <w:div w:id="1215897766">
      <w:bodyDiv w:val="1"/>
      <w:marLeft w:val="0"/>
      <w:marRight w:val="0"/>
      <w:marTop w:val="0"/>
      <w:marBottom w:val="0"/>
      <w:divBdr>
        <w:top w:val="none" w:sz="0" w:space="0" w:color="auto"/>
        <w:left w:val="none" w:sz="0" w:space="0" w:color="auto"/>
        <w:bottom w:val="none" w:sz="0" w:space="0" w:color="auto"/>
        <w:right w:val="none" w:sz="0" w:space="0" w:color="auto"/>
      </w:divBdr>
    </w:div>
    <w:div w:id="1221285882">
      <w:bodyDiv w:val="1"/>
      <w:marLeft w:val="0"/>
      <w:marRight w:val="0"/>
      <w:marTop w:val="0"/>
      <w:marBottom w:val="0"/>
      <w:divBdr>
        <w:top w:val="none" w:sz="0" w:space="0" w:color="auto"/>
        <w:left w:val="none" w:sz="0" w:space="0" w:color="auto"/>
        <w:bottom w:val="none" w:sz="0" w:space="0" w:color="auto"/>
        <w:right w:val="none" w:sz="0" w:space="0" w:color="auto"/>
      </w:divBdr>
    </w:div>
    <w:div w:id="1231891361">
      <w:bodyDiv w:val="1"/>
      <w:marLeft w:val="0"/>
      <w:marRight w:val="0"/>
      <w:marTop w:val="0"/>
      <w:marBottom w:val="0"/>
      <w:divBdr>
        <w:top w:val="none" w:sz="0" w:space="0" w:color="auto"/>
        <w:left w:val="none" w:sz="0" w:space="0" w:color="auto"/>
        <w:bottom w:val="none" w:sz="0" w:space="0" w:color="auto"/>
        <w:right w:val="none" w:sz="0" w:space="0" w:color="auto"/>
      </w:divBdr>
    </w:div>
    <w:div w:id="1232622271">
      <w:bodyDiv w:val="1"/>
      <w:marLeft w:val="0"/>
      <w:marRight w:val="0"/>
      <w:marTop w:val="0"/>
      <w:marBottom w:val="0"/>
      <w:divBdr>
        <w:top w:val="none" w:sz="0" w:space="0" w:color="auto"/>
        <w:left w:val="none" w:sz="0" w:space="0" w:color="auto"/>
        <w:bottom w:val="none" w:sz="0" w:space="0" w:color="auto"/>
        <w:right w:val="none" w:sz="0" w:space="0" w:color="auto"/>
      </w:divBdr>
    </w:div>
    <w:div w:id="1250698596">
      <w:bodyDiv w:val="1"/>
      <w:marLeft w:val="0"/>
      <w:marRight w:val="0"/>
      <w:marTop w:val="0"/>
      <w:marBottom w:val="0"/>
      <w:divBdr>
        <w:top w:val="none" w:sz="0" w:space="0" w:color="auto"/>
        <w:left w:val="none" w:sz="0" w:space="0" w:color="auto"/>
        <w:bottom w:val="none" w:sz="0" w:space="0" w:color="auto"/>
        <w:right w:val="none" w:sz="0" w:space="0" w:color="auto"/>
      </w:divBdr>
    </w:div>
    <w:div w:id="1257444902">
      <w:bodyDiv w:val="1"/>
      <w:marLeft w:val="0"/>
      <w:marRight w:val="0"/>
      <w:marTop w:val="0"/>
      <w:marBottom w:val="0"/>
      <w:divBdr>
        <w:top w:val="none" w:sz="0" w:space="0" w:color="auto"/>
        <w:left w:val="none" w:sz="0" w:space="0" w:color="auto"/>
        <w:bottom w:val="none" w:sz="0" w:space="0" w:color="auto"/>
        <w:right w:val="none" w:sz="0" w:space="0" w:color="auto"/>
      </w:divBdr>
    </w:div>
    <w:div w:id="1265308859">
      <w:bodyDiv w:val="1"/>
      <w:marLeft w:val="0"/>
      <w:marRight w:val="0"/>
      <w:marTop w:val="0"/>
      <w:marBottom w:val="0"/>
      <w:divBdr>
        <w:top w:val="none" w:sz="0" w:space="0" w:color="auto"/>
        <w:left w:val="none" w:sz="0" w:space="0" w:color="auto"/>
        <w:bottom w:val="none" w:sz="0" w:space="0" w:color="auto"/>
        <w:right w:val="none" w:sz="0" w:space="0" w:color="auto"/>
      </w:divBdr>
    </w:div>
    <w:div w:id="1267081416">
      <w:bodyDiv w:val="1"/>
      <w:marLeft w:val="0"/>
      <w:marRight w:val="0"/>
      <w:marTop w:val="0"/>
      <w:marBottom w:val="0"/>
      <w:divBdr>
        <w:top w:val="none" w:sz="0" w:space="0" w:color="auto"/>
        <w:left w:val="none" w:sz="0" w:space="0" w:color="auto"/>
        <w:bottom w:val="none" w:sz="0" w:space="0" w:color="auto"/>
        <w:right w:val="none" w:sz="0" w:space="0" w:color="auto"/>
      </w:divBdr>
    </w:div>
    <w:div w:id="1268276086">
      <w:bodyDiv w:val="1"/>
      <w:marLeft w:val="0"/>
      <w:marRight w:val="0"/>
      <w:marTop w:val="0"/>
      <w:marBottom w:val="0"/>
      <w:divBdr>
        <w:top w:val="none" w:sz="0" w:space="0" w:color="auto"/>
        <w:left w:val="none" w:sz="0" w:space="0" w:color="auto"/>
        <w:bottom w:val="none" w:sz="0" w:space="0" w:color="auto"/>
        <w:right w:val="none" w:sz="0" w:space="0" w:color="auto"/>
      </w:divBdr>
    </w:div>
    <w:div w:id="1278635518">
      <w:bodyDiv w:val="1"/>
      <w:marLeft w:val="0"/>
      <w:marRight w:val="0"/>
      <w:marTop w:val="0"/>
      <w:marBottom w:val="0"/>
      <w:divBdr>
        <w:top w:val="none" w:sz="0" w:space="0" w:color="auto"/>
        <w:left w:val="none" w:sz="0" w:space="0" w:color="auto"/>
        <w:bottom w:val="none" w:sz="0" w:space="0" w:color="auto"/>
        <w:right w:val="none" w:sz="0" w:space="0" w:color="auto"/>
      </w:divBdr>
    </w:div>
    <w:div w:id="1290086752">
      <w:bodyDiv w:val="1"/>
      <w:marLeft w:val="0"/>
      <w:marRight w:val="0"/>
      <w:marTop w:val="0"/>
      <w:marBottom w:val="0"/>
      <w:divBdr>
        <w:top w:val="none" w:sz="0" w:space="0" w:color="auto"/>
        <w:left w:val="none" w:sz="0" w:space="0" w:color="auto"/>
        <w:bottom w:val="none" w:sz="0" w:space="0" w:color="auto"/>
        <w:right w:val="none" w:sz="0" w:space="0" w:color="auto"/>
      </w:divBdr>
    </w:div>
    <w:div w:id="1290431828">
      <w:bodyDiv w:val="1"/>
      <w:marLeft w:val="0"/>
      <w:marRight w:val="0"/>
      <w:marTop w:val="0"/>
      <w:marBottom w:val="0"/>
      <w:divBdr>
        <w:top w:val="none" w:sz="0" w:space="0" w:color="auto"/>
        <w:left w:val="none" w:sz="0" w:space="0" w:color="auto"/>
        <w:bottom w:val="none" w:sz="0" w:space="0" w:color="auto"/>
        <w:right w:val="none" w:sz="0" w:space="0" w:color="auto"/>
      </w:divBdr>
    </w:div>
    <w:div w:id="1299149113">
      <w:bodyDiv w:val="1"/>
      <w:marLeft w:val="0"/>
      <w:marRight w:val="0"/>
      <w:marTop w:val="0"/>
      <w:marBottom w:val="0"/>
      <w:divBdr>
        <w:top w:val="none" w:sz="0" w:space="0" w:color="auto"/>
        <w:left w:val="none" w:sz="0" w:space="0" w:color="auto"/>
        <w:bottom w:val="none" w:sz="0" w:space="0" w:color="auto"/>
        <w:right w:val="none" w:sz="0" w:space="0" w:color="auto"/>
      </w:divBdr>
    </w:div>
    <w:div w:id="1303652597">
      <w:bodyDiv w:val="1"/>
      <w:marLeft w:val="0"/>
      <w:marRight w:val="0"/>
      <w:marTop w:val="0"/>
      <w:marBottom w:val="0"/>
      <w:divBdr>
        <w:top w:val="none" w:sz="0" w:space="0" w:color="auto"/>
        <w:left w:val="none" w:sz="0" w:space="0" w:color="auto"/>
        <w:bottom w:val="none" w:sz="0" w:space="0" w:color="auto"/>
        <w:right w:val="none" w:sz="0" w:space="0" w:color="auto"/>
      </w:divBdr>
    </w:div>
    <w:div w:id="1316758310">
      <w:bodyDiv w:val="1"/>
      <w:marLeft w:val="0"/>
      <w:marRight w:val="0"/>
      <w:marTop w:val="0"/>
      <w:marBottom w:val="0"/>
      <w:divBdr>
        <w:top w:val="none" w:sz="0" w:space="0" w:color="auto"/>
        <w:left w:val="none" w:sz="0" w:space="0" w:color="auto"/>
        <w:bottom w:val="none" w:sz="0" w:space="0" w:color="auto"/>
        <w:right w:val="none" w:sz="0" w:space="0" w:color="auto"/>
      </w:divBdr>
    </w:div>
    <w:div w:id="1319385293">
      <w:bodyDiv w:val="1"/>
      <w:marLeft w:val="0"/>
      <w:marRight w:val="0"/>
      <w:marTop w:val="0"/>
      <w:marBottom w:val="0"/>
      <w:divBdr>
        <w:top w:val="none" w:sz="0" w:space="0" w:color="auto"/>
        <w:left w:val="none" w:sz="0" w:space="0" w:color="auto"/>
        <w:bottom w:val="none" w:sz="0" w:space="0" w:color="auto"/>
        <w:right w:val="none" w:sz="0" w:space="0" w:color="auto"/>
      </w:divBdr>
    </w:div>
    <w:div w:id="1322001337">
      <w:bodyDiv w:val="1"/>
      <w:marLeft w:val="0"/>
      <w:marRight w:val="0"/>
      <w:marTop w:val="0"/>
      <w:marBottom w:val="0"/>
      <w:divBdr>
        <w:top w:val="none" w:sz="0" w:space="0" w:color="auto"/>
        <w:left w:val="none" w:sz="0" w:space="0" w:color="auto"/>
        <w:bottom w:val="none" w:sz="0" w:space="0" w:color="auto"/>
        <w:right w:val="none" w:sz="0" w:space="0" w:color="auto"/>
      </w:divBdr>
    </w:div>
    <w:div w:id="1324628007">
      <w:bodyDiv w:val="1"/>
      <w:marLeft w:val="0"/>
      <w:marRight w:val="0"/>
      <w:marTop w:val="0"/>
      <w:marBottom w:val="0"/>
      <w:divBdr>
        <w:top w:val="none" w:sz="0" w:space="0" w:color="auto"/>
        <w:left w:val="none" w:sz="0" w:space="0" w:color="auto"/>
        <w:bottom w:val="none" w:sz="0" w:space="0" w:color="auto"/>
        <w:right w:val="none" w:sz="0" w:space="0" w:color="auto"/>
      </w:divBdr>
    </w:div>
    <w:div w:id="1331103163">
      <w:bodyDiv w:val="1"/>
      <w:marLeft w:val="0"/>
      <w:marRight w:val="0"/>
      <w:marTop w:val="0"/>
      <w:marBottom w:val="0"/>
      <w:divBdr>
        <w:top w:val="none" w:sz="0" w:space="0" w:color="auto"/>
        <w:left w:val="none" w:sz="0" w:space="0" w:color="auto"/>
        <w:bottom w:val="none" w:sz="0" w:space="0" w:color="auto"/>
        <w:right w:val="none" w:sz="0" w:space="0" w:color="auto"/>
      </w:divBdr>
    </w:div>
    <w:div w:id="1334337291">
      <w:bodyDiv w:val="1"/>
      <w:marLeft w:val="0"/>
      <w:marRight w:val="0"/>
      <w:marTop w:val="0"/>
      <w:marBottom w:val="0"/>
      <w:divBdr>
        <w:top w:val="none" w:sz="0" w:space="0" w:color="auto"/>
        <w:left w:val="none" w:sz="0" w:space="0" w:color="auto"/>
        <w:bottom w:val="none" w:sz="0" w:space="0" w:color="auto"/>
        <w:right w:val="none" w:sz="0" w:space="0" w:color="auto"/>
      </w:divBdr>
    </w:div>
    <w:div w:id="1340963432">
      <w:bodyDiv w:val="1"/>
      <w:marLeft w:val="0"/>
      <w:marRight w:val="0"/>
      <w:marTop w:val="0"/>
      <w:marBottom w:val="0"/>
      <w:divBdr>
        <w:top w:val="none" w:sz="0" w:space="0" w:color="auto"/>
        <w:left w:val="none" w:sz="0" w:space="0" w:color="auto"/>
        <w:bottom w:val="none" w:sz="0" w:space="0" w:color="auto"/>
        <w:right w:val="none" w:sz="0" w:space="0" w:color="auto"/>
      </w:divBdr>
    </w:div>
    <w:div w:id="1342002276">
      <w:bodyDiv w:val="1"/>
      <w:marLeft w:val="0"/>
      <w:marRight w:val="0"/>
      <w:marTop w:val="0"/>
      <w:marBottom w:val="0"/>
      <w:divBdr>
        <w:top w:val="none" w:sz="0" w:space="0" w:color="auto"/>
        <w:left w:val="none" w:sz="0" w:space="0" w:color="auto"/>
        <w:bottom w:val="none" w:sz="0" w:space="0" w:color="auto"/>
        <w:right w:val="none" w:sz="0" w:space="0" w:color="auto"/>
      </w:divBdr>
    </w:div>
    <w:div w:id="1345520064">
      <w:bodyDiv w:val="1"/>
      <w:marLeft w:val="0"/>
      <w:marRight w:val="0"/>
      <w:marTop w:val="0"/>
      <w:marBottom w:val="0"/>
      <w:divBdr>
        <w:top w:val="none" w:sz="0" w:space="0" w:color="auto"/>
        <w:left w:val="none" w:sz="0" w:space="0" w:color="auto"/>
        <w:bottom w:val="none" w:sz="0" w:space="0" w:color="auto"/>
        <w:right w:val="none" w:sz="0" w:space="0" w:color="auto"/>
      </w:divBdr>
    </w:div>
    <w:div w:id="1353651238">
      <w:bodyDiv w:val="1"/>
      <w:marLeft w:val="0"/>
      <w:marRight w:val="0"/>
      <w:marTop w:val="0"/>
      <w:marBottom w:val="0"/>
      <w:divBdr>
        <w:top w:val="none" w:sz="0" w:space="0" w:color="auto"/>
        <w:left w:val="none" w:sz="0" w:space="0" w:color="auto"/>
        <w:bottom w:val="none" w:sz="0" w:space="0" w:color="auto"/>
        <w:right w:val="none" w:sz="0" w:space="0" w:color="auto"/>
      </w:divBdr>
    </w:div>
    <w:div w:id="1356728552">
      <w:bodyDiv w:val="1"/>
      <w:marLeft w:val="0"/>
      <w:marRight w:val="0"/>
      <w:marTop w:val="0"/>
      <w:marBottom w:val="0"/>
      <w:divBdr>
        <w:top w:val="none" w:sz="0" w:space="0" w:color="auto"/>
        <w:left w:val="none" w:sz="0" w:space="0" w:color="auto"/>
        <w:bottom w:val="none" w:sz="0" w:space="0" w:color="auto"/>
        <w:right w:val="none" w:sz="0" w:space="0" w:color="auto"/>
      </w:divBdr>
    </w:div>
    <w:div w:id="1357734999">
      <w:bodyDiv w:val="1"/>
      <w:marLeft w:val="0"/>
      <w:marRight w:val="0"/>
      <w:marTop w:val="0"/>
      <w:marBottom w:val="0"/>
      <w:divBdr>
        <w:top w:val="none" w:sz="0" w:space="0" w:color="auto"/>
        <w:left w:val="none" w:sz="0" w:space="0" w:color="auto"/>
        <w:bottom w:val="none" w:sz="0" w:space="0" w:color="auto"/>
        <w:right w:val="none" w:sz="0" w:space="0" w:color="auto"/>
      </w:divBdr>
    </w:div>
    <w:div w:id="1367294385">
      <w:bodyDiv w:val="1"/>
      <w:marLeft w:val="0"/>
      <w:marRight w:val="0"/>
      <w:marTop w:val="0"/>
      <w:marBottom w:val="0"/>
      <w:divBdr>
        <w:top w:val="none" w:sz="0" w:space="0" w:color="auto"/>
        <w:left w:val="none" w:sz="0" w:space="0" w:color="auto"/>
        <w:bottom w:val="none" w:sz="0" w:space="0" w:color="auto"/>
        <w:right w:val="none" w:sz="0" w:space="0" w:color="auto"/>
      </w:divBdr>
    </w:div>
    <w:div w:id="1375082368">
      <w:bodyDiv w:val="1"/>
      <w:marLeft w:val="0"/>
      <w:marRight w:val="0"/>
      <w:marTop w:val="0"/>
      <w:marBottom w:val="0"/>
      <w:divBdr>
        <w:top w:val="none" w:sz="0" w:space="0" w:color="auto"/>
        <w:left w:val="none" w:sz="0" w:space="0" w:color="auto"/>
        <w:bottom w:val="none" w:sz="0" w:space="0" w:color="auto"/>
        <w:right w:val="none" w:sz="0" w:space="0" w:color="auto"/>
      </w:divBdr>
    </w:div>
    <w:div w:id="1376083355">
      <w:bodyDiv w:val="1"/>
      <w:marLeft w:val="0"/>
      <w:marRight w:val="0"/>
      <w:marTop w:val="0"/>
      <w:marBottom w:val="0"/>
      <w:divBdr>
        <w:top w:val="none" w:sz="0" w:space="0" w:color="auto"/>
        <w:left w:val="none" w:sz="0" w:space="0" w:color="auto"/>
        <w:bottom w:val="none" w:sz="0" w:space="0" w:color="auto"/>
        <w:right w:val="none" w:sz="0" w:space="0" w:color="auto"/>
      </w:divBdr>
    </w:div>
    <w:div w:id="1382367270">
      <w:bodyDiv w:val="1"/>
      <w:marLeft w:val="0"/>
      <w:marRight w:val="0"/>
      <w:marTop w:val="0"/>
      <w:marBottom w:val="0"/>
      <w:divBdr>
        <w:top w:val="none" w:sz="0" w:space="0" w:color="auto"/>
        <w:left w:val="none" w:sz="0" w:space="0" w:color="auto"/>
        <w:bottom w:val="none" w:sz="0" w:space="0" w:color="auto"/>
        <w:right w:val="none" w:sz="0" w:space="0" w:color="auto"/>
      </w:divBdr>
    </w:div>
    <w:div w:id="1390155730">
      <w:bodyDiv w:val="1"/>
      <w:marLeft w:val="0"/>
      <w:marRight w:val="0"/>
      <w:marTop w:val="0"/>
      <w:marBottom w:val="0"/>
      <w:divBdr>
        <w:top w:val="none" w:sz="0" w:space="0" w:color="auto"/>
        <w:left w:val="none" w:sz="0" w:space="0" w:color="auto"/>
        <w:bottom w:val="none" w:sz="0" w:space="0" w:color="auto"/>
        <w:right w:val="none" w:sz="0" w:space="0" w:color="auto"/>
      </w:divBdr>
    </w:div>
    <w:div w:id="1392802421">
      <w:bodyDiv w:val="1"/>
      <w:marLeft w:val="0"/>
      <w:marRight w:val="0"/>
      <w:marTop w:val="0"/>
      <w:marBottom w:val="0"/>
      <w:divBdr>
        <w:top w:val="none" w:sz="0" w:space="0" w:color="auto"/>
        <w:left w:val="none" w:sz="0" w:space="0" w:color="auto"/>
        <w:bottom w:val="none" w:sz="0" w:space="0" w:color="auto"/>
        <w:right w:val="none" w:sz="0" w:space="0" w:color="auto"/>
      </w:divBdr>
    </w:div>
    <w:div w:id="1399589926">
      <w:bodyDiv w:val="1"/>
      <w:marLeft w:val="0"/>
      <w:marRight w:val="0"/>
      <w:marTop w:val="0"/>
      <w:marBottom w:val="0"/>
      <w:divBdr>
        <w:top w:val="none" w:sz="0" w:space="0" w:color="auto"/>
        <w:left w:val="none" w:sz="0" w:space="0" w:color="auto"/>
        <w:bottom w:val="none" w:sz="0" w:space="0" w:color="auto"/>
        <w:right w:val="none" w:sz="0" w:space="0" w:color="auto"/>
      </w:divBdr>
    </w:div>
    <w:div w:id="1401709762">
      <w:bodyDiv w:val="1"/>
      <w:marLeft w:val="0"/>
      <w:marRight w:val="0"/>
      <w:marTop w:val="0"/>
      <w:marBottom w:val="0"/>
      <w:divBdr>
        <w:top w:val="none" w:sz="0" w:space="0" w:color="auto"/>
        <w:left w:val="none" w:sz="0" w:space="0" w:color="auto"/>
        <w:bottom w:val="none" w:sz="0" w:space="0" w:color="auto"/>
        <w:right w:val="none" w:sz="0" w:space="0" w:color="auto"/>
      </w:divBdr>
    </w:div>
    <w:div w:id="1401824509">
      <w:bodyDiv w:val="1"/>
      <w:marLeft w:val="0"/>
      <w:marRight w:val="0"/>
      <w:marTop w:val="0"/>
      <w:marBottom w:val="0"/>
      <w:divBdr>
        <w:top w:val="none" w:sz="0" w:space="0" w:color="auto"/>
        <w:left w:val="none" w:sz="0" w:space="0" w:color="auto"/>
        <w:bottom w:val="none" w:sz="0" w:space="0" w:color="auto"/>
        <w:right w:val="none" w:sz="0" w:space="0" w:color="auto"/>
      </w:divBdr>
    </w:div>
    <w:div w:id="1413311563">
      <w:bodyDiv w:val="1"/>
      <w:marLeft w:val="0"/>
      <w:marRight w:val="0"/>
      <w:marTop w:val="0"/>
      <w:marBottom w:val="0"/>
      <w:divBdr>
        <w:top w:val="none" w:sz="0" w:space="0" w:color="auto"/>
        <w:left w:val="none" w:sz="0" w:space="0" w:color="auto"/>
        <w:bottom w:val="none" w:sz="0" w:space="0" w:color="auto"/>
        <w:right w:val="none" w:sz="0" w:space="0" w:color="auto"/>
      </w:divBdr>
    </w:div>
    <w:div w:id="1419405123">
      <w:bodyDiv w:val="1"/>
      <w:marLeft w:val="0"/>
      <w:marRight w:val="0"/>
      <w:marTop w:val="0"/>
      <w:marBottom w:val="0"/>
      <w:divBdr>
        <w:top w:val="none" w:sz="0" w:space="0" w:color="auto"/>
        <w:left w:val="none" w:sz="0" w:space="0" w:color="auto"/>
        <w:bottom w:val="none" w:sz="0" w:space="0" w:color="auto"/>
        <w:right w:val="none" w:sz="0" w:space="0" w:color="auto"/>
      </w:divBdr>
    </w:div>
    <w:div w:id="1421949013">
      <w:bodyDiv w:val="1"/>
      <w:marLeft w:val="0"/>
      <w:marRight w:val="0"/>
      <w:marTop w:val="0"/>
      <w:marBottom w:val="0"/>
      <w:divBdr>
        <w:top w:val="none" w:sz="0" w:space="0" w:color="auto"/>
        <w:left w:val="none" w:sz="0" w:space="0" w:color="auto"/>
        <w:bottom w:val="none" w:sz="0" w:space="0" w:color="auto"/>
        <w:right w:val="none" w:sz="0" w:space="0" w:color="auto"/>
      </w:divBdr>
    </w:div>
    <w:div w:id="1425345211">
      <w:bodyDiv w:val="1"/>
      <w:marLeft w:val="0"/>
      <w:marRight w:val="0"/>
      <w:marTop w:val="0"/>
      <w:marBottom w:val="0"/>
      <w:divBdr>
        <w:top w:val="none" w:sz="0" w:space="0" w:color="auto"/>
        <w:left w:val="none" w:sz="0" w:space="0" w:color="auto"/>
        <w:bottom w:val="none" w:sz="0" w:space="0" w:color="auto"/>
        <w:right w:val="none" w:sz="0" w:space="0" w:color="auto"/>
      </w:divBdr>
    </w:div>
    <w:div w:id="1426456985">
      <w:bodyDiv w:val="1"/>
      <w:marLeft w:val="0"/>
      <w:marRight w:val="0"/>
      <w:marTop w:val="0"/>
      <w:marBottom w:val="0"/>
      <w:divBdr>
        <w:top w:val="none" w:sz="0" w:space="0" w:color="auto"/>
        <w:left w:val="none" w:sz="0" w:space="0" w:color="auto"/>
        <w:bottom w:val="none" w:sz="0" w:space="0" w:color="auto"/>
        <w:right w:val="none" w:sz="0" w:space="0" w:color="auto"/>
      </w:divBdr>
    </w:div>
    <w:div w:id="1426876939">
      <w:bodyDiv w:val="1"/>
      <w:marLeft w:val="0"/>
      <w:marRight w:val="0"/>
      <w:marTop w:val="0"/>
      <w:marBottom w:val="0"/>
      <w:divBdr>
        <w:top w:val="none" w:sz="0" w:space="0" w:color="auto"/>
        <w:left w:val="none" w:sz="0" w:space="0" w:color="auto"/>
        <w:bottom w:val="none" w:sz="0" w:space="0" w:color="auto"/>
        <w:right w:val="none" w:sz="0" w:space="0" w:color="auto"/>
      </w:divBdr>
    </w:div>
    <w:div w:id="1429082758">
      <w:bodyDiv w:val="1"/>
      <w:marLeft w:val="0"/>
      <w:marRight w:val="0"/>
      <w:marTop w:val="0"/>
      <w:marBottom w:val="0"/>
      <w:divBdr>
        <w:top w:val="none" w:sz="0" w:space="0" w:color="auto"/>
        <w:left w:val="none" w:sz="0" w:space="0" w:color="auto"/>
        <w:bottom w:val="none" w:sz="0" w:space="0" w:color="auto"/>
        <w:right w:val="none" w:sz="0" w:space="0" w:color="auto"/>
      </w:divBdr>
    </w:div>
    <w:div w:id="1430733298">
      <w:bodyDiv w:val="1"/>
      <w:marLeft w:val="0"/>
      <w:marRight w:val="0"/>
      <w:marTop w:val="0"/>
      <w:marBottom w:val="0"/>
      <w:divBdr>
        <w:top w:val="none" w:sz="0" w:space="0" w:color="auto"/>
        <w:left w:val="none" w:sz="0" w:space="0" w:color="auto"/>
        <w:bottom w:val="none" w:sz="0" w:space="0" w:color="auto"/>
        <w:right w:val="none" w:sz="0" w:space="0" w:color="auto"/>
      </w:divBdr>
    </w:div>
    <w:div w:id="1447433566">
      <w:bodyDiv w:val="1"/>
      <w:marLeft w:val="0"/>
      <w:marRight w:val="0"/>
      <w:marTop w:val="0"/>
      <w:marBottom w:val="0"/>
      <w:divBdr>
        <w:top w:val="none" w:sz="0" w:space="0" w:color="auto"/>
        <w:left w:val="none" w:sz="0" w:space="0" w:color="auto"/>
        <w:bottom w:val="none" w:sz="0" w:space="0" w:color="auto"/>
        <w:right w:val="none" w:sz="0" w:space="0" w:color="auto"/>
      </w:divBdr>
    </w:div>
    <w:div w:id="1453553900">
      <w:bodyDiv w:val="1"/>
      <w:marLeft w:val="0"/>
      <w:marRight w:val="0"/>
      <w:marTop w:val="0"/>
      <w:marBottom w:val="0"/>
      <w:divBdr>
        <w:top w:val="none" w:sz="0" w:space="0" w:color="auto"/>
        <w:left w:val="none" w:sz="0" w:space="0" w:color="auto"/>
        <w:bottom w:val="none" w:sz="0" w:space="0" w:color="auto"/>
        <w:right w:val="none" w:sz="0" w:space="0" w:color="auto"/>
      </w:divBdr>
    </w:div>
    <w:div w:id="1458261269">
      <w:bodyDiv w:val="1"/>
      <w:marLeft w:val="0"/>
      <w:marRight w:val="0"/>
      <w:marTop w:val="0"/>
      <w:marBottom w:val="0"/>
      <w:divBdr>
        <w:top w:val="none" w:sz="0" w:space="0" w:color="auto"/>
        <w:left w:val="none" w:sz="0" w:space="0" w:color="auto"/>
        <w:bottom w:val="none" w:sz="0" w:space="0" w:color="auto"/>
        <w:right w:val="none" w:sz="0" w:space="0" w:color="auto"/>
      </w:divBdr>
    </w:div>
    <w:div w:id="1461148603">
      <w:bodyDiv w:val="1"/>
      <w:marLeft w:val="0"/>
      <w:marRight w:val="0"/>
      <w:marTop w:val="0"/>
      <w:marBottom w:val="0"/>
      <w:divBdr>
        <w:top w:val="none" w:sz="0" w:space="0" w:color="auto"/>
        <w:left w:val="none" w:sz="0" w:space="0" w:color="auto"/>
        <w:bottom w:val="none" w:sz="0" w:space="0" w:color="auto"/>
        <w:right w:val="none" w:sz="0" w:space="0" w:color="auto"/>
      </w:divBdr>
    </w:div>
    <w:div w:id="1465080427">
      <w:bodyDiv w:val="1"/>
      <w:marLeft w:val="0"/>
      <w:marRight w:val="0"/>
      <w:marTop w:val="0"/>
      <w:marBottom w:val="0"/>
      <w:divBdr>
        <w:top w:val="none" w:sz="0" w:space="0" w:color="auto"/>
        <w:left w:val="none" w:sz="0" w:space="0" w:color="auto"/>
        <w:bottom w:val="none" w:sz="0" w:space="0" w:color="auto"/>
        <w:right w:val="none" w:sz="0" w:space="0" w:color="auto"/>
      </w:divBdr>
    </w:div>
    <w:div w:id="1471091630">
      <w:bodyDiv w:val="1"/>
      <w:marLeft w:val="0"/>
      <w:marRight w:val="0"/>
      <w:marTop w:val="0"/>
      <w:marBottom w:val="0"/>
      <w:divBdr>
        <w:top w:val="none" w:sz="0" w:space="0" w:color="auto"/>
        <w:left w:val="none" w:sz="0" w:space="0" w:color="auto"/>
        <w:bottom w:val="none" w:sz="0" w:space="0" w:color="auto"/>
        <w:right w:val="none" w:sz="0" w:space="0" w:color="auto"/>
      </w:divBdr>
    </w:div>
    <w:div w:id="1481727787">
      <w:bodyDiv w:val="1"/>
      <w:marLeft w:val="0"/>
      <w:marRight w:val="0"/>
      <w:marTop w:val="0"/>
      <w:marBottom w:val="0"/>
      <w:divBdr>
        <w:top w:val="none" w:sz="0" w:space="0" w:color="auto"/>
        <w:left w:val="none" w:sz="0" w:space="0" w:color="auto"/>
        <w:bottom w:val="none" w:sz="0" w:space="0" w:color="auto"/>
        <w:right w:val="none" w:sz="0" w:space="0" w:color="auto"/>
      </w:divBdr>
    </w:div>
    <w:div w:id="1491016957">
      <w:bodyDiv w:val="1"/>
      <w:marLeft w:val="0"/>
      <w:marRight w:val="0"/>
      <w:marTop w:val="0"/>
      <w:marBottom w:val="0"/>
      <w:divBdr>
        <w:top w:val="none" w:sz="0" w:space="0" w:color="auto"/>
        <w:left w:val="none" w:sz="0" w:space="0" w:color="auto"/>
        <w:bottom w:val="none" w:sz="0" w:space="0" w:color="auto"/>
        <w:right w:val="none" w:sz="0" w:space="0" w:color="auto"/>
      </w:divBdr>
    </w:div>
    <w:div w:id="1504007430">
      <w:bodyDiv w:val="1"/>
      <w:marLeft w:val="0"/>
      <w:marRight w:val="0"/>
      <w:marTop w:val="0"/>
      <w:marBottom w:val="0"/>
      <w:divBdr>
        <w:top w:val="none" w:sz="0" w:space="0" w:color="auto"/>
        <w:left w:val="none" w:sz="0" w:space="0" w:color="auto"/>
        <w:bottom w:val="none" w:sz="0" w:space="0" w:color="auto"/>
        <w:right w:val="none" w:sz="0" w:space="0" w:color="auto"/>
      </w:divBdr>
    </w:div>
    <w:div w:id="1507090596">
      <w:bodyDiv w:val="1"/>
      <w:marLeft w:val="0"/>
      <w:marRight w:val="0"/>
      <w:marTop w:val="0"/>
      <w:marBottom w:val="0"/>
      <w:divBdr>
        <w:top w:val="none" w:sz="0" w:space="0" w:color="auto"/>
        <w:left w:val="none" w:sz="0" w:space="0" w:color="auto"/>
        <w:bottom w:val="none" w:sz="0" w:space="0" w:color="auto"/>
        <w:right w:val="none" w:sz="0" w:space="0" w:color="auto"/>
      </w:divBdr>
    </w:div>
    <w:div w:id="1518425993">
      <w:bodyDiv w:val="1"/>
      <w:marLeft w:val="0"/>
      <w:marRight w:val="0"/>
      <w:marTop w:val="0"/>
      <w:marBottom w:val="0"/>
      <w:divBdr>
        <w:top w:val="none" w:sz="0" w:space="0" w:color="auto"/>
        <w:left w:val="none" w:sz="0" w:space="0" w:color="auto"/>
        <w:bottom w:val="none" w:sz="0" w:space="0" w:color="auto"/>
        <w:right w:val="none" w:sz="0" w:space="0" w:color="auto"/>
      </w:divBdr>
    </w:div>
    <w:div w:id="1523668251">
      <w:bodyDiv w:val="1"/>
      <w:marLeft w:val="0"/>
      <w:marRight w:val="0"/>
      <w:marTop w:val="0"/>
      <w:marBottom w:val="0"/>
      <w:divBdr>
        <w:top w:val="none" w:sz="0" w:space="0" w:color="auto"/>
        <w:left w:val="none" w:sz="0" w:space="0" w:color="auto"/>
        <w:bottom w:val="none" w:sz="0" w:space="0" w:color="auto"/>
        <w:right w:val="none" w:sz="0" w:space="0" w:color="auto"/>
      </w:divBdr>
    </w:div>
    <w:div w:id="1525678477">
      <w:bodyDiv w:val="1"/>
      <w:marLeft w:val="0"/>
      <w:marRight w:val="0"/>
      <w:marTop w:val="0"/>
      <w:marBottom w:val="0"/>
      <w:divBdr>
        <w:top w:val="none" w:sz="0" w:space="0" w:color="auto"/>
        <w:left w:val="none" w:sz="0" w:space="0" w:color="auto"/>
        <w:bottom w:val="none" w:sz="0" w:space="0" w:color="auto"/>
        <w:right w:val="none" w:sz="0" w:space="0" w:color="auto"/>
      </w:divBdr>
    </w:div>
    <w:div w:id="1526938925">
      <w:bodyDiv w:val="1"/>
      <w:marLeft w:val="0"/>
      <w:marRight w:val="0"/>
      <w:marTop w:val="0"/>
      <w:marBottom w:val="0"/>
      <w:divBdr>
        <w:top w:val="none" w:sz="0" w:space="0" w:color="auto"/>
        <w:left w:val="none" w:sz="0" w:space="0" w:color="auto"/>
        <w:bottom w:val="none" w:sz="0" w:space="0" w:color="auto"/>
        <w:right w:val="none" w:sz="0" w:space="0" w:color="auto"/>
      </w:divBdr>
    </w:div>
    <w:div w:id="1527595871">
      <w:bodyDiv w:val="1"/>
      <w:marLeft w:val="0"/>
      <w:marRight w:val="0"/>
      <w:marTop w:val="0"/>
      <w:marBottom w:val="0"/>
      <w:divBdr>
        <w:top w:val="none" w:sz="0" w:space="0" w:color="auto"/>
        <w:left w:val="none" w:sz="0" w:space="0" w:color="auto"/>
        <w:bottom w:val="none" w:sz="0" w:space="0" w:color="auto"/>
        <w:right w:val="none" w:sz="0" w:space="0" w:color="auto"/>
      </w:divBdr>
    </w:div>
    <w:div w:id="1529029334">
      <w:bodyDiv w:val="1"/>
      <w:marLeft w:val="0"/>
      <w:marRight w:val="0"/>
      <w:marTop w:val="0"/>
      <w:marBottom w:val="0"/>
      <w:divBdr>
        <w:top w:val="none" w:sz="0" w:space="0" w:color="auto"/>
        <w:left w:val="none" w:sz="0" w:space="0" w:color="auto"/>
        <w:bottom w:val="none" w:sz="0" w:space="0" w:color="auto"/>
        <w:right w:val="none" w:sz="0" w:space="0" w:color="auto"/>
      </w:divBdr>
    </w:div>
    <w:div w:id="1532381713">
      <w:bodyDiv w:val="1"/>
      <w:marLeft w:val="0"/>
      <w:marRight w:val="0"/>
      <w:marTop w:val="0"/>
      <w:marBottom w:val="0"/>
      <w:divBdr>
        <w:top w:val="none" w:sz="0" w:space="0" w:color="auto"/>
        <w:left w:val="none" w:sz="0" w:space="0" w:color="auto"/>
        <w:bottom w:val="none" w:sz="0" w:space="0" w:color="auto"/>
        <w:right w:val="none" w:sz="0" w:space="0" w:color="auto"/>
      </w:divBdr>
    </w:div>
    <w:div w:id="1534683025">
      <w:bodyDiv w:val="1"/>
      <w:marLeft w:val="0"/>
      <w:marRight w:val="0"/>
      <w:marTop w:val="0"/>
      <w:marBottom w:val="0"/>
      <w:divBdr>
        <w:top w:val="none" w:sz="0" w:space="0" w:color="auto"/>
        <w:left w:val="none" w:sz="0" w:space="0" w:color="auto"/>
        <w:bottom w:val="none" w:sz="0" w:space="0" w:color="auto"/>
        <w:right w:val="none" w:sz="0" w:space="0" w:color="auto"/>
      </w:divBdr>
    </w:div>
    <w:div w:id="1536313137">
      <w:bodyDiv w:val="1"/>
      <w:marLeft w:val="0"/>
      <w:marRight w:val="0"/>
      <w:marTop w:val="0"/>
      <w:marBottom w:val="0"/>
      <w:divBdr>
        <w:top w:val="none" w:sz="0" w:space="0" w:color="auto"/>
        <w:left w:val="none" w:sz="0" w:space="0" w:color="auto"/>
        <w:bottom w:val="none" w:sz="0" w:space="0" w:color="auto"/>
        <w:right w:val="none" w:sz="0" w:space="0" w:color="auto"/>
      </w:divBdr>
    </w:div>
    <w:div w:id="1542741138">
      <w:bodyDiv w:val="1"/>
      <w:marLeft w:val="0"/>
      <w:marRight w:val="0"/>
      <w:marTop w:val="0"/>
      <w:marBottom w:val="0"/>
      <w:divBdr>
        <w:top w:val="none" w:sz="0" w:space="0" w:color="auto"/>
        <w:left w:val="none" w:sz="0" w:space="0" w:color="auto"/>
        <w:bottom w:val="none" w:sz="0" w:space="0" w:color="auto"/>
        <w:right w:val="none" w:sz="0" w:space="0" w:color="auto"/>
      </w:divBdr>
    </w:div>
    <w:div w:id="1545096413">
      <w:bodyDiv w:val="1"/>
      <w:marLeft w:val="0"/>
      <w:marRight w:val="0"/>
      <w:marTop w:val="0"/>
      <w:marBottom w:val="0"/>
      <w:divBdr>
        <w:top w:val="none" w:sz="0" w:space="0" w:color="auto"/>
        <w:left w:val="none" w:sz="0" w:space="0" w:color="auto"/>
        <w:bottom w:val="none" w:sz="0" w:space="0" w:color="auto"/>
        <w:right w:val="none" w:sz="0" w:space="0" w:color="auto"/>
      </w:divBdr>
    </w:div>
    <w:div w:id="1567106345">
      <w:bodyDiv w:val="1"/>
      <w:marLeft w:val="0"/>
      <w:marRight w:val="0"/>
      <w:marTop w:val="0"/>
      <w:marBottom w:val="0"/>
      <w:divBdr>
        <w:top w:val="none" w:sz="0" w:space="0" w:color="auto"/>
        <w:left w:val="none" w:sz="0" w:space="0" w:color="auto"/>
        <w:bottom w:val="none" w:sz="0" w:space="0" w:color="auto"/>
        <w:right w:val="none" w:sz="0" w:space="0" w:color="auto"/>
      </w:divBdr>
    </w:div>
    <w:div w:id="1569148625">
      <w:bodyDiv w:val="1"/>
      <w:marLeft w:val="0"/>
      <w:marRight w:val="0"/>
      <w:marTop w:val="0"/>
      <w:marBottom w:val="0"/>
      <w:divBdr>
        <w:top w:val="none" w:sz="0" w:space="0" w:color="auto"/>
        <w:left w:val="none" w:sz="0" w:space="0" w:color="auto"/>
        <w:bottom w:val="none" w:sz="0" w:space="0" w:color="auto"/>
        <w:right w:val="none" w:sz="0" w:space="0" w:color="auto"/>
      </w:divBdr>
    </w:div>
    <w:div w:id="1578519870">
      <w:bodyDiv w:val="1"/>
      <w:marLeft w:val="0"/>
      <w:marRight w:val="0"/>
      <w:marTop w:val="0"/>
      <w:marBottom w:val="0"/>
      <w:divBdr>
        <w:top w:val="none" w:sz="0" w:space="0" w:color="auto"/>
        <w:left w:val="none" w:sz="0" w:space="0" w:color="auto"/>
        <w:bottom w:val="none" w:sz="0" w:space="0" w:color="auto"/>
        <w:right w:val="none" w:sz="0" w:space="0" w:color="auto"/>
      </w:divBdr>
    </w:div>
    <w:div w:id="1581986664">
      <w:bodyDiv w:val="1"/>
      <w:marLeft w:val="0"/>
      <w:marRight w:val="0"/>
      <w:marTop w:val="0"/>
      <w:marBottom w:val="0"/>
      <w:divBdr>
        <w:top w:val="none" w:sz="0" w:space="0" w:color="auto"/>
        <w:left w:val="none" w:sz="0" w:space="0" w:color="auto"/>
        <w:bottom w:val="none" w:sz="0" w:space="0" w:color="auto"/>
        <w:right w:val="none" w:sz="0" w:space="0" w:color="auto"/>
      </w:divBdr>
    </w:div>
    <w:div w:id="1583178848">
      <w:bodyDiv w:val="1"/>
      <w:marLeft w:val="0"/>
      <w:marRight w:val="0"/>
      <w:marTop w:val="0"/>
      <w:marBottom w:val="0"/>
      <w:divBdr>
        <w:top w:val="none" w:sz="0" w:space="0" w:color="auto"/>
        <w:left w:val="none" w:sz="0" w:space="0" w:color="auto"/>
        <w:bottom w:val="none" w:sz="0" w:space="0" w:color="auto"/>
        <w:right w:val="none" w:sz="0" w:space="0" w:color="auto"/>
      </w:divBdr>
    </w:div>
    <w:div w:id="1599556213">
      <w:bodyDiv w:val="1"/>
      <w:marLeft w:val="0"/>
      <w:marRight w:val="0"/>
      <w:marTop w:val="0"/>
      <w:marBottom w:val="0"/>
      <w:divBdr>
        <w:top w:val="none" w:sz="0" w:space="0" w:color="auto"/>
        <w:left w:val="none" w:sz="0" w:space="0" w:color="auto"/>
        <w:bottom w:val="none" w:sz="0" w:space="0" w:color="auto"/>
        <w:right w:val="none" w:sz="0" w:space="0" w:color="auto"/>
      </w:divBdr>
    </w:div>
    <w:div w:id="1599946029">
      <w:bodyDiv w:val="1"/>
      <w:marLeft w:val="0"/>
      <w:marRight w:val="0"/>
      <w:marTop w:val="0"/>
      <w:marBottom w:val="0"/>
      <w:divBdr>
        <w:top w:val="none" w:sz="0" w:space="0" w:color="auto"/>
        <w:left w:val="none" w:sz="0" w:space="0" w:color="auto"/>
        <w:bottom w:val="none" w:sz="0" w:space="0" w:color="auto"/>
        <w:right w:val="none" w:sz="0" w:space="0" w:color="auto"/>
      </w:divBdr>
    </w:div>
    <w:div w:id="1600019815">
      <w:bodyDiv w:val="1"/>
      <w:marLeft w:val="0"/>
      <w:marRight w:val="0"/>
      <w:marTop w:val="0"/>
      <w:marBottom w:val="0"/>
      <w:divBdr>
        <w:top w:val="none" w:sz="0" w:space="0" w:color="auto"/>
        <w:left w:val="none" w:sz="0" w:space="0" w:color="auto"/>
        <w:bottom w:val="none" w:sz="0" w:space="0" w:color="auto"/>
        <w:right w:val="none" w:sz="0" w:space="0" w:color="auto"/>
      </w:divBdr>
    </w:div>
    <w:div w:id="1601373927">
      <w:bodyDiv w:val="1"/>
      <w:marLeft w:val="0"/>
      <w:marRight w:val="0"/>
      <w:marTop w:val="0"/>
      <w:marBottom w:val="0"/>
      <w:divBdr>
        <w:top w:val="none" w:sz="0" w:space="0" w:color="auto"/>
        <w:left w:val="none" w:sz="0" w:space="0" w:color="auto"/>
        <w:bottom w:val="none" w:sz="0" w:space="0" w:color="auto"/>
        <w:right w:val="none" w:sz="0" w:space="0" w:color="auto"/>
      </w:divBdr>
    </w:div>
    <w:div w:id="1602446631">
      <w:bodyDiv w:val="1"/>
      <w:marLeft w:val="0"/>
      <w:marRight w:val="0"/>
      <w:marTop w:val="0"/>
      <w:marBottom w:val="0"/>
      <w:divBdr>
        <w:top w:val="none" w:sz="0" w:space="0" w:color="auto"/>
        <w:left w:val="none" w:sz="0" w:space="0" w:color="auto"/>
        <w:bottom w:val="none" w:sz="0" w:space="0" w:color="auto"/>
        <w:right w:val="none" w:sz="0" w:space="0" w:color="auto"/>
      </w:divBdr>
    </w:div>
    <w:div w:id="1602568333">
      <w:bodyDiv w:val="1"/>
      <w:marLeft w:val="0"/>
      <w:marRight w:val="0"/>
      <w:marTop w:val="0"/>
      <w:marBottom w:val="0"/>
      <w:divBdr>
        <w:top w:val="none" w:sz="0" w:space="0" w:color="auto"/>
        <w:left w:val="none" w:sz="0" w:space="0" w:color="auto"/>
        <w:bottom w:val="none" w:sz="0" w:space="0" w:color="auto"/>
        <w:right w:val="none" w:sz="0" w:space="0" w:color="auto"/>
      </w:divBdr>
    </w:div>
    <w:div w:id="1606309494">
      <w:bodyDiv w:val="1"/>
      <w:marLeft w:val="0"/>
      <w:marRight w:val="0"/>
      <w:marTop w:val="0"/>
      <w:marBottom w:val="0"/>
      <w:divBdr>
        <w:top w:val="none" w:sz="0" w:space="0" w:color="auto"/>
        <w:left w:val="none" w:sz="0" w:space="0" w:color="auto"/>
        <w:bottom w:val="none" w:sz="0" w:space="0" w:color="auto"/>
        <w:right w:val="none" w:sz="0" w:space="0" w:color="auto"/>
      </w:divBdr>
    </w:div>
    <w:div w:id="1608192104">
      <w:bodyDiv w:val="1"/>
      <w:marLeft w:val="0"/>
      <w:marRight w:val="0"/>
      <w:marTop w:val="0"/>
      <w:marBottom w:val="0"/>
      <w:divBdr>
        <w:top w:val="none" w:sz="0" w:space="0" w:color="auto"/>
        <w:left w:val="none" w:sz="0" w:space="0" w:color="auto"/>
        <w:bottom w:val="none" w:sz="0" w:space="0" w:color="auto"/>
        <w:right w:val="none" w:sz="0" w:space="0" w:color="auto"/>
      </w:divBdr>
    </w:div>
    <w:div w:id="1609659029">
      <w:bodyDiv w:val="1"/>
      <w:marLeft w:val="0"/>
      <w:marRight w:val="0"/>
      <w:marTop w:val="0"/>
      <w:marBottom w:val="0"/>
      <w:divBdr>
        <w:top w:val="none" w:sz="0" w:space="0" w:color="auto"/>
        <w:left w:val="none" w:sz="0" w:space="0" w:color="auto"/>
        <w:bottom w:val="none" w:sz="0" w:space="0" w:color="auto"/>
        <w:right w:val="none" w:sz="0" w:space="0" w:color="auto"/>
      </w:divBdr>
    </w:div>
    <w:div w:id="1612980870">
      <w:bodyDiv w:val="1"/>
      <w:marLeft w:val="0"/>
      <w:marRight w:val="0"/>
      <w:marTop w:val="0"/>
      <w:marBottom w:val="0"/>
      <w:divBdr>
        <w:top w:val="none" w:sz="0" w:space="0" w:color="auto"/>
        <w:left w:val="none" w:sz="0" w:space="0" w:color="auto"/>
        <w:bottom w:val="none" w:sz="0" w:space="0" w:color="auto"/>
        <w:right w:val="none" w:sz="0" w:space="0" w:color="auto"/>
      </w:divBdr>
    </w:div>
    <w:div w:id="1617251399">
      <w:bodyDiv w:val="1"/>
      <w:marLeft w:val="0"/>
      <w:marRight w:val="0"/>
      <w:marTop w:val="0"/>
      <w:marBottom w:val="0"/>
      <w:divBdr>
        <w:top w:val="none" w:sz="0" w:space="0" w:color="auto"/>
        <w:left w:val="none" w:sz="0" w:space="0" w:color="auto"/>
        <w:bottom w:val="none" w:sz="0" w:space="0" w:color="auto"/>
        <w:right w:val="none" w:sz="0" w:space="0" w:color="auto"/>
      </w:divBdr>
    </w:div>
    <w:div w:id="1620338633">
      <w:bodyDiv w:val="1"/>
      <w:marLeft w:val="0"/>
      <w:marRight w:val="0"/>
      <w:marTop w:val="0"/>
      <w:marBottom w:val="0"/>
      <w:divBdr>
        <w:top w:val="none" w:sz="0" w:space="0" w:color="auto"/>
        <w:left w:val="none" w:sz="0" w:space="0" w:color="auto"/>
        <w:bottom w:val="none" w:sz="0" w:space="0" w:color="auto"/>
        <w:right w:val="none" w:sz="0" w:space="0" w:color="auto"/>
      </w:divBdr>
    </w:div>
    <w:div w:id="1620987096">
      <w:bodyDiv w:val="1"/>
      <w:marLeft w:val="0"/>
      <w:marRight w:val="0"/>
      <w:marTop w:val="0"/>
      <w:marBottom w:val="0"/>
      <w:divBdr>
        <w:top w:val="none" w:sz="0" w:space="0" w:color="auto"/>
        <w:left w:val="none" w:sz="0" w:space="0" w:color="auto"/>
        <w:bottom w:val="none" w:sz="0" w:space="0" w:color="auto"/>
        <w:right w:val="none" w:sz="0" w:space="0" w:color="auto"/>
      </w:divBdr>
    </w:div>
    <w:div w:id="1625034950">
      <w:bodyDiv w:val="1"/>
      <w:marLeft w:val="0"/>
      <w:marRight w:val="0"/>
      <w:marTop w:val="0"/>
      <w:marBottom w:val="0"/>
      <w:divBdr>
        <w:top w:val="none" w:sz="0" w:space="0" w:color="auto"/>
        <w:left w:val="none" w:sz="0" w:space="0" w:color="auto"/>
        <w:bottom w:val="none" w:sz="0" w:space="0" w:color="auto"/>
        <w:right w:val="none" w:sz="0" w:space="0" w:color="auto"/>
      </w:divBdr>
    </w:div>
    <w:div w:id="1632201493">
      <w:bodyDiv w:val="1"/>
      <w:marLeft w:val="0"/>
      <w:marRight w:val="0"/>
      <w:marTop w:val="0"/>
      <w:marBottom w:val="0"/>
      <w:divBdr>
        <w:top w:val="none" w:sz="0" w:space="0" w:color="auto"/>
        <w:left w:val="none" w:sz="0" w:space="0" w:color="auto"/>
        <w:bottom w:val="none" w:sz="0" w:space="0" w:color="auto"/>
        <w:right w:val="none" w:sz="0" w:space="0" w:color="auto"/>
      </w:divBdr>
    </w:div>
    <w:div w:id="1633630417">
      <w:bodyDiv w:val="1"/>
      <w:marLeft w:val="0"/>
      <w:marRight w:val="0"/>
      <w:marTop w:val="0"/>
      <w:marBottom w:val="0"/>
      <w:divBdr>
        <w:top w:val="none" w:sz="0" w:space="0" w:color="auto"/>
        <w:left w:val="none" w:sz="0" w:space="0" w:color="auto"/>
        <w:bottom w:val="none" w:sz="0" w:space="0" w:color="auto"/>
        <w:right w:val="none" w:sz="0" w:space="0" w:color="auto"/>
      </w:divBdr>
    </w:div>
    <w:div w:id="1646003516">
      <w:bodyDiv w:val="1"/>
      <w:marLeft w:val="0"/>
      <w:marRight w:val="0"/>
      <w:marTop w:val="0"/>
      <w:marBottom w:val="0"/>
      <w:divBdr>
        <w:top w:val="none" w:sz="0" w:space="0" w:color="auto"/>
        <w:left w:val="none" w:sz="0" w:space="0" w:color="auto"/>
        <w:bottom w:val="none" w:sz="0" w:space="0" w:color="auto"/>
        <w:right w:val="none" w:sz="0" w:space="0" w:color="auto"/>
      </w:divBdr>
    </w:div>
    <w:div w:id="1655984911">
      <w:bodyDiv w:val="1"/>
      <w:marLeft w:val="0"/>
      <w:marRight w:val="0"/>
      <w:marTop w:val="0"/>
      <w:marBottom w:val="0"/>
      <w:divBdr>
        <w:top w:val="none" w:sz="0" w:space="0" w:color="auto"/>
        <w:left w:val="none" w:sz="0" w:space="0" w:color="auto"/>
        <w:bottom w:val="none" w:sz="0" w:space="0" w:color="auto"/>
        <w:right w:val="none" w:sz="0" w:space="0" w:color="auto"/>
      </w:divBdr>
    </w:div>
    <w:div w:id="1665354945">
      <w:bodyDiv w:val="1"/>
      <w:marLeft w:val="0"/>
      <w:marRight w:val="0"/>
      <w:marTop w:val="0"/>
      <w:marBottom w:val="0"/>
      <w:divBdr>
        <w:top w:val="none" w:sz="0" w:space="0" w:color="auto"/>
        <w:left w:val="none" w:sz="0" w:space="0" w:color="auto"/>
        <w:bottom w:val="none" w:sz="0" w:space="0" w:color="auto"/>
        <w:right w:val="none" w:sz="0" w:space="0" w:color="auto"/>
      </w:divBdr>
    </w:div>
    <w:div w:id="1674406258">
      <w:bodyDiv w:val="1"/>
      <w:marLeft w:val="0"/>
      <w:marRight w:val="0"/>
      <w:marTop w:val="0"/>
      <w:marBottom w:val="0"/>
      <w:divBdr>
        <w:top w:val="none" w:sz="0" w:space="0" w:color="auto"/>
        <w:left w:val="none" w:sz="0" w:space="0" w:color="auto"/>
        <w:bottom w:val="none" w:sz="0" w:space="0" w:color="auto"/>
        <w:right w:val="none" w:sz="0" w:space="0" w:color="auto"/>
      </w:divBdr>
    </w:div>
    <w:div w:id="1697853471">
      <w:bodyDiv w:val="1"/>
      <w:marLeft w:val="0"/>
      <w:marRight w:val="0"/>
      <w:marTop w:val="0"/>
      <w:marBottom w:val="0"/>
      <w:divBdr>
        <w:top w:val="none" w:sz="0" w:space="0" w:color="auto"/>
        <w:left w:val="none" w:sz="0" w:space="0" w:color="auto"/>
        <w:bottom w:val="none" w:sz="0" w:space="0" w:color="auto"/>
        <w:right w:val="none" w:sz="0" w:space="0" w:color="auto"/>
      </w:divBdr>
    </w:div>
    <w:div w:id="1704095028">
      <w:bodyDiv w:val="1"/>
      <w:marLeft w:val="0"/>
      <w:marRight w:val="0"/>
      <w:marTop w:val="0"/>
      <w:marBottom w:val="0"/>
      <w:divBdr>
        <w:top w:val="none" w:sz="0" w:space="0" w:color="auto"/>
        <w:left w:val="none" w:sz="0" w:space="0" w:color="auto"/>
        <w:bottom w:val="none" w:sz="0" w:space="0" w:color="auto"/>
        <w:right w:val="none" w:sz="0" w:space="0" w:color="auto"/>
      </w:divBdr>
    </w:div>
    <w:div w:id="1704943082">
      <w:bodyDiv w:val="1"/>
      <w:marLeft w:val="0"/>
      <w:marRight w:val="0"/>
      <w:marTop w:val="0"/>
      <w:marBottom w:val="0"/>
      <w:divBdr>
        <w:top w:val="none" w:sz="0" w:space="0" w:color="auto"/>
        <w:left w:val="none" w:sz="0" w:space="0" w:color="auto"/>
        <w:bottom w:val="none" w:sz="0" w:space="0" w:color="auto"/>
        <w:right w:val="none" w:sz="0" w:space="0" w:color="auto"/>
      </w:divBdr>
    </w:div>
    <w:div w:id="1714771498">
      <w:bodyDiv w:val="1"/>
      <w:marLeft w:val="0"/>
      <w:marRight w:val="0"/>
      <w:marTop w:val="0"/>
      <w:marBottom w:val="0"/>
      <w:divBdr>
        <w:top w:val="none" w:sz="0" w:space="0" w:color="auto"/>
        <w:left w:val="none" w:sz="0" w:space="0" w:color="auto"/>
        <w:bottom w:val="none" w:sz="0" w:space="0" w:color="auto"/>
        <w:right w:val="none" w:sz="0" w:space="0" w:color="auto"/>
      </w:divBdr>
    </w:div>
    <w:div w:id="1736270765">
      <w:bodyDiv w:val="1"/>
      <w:marLeft w:val="0"/>
      <w:marRight w:val="0"/>
      <w:marTop w:val="0"/>
      <w:marBottom w:val="0"/>
      <w:divBdr>
        <w:top w:val="none" w:sz="0" w:space="0" w:color="auto"/>
        <w:left w:val="none" w:sz="0" w:space="0" w:color="auto"/>
        <w:bottom w:val="none" w:sz="0" w:space="0" w:color="auto"/>
        <w:right w:val="none" w:sz="0" w:space="0" w:color="auto"/>
      </w:divBdr>
    </w:div>
    <w:div w:id="1740900794">
      <w:bodyDiv w:val="1"/>
      <w:marLeft w:val="0"/>
      <w:marRight w:val="0"/>
      <w:marTop w:val="0"/>
      <w:marBottom w:val="0"/>
      <w:divBdr>
        <w:top w:val="none" w:sz="0" w:space="0" w:color="auto"/>
        <w:left w:val="none" w:sz="0" w:space="0" w:color="auto"/>
        <w:bottom w:val="none" w:sz="0" w:space="0" w:color="auto"/>
        <w:right w:val="none" w:sz="0" w:space="0" w:color="auto"/>
      </w:divBdr>
    </w:div>
    <w:div w:id="1745373310">
      <w:bodyDiv w:val="1"/>
      <w:marLeft w:val="0"/>
      <w:marRight w:val="0"/>
      <w:marTop w:val="0"/>
      <w:marBottom w:val="0"/>
      <w:divBdr>
        <w:top w:val="none" w:sz="0" w:space="0" w:color="auto"/>
        <w:left w:val="none" w:sz="0" w:space="0" w:color="auto"/>
        <w:bottom w:val="none" w:sz="0" w:space="0" w:color="auto"/>
        <w:right w:val="none" w:sz="0" w:space="0" w:color="auto"/>
      </w:divBdr>
    </w:div>
    <w:div w:id="1764447629">
      <w:bodyDiv w:val="1"/>
      <w:marLeft w:val="0"/>
      <w:marRight w:val="0"/>
      <w:marTop w:val="0"/>
      <w:marBottom w:val="0"/>
      <w:divBdr>
        <w:top w:val="none" w:sz="0" w:space="0" w:color="auto"/>
        <w:left w:val="none" w:sz="0" w:space="0" w:color="auto"/>
        <w:bottom w:val="none" w:sz="0" w:space="0" w:color="auto"/>
        <w:right w:val="none" w:sz="0" w:space="0" w:color="auto"/>
      </w:divBdr>
    </w:div>
    <w:div w:id="1764758059">
      <w:bodyDiv w:val="1"/>
      <w:marLeft w:val="0"/>
      <w:marRight w:val="0"/>
      <w:marTop w:val="0"/>
      <w:marBottom w:val="0"/>
      <w:divBdr>
        <w:top w:val="none" w:sz="0" w:space="0" w:color="auto"/>
        <w:left w:val="none" w:sz="0" w:space="0" w:color="auto"/>
        <w:bottom w:val="none" w:sz="0" w:space="0" w:color="auto"/>
        <w:right w:val="none" w:sz="0" w:space="0" w:color="auto"/>
      </w:divBdr>
    </w:div>
    <w:div w:id="1764955290">
      <w:bodyDiv w:val="1"/>
      <w:marLeft w:val="0"/>
      <w:marRight w:val="0"/>
      <w:marTop w:val="0"/>
      <w:marBottom w:val="0"/>
      <w:divBdr>
        <w:top w:val="none" w:sz="0" w:space="0" w:color="auto"/>
        <w:left w:val="none" w:sz="0" w:space="0" w:color="auto"/>
        <w:bottom w:val="none" w:sz="0" w:space="0" w:color="auto"/>
        <w:right w:val="none" w:sz="0" w:space="0" w:color="auto"/>
      </w:divBdr>
    </w:div>
    <w:div w:id="1773358398">
      <w:bodyDiv w:val="1"/>
      <w:marLeft w:val="0"/>
      <w:marRight w:val="0"/>
      <w:marTop w:val="0"/>
      <w:marBottom w:val="0"/>
      <w:divBdr>
        <w:top w:val="none" w:sz="0" w:space="0" w:color="auto"/>
        <w:left w:val="none" w:sz="0" w:space="0" w:color="auto"/>
        <w:bottom w:val="none" w:sz="0" w:space="0" w:color="auto"/>
        <w:right w:val="none" w:sz="0" w:space="0" w:color="auto"/>
      </w:divBdr>
    </w:div>
    <w:div w:id="1775242799">
      <w:bodyDiv w:val="1"/>
      <w:marLeft w:val="0"/>
      <w:marRight w:val="0"/>
      <w:marTop w:val="0"/>
      <w:marBottom w:val="0"/>
      <w:divBdr>
        <w:top w:val="none" w:sz="0" w:space="0" w:color="auto"/>
        <w:left w:val="none" w:sz="0" w:space="0" w:color="auto"/>
        <w:bottom w:val="none" w:sz="0" w:space="0" w:color="auto"/>
        <w:right w:val="none" w:sz="0" w:space="0" w:color="auto"/>
      </w:divBdr>
    </w:div>
    <w:div w:id="1779711887">
      <w:bodyDiv w:val="1"/>
      <w:marLeft w:val="0"/>
      <w:marRight w:val="0"/>
      <w:marTop w:val="0"/>
      <w:marBottom w:val="0"/>
      <w:divBdr>
        <w:top w:val="none" w:sz="0" w:space="0" w:color="auto"/>
        <w:left w:val="none" w:sz="0" w:space="0" w:color="auto"/>
        <w:bottom w:val="none" w:sz="0" w:space="0" w:color="auto"/>
        <w:right w:val="none" w:sz="0" w:space="0" w:color="auto"/>
      </w:divBdr>
    </w:div>
    <w:div w:id="1786536966">
      <w:bodyDiv w:val="1"/>
      <w:marLeft w:val="0"/>
      <w:marRight w:val="0"/>
      <w:marTop w:val="0"/>
      <w:marBottom w:val="0"/>
      <w:divBdr>
        <w:top w:val="none" w:sz="0" w:space="0" w:color="auto"/>
        <w:left w:val="none" w:sz="0" w:space="0" w:color="auto"/>
        <w:bottom w:val="none" w:sz="0" w:space="0" w:color="auto"/>
        <w:right w:val="none" w:sz="0" w:space="0" w:color="auto"/>
      </w:divBdr>
    </w:div>
    <w:div w:id="1795057148">
      <w:bodyDiv w:val="1"/>
      <w:marLeft w:val="0"/>
      <w:marRight w:val="0"/>
      <w:marTop w:val="0"/>
      <w:marBottom w:val="0"/>
      <w:divBdr>
        <w:top w:val="none" w:sz="0" w:space="0" w:color="auto"/>
        <w:left w:val="none" w:sz="0" w:space="0" w:color="auto"/>
        <w:bottom w:val="none" w:sz="0" w:space="0" w:color="auto"/>
        <w:right w:val="none" w:sz="0" w:space="0" w:color="auto"/>
      </w:divBdr>
    </w:div>
    <w:div w:id="1799647084">
      <w:bodyDiv w:val="1"/>
      <w:marLeft w:val="0"/>
      <w:marRight w:val="0"/>
      <w:marTop w:val="0"/>
      <w:marBottom w:val="0"/>
      <w:divBdr>
        <w:top w:val="none" w:sz="0" w:space="0" w:color="auto"/>
        <w:left w:val="none" w:sz="0" w:space="0" w:color="auto"/>
        <w:bottom w:val="none" w:sz="0" w:space="0" w:color="auto"/>
        <w:right w:val="none" w:sz="0" w:space="0" w:color="auto"/>
      </w:divBdr>
    </w:div>
    <w:div w:id="1803956386">
      <w:bodyDiv w:val="1"/>
      <w:marLeft w:val="0"/>
      <w:marRight w:val="0"/>
      <w:marTop w:val="0"/>
      <w:marBottom w:val="0"/>
      <w:divBdr>
        <w:top w:val="none" w:sz="0" w:space="0" w:color="auto"/>
        <w:left w:val="none" w:sz="0" w:space="0" w:color="auto"/>
        <w:bottom w:val="none" w:sz="0" w:space="0" w:color="auto"/>
        <w:right w:val="none" w:sz="0" w:space="0" w:color="auto"/>
      </w:divBdr>
    </w:div>
    <w:div w:id="1807165380">
      <w:bodyDiv w:val="1"/>
      <w:marLeft w:val="0"/>
      <w:marRight w:val="0"/>
      <w:marTop w:val="0"/>
      <w:marBottom w:val="0"/>
      <w:divBdr>
        <w:top w:val="none" w:sz="0" w:space="0" w:color="auto"/>
        <w:left w:val="none" w:sz="0" w:space="0" w:color="auto"/>
        <w:bottom w:val="none" w:sz="0" w:space="0" w:color="auto"/>
        <w:right w:val="none" w:sz="0" w:space="0" w:color="auto"/>
      </w:divBdr>
    </w:div>
    <w:div w:id="1812210880">
      <w:bodyDiv w:val="1"/>
      <w:marLeft w:val="0"/>
      <w:marRight w:val="0"/>
      <w:marTop w:val="0"/>
      <w:marBottom w:val="0"/>
      <w:divBdr>
        <w:top w:val="none" w:sz="0" w:space="0" w:color="auto"/>
        <w:left w:val="none" w:sz="0" w:space="0" w:color="auto"/>
        <w:bottom w:val="none" w:sz="0" w:space="0" w:color="auto"/>
        <w:right w:val="none" w:sz="0" w:space="0" w:color="auto"/>
      </w:divBdr>
    </w:div>
    <w:div w:id="1813517308">
      <w:bodyDiv w:val="1"/>
      <w:marLeft w:val="0"/>
      <w:marRight w:val="0"/>
      <w:marTop w:val="0"/>
      <w:marBottom w:val="0"/>
      <w:divBdr>
        <w:top w:val="none" w:sz="0" w:space="0" w:color="auto"/>
        <w:left w:val="none" w:sz="0" w:space="0" w:color="auto"/>
        <w:bottom w:val="none" w:sz="0" w:space="0" w:color="auto"/>
        <w:right w:val="none" w:sz="0" w:space="0" w:color="auto"/>
      </w:divBdr>
    </w:div>
    <w:div w:id="1816264729">
      <w:bodyDiv w:val="1"/>
      <w:marLeft w:val="0"/>
      <w:marRight w:val="0"/>
      <w:marTop w:val="0"/>
      <w:marBottom w:val="0"/>
      <w:divBdr>
        <w:top w:val="none" w:sz="0" w:space="0" w:color="auto"/>
        <w:left w:val="none" w:sz="0" w:space="0" w:color="auto"/>
        <w:bottom w:val="none" w:sz="0" w:space="0" w:color="auto"/>
        <w:right w:val="none" w:sz="0" w:space="0" w:color="auto"/>
      </w:divBdr>
    </w:div>
    <w:div w:id="1819033552">
      <w:bodyDiv w:val="1"/>
      <w:marLeft w:val="0"/>
      <w:marRight w:val="0"/>
      <w:marTop w:val="0"/>
      <w:marBottom w:val="0"/>
      <w:divBdr>
        <w:top w:val="none" w:sz="0" w:space="0" w:color="auto"/>
        <w:left w:val="none" w:sz="0" w:space="0" w:color="auto"/>
        <w:bottom w:val="none" w:sz="0" w:space="0" w:color="auto"/>
        <w:right w:val="none" w:sz="0" w:space="0" w:color="auto"/>
      </w:divBdr>
    </w:div>
    <w:div w:id="1824158369">
      <w:bodyDiv w:val="1"/>
      <w:marLeft w:val="0"/>
      <w:marRight w:val="0"/>
      <w:marTop w:val="0"/>
      <w:marBottom w:val="0"/>
      <w:divBdr>
        <w:top w:val="none" w:sz="0" w:space="0" w:color="auto"/>
        <w:left w:val="none" w:sz="0" w:space="0" w:color="auto"/>
        <w:bottom w:val="none" w:sz="0" w:space="0" w:color="auto"/>
        <w:right w:val="none" w:sz="0" w:space="0" w:color="auto"/>
      </w:divBdr>
    </w:div>
    <w:div w:id="1825194893">
      <w:bodyDiv w:val="1"/>
      <w:marLeft w:val="0"/>
      <w:marRight w:val="0"/>
      <w:marTop w:val="0"/>
      <w:marBottom w:val="0"/>
      <w:divBdr>
        <w:top w:val="none" w:sz="0" w:space="0" w:color="auto"/>
        <w:left w:val="none" w:sz="0" w:space="0" w:color="auto"/>
        <w:bottom w:val="none" w:sz="0" w:space="0" w:color="auto"/>
        <w:right w:val="none" w:sz="0" w:space="0" w:color="auto"/>
      </w:divBdr>
    </w:div>
    <w:div w:id="1827940866">
      <w:bodyDiv w:val="1"/>
      <w:marLeft w:val="0"/>
      <w:marRight w:val="0"/>
      <w:marTop w:val="0"/>
      <w:marBottom w:val="0"/>
      <w:divBdr>
        <w:top w:val="none" w:sz="0" w:space="0" w:color="auto"/>
        <w:left w:val="none" w:sz="0" w:space="0" w:color="auto"/>
        <w:bottom w:val="none" w:sz="0" w:space="0" w:color="auto"/>
        <w:right w:val="none" w:sz="0" w:space="0" w:color="auto"/>
      </w:divBdr>
    </w:div>
    <w:div w:id="1830705529">
      <w:bodyDiv w:val="1"/>
      <w:marLeft w:val="0"/>
      <w:marRight w:val="0"/>
      <w:marTop w:val="0"/>
      <w:marBottom w:val="0"/>
      <w:divBdr>
        <w:top w:val="none" w:sz="0" w:space="0" w:color="auto"/>
        <w:left w:val="none" w:sz="0" w:space="0" w:color="auto"/>
        <w:bottom w:val="none" w:sz="0" w:space="0" w:color="auto"/>
        <w:right w:val="none" w:sz="0" w:space="0" w:color="auto"/>
      </w:divBdr>
    </w:div>
    <w:div w:id="1834492505">
      <w:bodyDiv w:val="1"/>
      <w:marLeft w:val="0"/>
      <w:marRight w:val="0"/>
      <w:marTop w:val="0"/>
      <w:marBottom w:val="0"/>
      <w:divBdr>
        <w:top w:val="none" w:sz="0" w:space="0" w:color="auto"/>
        <w:left w:val="none" w:sz="0" w:space="0" w:color="auto"/>
        <w:bottom w:val="none" w:sz="0" w:space="0" w:color="auto"/>
        <w:right w:val="none" w:sz="0" w:space="0" w:color="auto"/>
      </w:divBdr>
    </w:div>
    <w:div w:id="1842621399">
      <w:bodyDiv w:val="1"/>
      <w:marLeft w:val="0"/>
      <w:marRight w:val="0"/>
      <w:marTop w:val="0"/>
      <w:marBottom w:val="0"/>
      <w:divBdr>
        <w:top w:val="none" w:sz="0" w:space="0" w:color="auto"/>
        <w:left w:val="none" w:sz="0" w:space="0" w:color="auto"/>
        <w:bottom w:val="none" w:sz="0" w:space="0" w:color="auto"/>
        <w:right w:val="none" w:sz="0" w:space="0" w:color="auto"/>
      </w:divBdr>
    </w:div>
    <w:div w:id="1846048909">
      <w:bodyDiv w:val="1"/>
      <w:marLeft w:val="0"/>
      <w:marRight w:val="0"/>
      <w:marTop w:val="0"/>
      <w:marBottom w:val="0"/>
      <w:divBdr>
        <w:top w:val="none" w:sz="0" w:space="0" w:color="auto"/>
        <w:left w:val="none" w:sz="0" w:space="0" w:color="auto"/>
        <w:bottom w:val="none" w:sz="0" w:space="0" w:color="auto"/>
        <w:right w:val="none" w:sz="0" w:space="0" w:color="auto"/>
      </w:divBdr>
    </w:div>
    <w:div w:id="1848323370">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53181862">
      <w:bodyDiv w:val="1"/>
      <w:marLeft w:val="0"/>
      <w:marRight w:val="0"/>
      <w:marTop w:val="0"/>
      <w:marBottom w:val="0"/>
      <w:divBdr>
        <w:top w:val="none" w:sz="0" w:space="0" w:color="auto"/>
        <w:left w:val="none" w:sz="0" w:space="0" w:color="auto"/>
        <w:bottom w:val="none" w:sz="0" w:space="0" w:color="auto"/>
        <w:right w:val="none" w:sz="0" w:space="0" w:color="auto"/>
      </w:divBdr>
    </w:div>
    <w:div w:id="1854759210">
      <w:bodyDiv w:val="1"/>
      <w:marLeft w:val="0"/>
      <w:marRight w:val="0"/>
      <w:marTop w:val="0"/>
      <w:marBottom w:val="0"/>
      <w:divBdr>
        <w:top w:val="none" w:sz="0" w:space="0" w:color="auto"/>
        <w:left w:val="none" w:sz="0" w:space="0" w:color="auto"/>
        <w:bottom w:val="none" w:sz="0" w:space="0" w:color="auto"/>
        <w:right w:val="none" w:sz="0" w:space="0" w:color="auto"/>
      </w:divBdr>
    </w:div>
    <w:div w:id="1855223731">
      <w:bodyDiv w:val="1"/>
      <w:marLeft w:val="0"/>
      <w:marRight w:val="0"/>
      <w:marTop w:val="0"/>
      <w:marBottom w:val="0"/>
      <w:divBdr>
        <w:top w:val="none" w:sz="0" w:space="0" w:color="auto"/>
        <w:left w:val="none" w:sz="0" w:space="0" w:color="auto"/>
        <w:bottom w:val="none" w:sz="0" w:space="0" w:color="auto"/>
        <w:right w:val="none" w:sz="0" w:space="0" w:color="auto"/>
      </w:divBdr>
    </w:div>
    <w:div w:id="1855920102">
      <w:bodyDiv w:val="1"/>
      <w:marLeft w:val="0"/>
      <w:marRight w:val="0"/>
      <w:marTop w:val="0"/>
      <w:marBottom w:val="0"/>
      <w:divBdr>
        <w:top w:val="none" w:sz="0" w:space="0" w:color="auto"/>
        <w:left w:val="none" w:sz="0" w:space="0" w:color="auto"/>
        <w:bottom w:val="none" w:sz="0" w:space="0" w:color="auto"/>
        <w:right w:val="none" w:sz="0" w:space="0" w:color="auto"/>
      </w:divBdr>
    </w:div>
    <w:div w:id="1874229696">
      <w:bodyDiv w:val="1"/>
      <w:marLeft w:val="0"/>
      <w:marRight w:val="0"/>
      <w:marTop w:val="0"/>
      <w:marBottom w:val="0"/>
      <w:divBdr>
        <w:top w:val="none" w:sz="0" w:space="0" w:color="auto"/>
        <w:left w:val="none" w:sz="0" w:space="0" w:color="auto"/>
        <w:bottom w:val="none" w:sz="0" w:space="0" w:color="auto"/>
        <w:right w:val="none" w:sz="0" w:space="0" w:color="auto"/>
      </w:divBdr>
    </w:div>
    <w:div w:id="1881435025">
      <w:bodyDiv w:val="1"/>
      <w:marLeft w:val="0"/>
      <w:marRight w:val="0"/>
      <w:marTop w:val="0"/>
      <w:marBottom w:val="0"/>
      <w:divBdr>
        <w:top w:val="none" w:sz="0" w:space="0" w:color="auto"/>
        <w:left w:val="none" w:sz="0" w:space="0" w:color="auto"/>
        <w:bottom w:val="none" w:sz="0" w:space="0" w:color="auto"/>
        <w:right w:val="none" w:sz="0" w:space="0" w:color="auto"/>
      </w:divBdr>
    </w:div>
    <w:div w:id="1892495797">
      <w:bodyDiv w:val="1"/>
      <w:marLeft w:val="0"/>
      <w:marRight w:val="0"/>
      <w:marTop w:val="0"/>
      <w:marBottom w:val="0"/>
      <w:divBdr>
        <w:top w:val="none" w:sz="0" w:space="0" w:color="auto"/>
        <w:left w:val="none" w:sz="0" w:space="0" w:color="auto"/>
        <w:bottom w:val="none" w:sz="0" w:space="0" w:color="auto"/>
        <w:right w:val="none" w:sz="0" w:space="0" w:color="auto"/>
      </w:divBdr>
    </w:div>
    <w:div w:id="1904490253">
      <w:bodyDiv w:val="1"/>
      <w:marLeft w:val="0"/>
      <w:marRight w:val="0"/>
      <w:marTop w:val="0"/>
      <w:marBottom w:val="0"/>
      <w:divBdr>
        <w:top w:val="none" w:sz="0" w:space="0" w:color="auto"/>
        <w:left w:val="none" w:sz="0" w:space="0" w:color="auto"/>
        <w:bottom w:val="none" w:sz="0" w:space="0" w:color="auto"/>
        <w:right w:val="none" w:sz="0" w:space="0" w:color="auto"/>
      </w:divBdr>
    </w:div>
    <w:div w:id="1910531816">
      <w:bodyDiv w:val="1"/>
      <w:marLeft w:val="0"/>
      <w:marRight w:val="0"/>
      <w:marTop w:val="0"/>
      <w:marBottom w:val="0"/>
      <w:divBdr>
        <w:top w:val="none" w:sz="0" w:space="0" w:color="auto"/>
        <w:left w:val="none" w:sz="0" w:space="0" w:color="auto"/>
        <w:bottom w:val="none" w:sz="0" w:space="0" w:color="auto"/>
        <w:right w:val="none" w:sz="0" w:space="0" w:color="auto"/>
      </w:divBdr>
    </w:div>
    <w:div w:id="1916932398">
      <w:bodyDiv w:val="1"/>
      <w:marLeft w:val="0"/>
      <w:marRight w:val="0"/>
      <w:marTop w:val="0"/>
      <w:marBottom w:val="0"/>
      <w:divBdr>
        <w:top w:val="none" w:sz="0" w:space="0" w:color="auto"/>
        <w:left w:val="none" w:sz="0" w:space="0" w:color="auto"/>
        <w:bottom w:val="none" w:sz="0" w:space="0" w:color="auto"/>
        <w:right w:val="none" w:sz="0" w:space="0" w:color="auto"/>
      </w:divBdr>
    </w:div>
    <w:div w:id="1919552746">
      <w:bodyDiv w:val="1"/>
      <w:marLeft w:val="0"/>
      <w:marRight w:val="0"/>
      <w:marTop w:val="0"/>
      <w:marBottom w:val="0"/>
      <w:divBdr>
        <w:top w:val="none" w:sz="0" w:space="0" w:color="auto"/>
        <w:left w:val="none" w:sz="0" w:space="0" w:color="auto"/>
        <w:bottom w:val="none" w:sz="0" w:space="0" w:color="auto"/>
        <w:right w:val="none" w:sz="0" w:space="0" w:color="auto"/>
      </w:divBdr>
    </w:div>
    <w:div w:id="1926959002">
      <w:bodyDiv w:val="1"/>
      <w:marLeft w:val="0"/>
      <w:marRight w:val="0"/>
      <w:marTop w:val="0"/>
      <w:marBottom w:val="0"/>
      <w:divBdr>
        <w:top w:val="none" w:sz="0" w:space="0" w:color="auto"/>
        <w:left w:val="none" w:sz="0" w:space="0" w:color="auto"/>
        <w:bottom w:val="none" w:sz="0" w:space="0" w:color="auto"/>
        <w:right w:val="none" w:sz="0" w:space="0" w:color="auto"/>
      </w:divBdr>
    </w:div>
    <w:div w:id="1930306096">
      <w:bodyDiv w:val="1"/>
      <w:marLeft w:val="0"/>
      <w:marRight w:val="0"/>
      <w:marTop w:val="0"/>
      <w:marBottom w:val="0"/>
      <w:divBdr>
        <w:top w:val="none" w:sz="0" w:space="0" w:color="auto"/>
        <w:left w:val="none" w:sz="0" w:space="0" w:color="auto"/>
        <w:bottom w:val="none" w:sz="0" w:space="0" w:color="auto"/>
        <w:right w:val="none" w:sz="0" w:space="0" w:color="auto"/>
      </w:divBdr>
    </w:div>
    <w:div w:id="1932422221">
      <w:bodyDiv w:val="1"/>
      <w:marLeft w:val="0"/>
      <w:marRight w:val="0"/>
      <w:marTop w:val="0"/>
      <w:marBottom w:val="0"/>
      <w:divBdr>
        <w:top w:val="none" w:sz="0" w:space="0" w:color="auto"/>
        <w:left w:val="none" w:sz="0" w:space="0" w:color="auto"/>
        <w:bottom w:val="none" w:sz="0" w:space="0" w:color="auto"/>
        <w:right w:val="none" w:sz="0" w:space="0" w:color="auto"/>
      </w:divBdr>
    </w:div>
    <w:div w:id="1942758748">
      <w:bodyDiv w:val="1"/>
      <w:marLeft w:val="0"/>
      <w:marRight w:val="0"/>
      <w:marTop w:val="0"/>
      <w:marBottom w:val="0"/>
      <w:divBdr>
        <w:top w:val="none" w:sz="0" w:space="0" w:color="auto"/>
        <w:left w:val="none" w:sz="0" w:space="0" w:color="auto"/>
        <w:bottom w:val="none" w:sz="0" w:space="0" w:color="auto"/>
        <w:right w:val="none" w:sz="0" w:space="0" w:color="auto"/>
      </w:divBdr>
    </w:div>
    <w:div w:id="1944606281">
      <w:bodyDiv w:val="1"/>
      <w:marLeft w:val="0"/>
      <w:marRight w:val="0"/>
      <w:marTop w:val="0"/>
      <w:marBottom w:val="0"/>
      <w:divBdr>
        <w:top w:val="none" w:sz="0" w:space="0" w:color="auto"/>
        <w:left w:val="none" w:sz="0" w:space="0" w:color="auto"/>
        <w:bottom w:val="none" w:sz="0" w:space="0" w:color="auto"/>
        <w:right w:val="none" w:sz="0" w:space="0" w:color="auto"/>
      </w:divBdr>
    </w:div>
    <w:div w:id="1948388428">
      <w:bodyDiv w:val="1"/>
      <w:marLeft w:val="0"/>
      <w:marRight w:val="0"/>
      <w:marTop w:val="0"/>
      <w:marBottom w:val="0"/>
      <w:divBdr>
        <w:top w:val="none" w:sz="0" w:space="0" w:color="auto"/>
        <w:left w:val="none" w:sz="0" w:space="0" w:color="auto"/>
        <w:bottom w:val="none" w:sz="0" w:space="0" w:color="auto"/>
        <w:right w:val="none" w:sz="0" w:space="0" w:color="auto"/>
      </w:divBdr>
    </w:div>
    <w:div w:id="1949969947">
      <w:bodyDiv w:val="1"/>
      <w:marLeft w:val="0"/>
      <w:marRight w:val="0"/>
      <w:marTop w:val="0"/>
      <w:marBottom w:val="0"/>
      <w:divBdr>
        <w:top w:val="none" w:sz="0" w:space="0" w:color="auto"/>
        <w:left w:val="none" w:sz="0" w:space="0" w:color="auto"/>
        <w:bottom w:val="none" w:sz="0" w:space="0" w:color="auto"/>
        <w:right w:val="none" w:sz="0" w:space="0" w:color="auto"/>
      </w:divBdr>
    </w:div>
    <w:div w:id="1954483621">
      <w:bodyDiv w:val="1"/>
      <w:marLeft w:val="0"/>
      <w:marRight w:val="0"/>
      <w:marTop w:val="0"/>
      <w:marBottom w:val="0"/>
      <w:divBdr>
        <w:top w:val="none" w:sz="0" w:space="0" w:color="auto"/>
        <w:left w:val="none" w:sz="0" w:space="0" w:color="auto"/>
        <w:bottom w:val="none" w:sz="0" w:space="0" w:color="auto"/>
        <w:right w:val="none" w:sz="0" w:space="0" w:color="auto"/>
      </w:divBdr>
    </w:div>
    <w:div w:id="1957055516">
      <w:bodyDiv w:val="1"/>
      <w:marLeft w:val="0"/>
      <w:marRight w:val="0"/>
      <w:marTop w:val="0"/>
      <w:marBottom w:val="0"/>
      <w:divBdr>
        <w:top w:val="none" w:sz="0" w:space="0" w:color="auto"/>
        <w:left w:val="none" w:sz="0" w:space="0" w:color="auto"/>
        <w:bottom w:val="none" w:sz="0" w:space="0" w:color="auto"/>
        <w:right w:val="none" w:sz="0" w:space="0" w:color="auto"/>
      </w:divBdr>
    </w:div>
    <w:div w:id="1957253213">
      <w:bodyDiv w:val="1"/>
      <w:marLeft w:val="0"/>
      <w:marRight w:val="0"/>
      <w:marTop w:val="0"/>
      <w:marBottom w:val="0"/>
      <w:divBdr>
        <w:top w:val="none" w:sz="0" w:space="0" w:color="auto"/>
        <w:left w:val="none" w:sz="0" w:space="0" w:color="auto"/>
        <w:bottom w:val="none" w:sz="0" w:space="0" w:color="auto"/>
        <w:right w:val="none" w:sz="0" w:space="0" w:color="auto"/>
      </w:divBdr>
    </w:div>
    <w:div w:id="1964732668">
      <w:bodyDiv w:val="1"/>
      <w:marLeft w:val="0"/>
      <w:marRight w:val="0"/>
      <w:marTop w:val="0"/>
      <w:marBottom w:val="0"/>
      <w:divBdr>
        <w:top w:val="none" w:sz="0" w:space="0" w:color="auto"/>
        <w:left w:val="none" w:sz="0" w:space="0" w:color="auto"/>
        <w:bottom w:val="none" w:sz="0" w:space="0" w:color="auto"/>
        <w:right w:val="none" w:sz="0" w:space="0" w:color="auto"/>
      </w:divBdr>
    </w:div>
    <w:div w:id="1966080147">
      <w:bodyDiv w:val="1"/>
      <w:marLeft w:val="0"/>
      <w:marRight w:val="0"/>
      <w:marTop w:val="0"/>
      <w:marBottom w:val="0"/>
      <w:divBdr>
        <w:top w:val="none" w:sz="0" w:space="0" w:color="auto"/>
        <w:left w:val="none" w:sz="0" w:space="0" w:color="auto"/>
        <w:bottom w:val="none" w:sz="0" w:space="0" w:color="auto"/>
        <w:right w:val="none" w:sz="0" w:space="0" w:color="auto"/>
      </w:divBdr>
    </w:div>
    <w:div w:id="1967926889">
      <w:bodyDiv w:val="1"/>
      <w:marLeft w:val="0"/>
      <w:marRight w:val="0"/>
      <w:marTop w:val="0"/>
      <w:marBottom w:val="0"/>
      <w:divBdr>
        <w:top w:val="none" w:sz="0" w:space="0" w:color="auto"/>
        <w:left w:val="none" w:sz="0" w:space="0" w:color="auto"/>
        <w:bottom w:val="none" w:sz="0" w:space="0" w:color="auto"/>
        <w:right w:val="none" w:sz="0" w:space="0" w:color="auto"/>
      </w:divBdr>
    </w:div>
    <w:div w:id="1971008089">
      <w:bodyDiv w:val="1"/>
      <w:marLeft w:val="0"/>
      <w:marRight w:val="0"/>
      <w:marTop w:val="0"/>
      <w:marBottom w:val="0"/>
      <w:divBdr>
        <w:top w:val="none" w:sz="0" w:space="0" w:color="auto"/>
        <w:left w:val="none" w:sz="0" w:space="0" w:color="auto"/>
        <w:bottom w:val="none" w:sz="0" w:space="0" w:color="auto"/>
        <w:right w:val="none" w:sz="0" w:space="0" w:color="auto"/>
      </w:divBdr>
      <w:divsChild>
        <w:div w:id="470825626">
          <w:marLeft w:val="0"/>
          <w:marRight w:val="0"/>
          <w:marTop w:val="0"/>
          <w:marBottom w:val="0"/>
          <w:divBdr>
            <w:top w:val="none" w:sz="0" w:space="0" w:color="auto"/>
            <w:left w:val="none" w:sz="0" w:space="0" w:color="auto"/>
            <w:bottom w:val="none" w:sz="0" w:space="0" w:color="auto"/>
            <w:right w:val="none" w:sz="0" w:space="0" w:color="auto"/>
          </w:divBdr>
        </w:div>
        <w:div w:id="895121373">
          <w:marLeft w:val="0"/>
          <w:marRight w:val="0"/>
          <w:marTop w:val="0"/>
          <w:marBottom w:val="0"/>
          <w:divBdr>
            <w:top w:val="none" w:sz="0" w:space="0" w:color="auto"/>
            <w:left w:val="none" w:sz="0" w:space="0" w:color="auto"/>
            <w:bottom w:val="none" w:sz="0" w:space="0" w:color="auto"/>
            <w:right w:val="none" w:sz="0" w:space="0" w:color="auto"/>
          </w:divBdr>
        </w:div>
        <w:div w:id="1695645412">
          <w:marLeft w:val="0"/>
          <w:marRight w:val="0"/>
          <w:marTop w:val="0"/>
          <w:marBottom w:val="0"/>
          <w:divBdr>
            <w:top w:val="none" w:sz="0" w:space="0" w:color="auto"/>
            <w:left w:val="none" w:sz="0" w:space="0" w:color="auto"/>
            <w:bottom w:val="none" w:sz="0" w:space="0" w:color="auto"/>
            <w:right w:val="none" w:sz="0" w:space="0" w:color="auto"/>
          </w:divBdr>
        </w:div>
      </w:divsChild>
    </w:div>
    <w:div w:id="1971739336">
      <w:bodyDiv w:val="1"/>
      <w:marLeft w:val="0"/>
      <w:marRight w:val="0"/>
      <w:marTop w:val="0"/>
      <w:marBottom w:val="0"/>
      <w:divBdr>
        <w:top w:val="none" w:sz="0" w:space="0" w:color="auto"/>
        <w:left w:val="none" w:sz="0" w:space="0" w:color="auto"/>
        <w:bottom w:val="none" w:sz="0" w:space="0" w:color="auto"/>
        <w:right w:val="none" w:sz="0" w:space="0" w:color="auto"/>
      </w:divBdr>
    </w:div>
    <w:div w:id="1983732658">
      <w:bodyDiv w:val="1"/>
      <w:marLeft w:val="0"/>
      <w:marRight w:val="0"/>
      <w:marTop w:val="0"/>
      <w:marBottom w:val="0"/>
      <w:divBdr>
        <w:top w:val="none" w:sz="0" w:space="0" w:color="auto"/>
        <w:left w:val="none" w:sz="0" w:space="0" w:color="auto"/>
        <w:bottom w:val="none" w:sz="0" w:space="0" w:color="auto"/>
        <w:right w:val="none" w:sz="0" w:space="0" w:color="auto"/>
      </w:divBdr>
    </w:div>
    <w:div w:id="1988825558">
      <w:bodyDiv w:val="1"/>
      <w:marLeft w:val="0"/>
      <w:marRight w:val="0"/>
      <w:marTop w:val="0"/>
      <w:marBottom w:val="0"/>
      <w:divBdr>
        <w:top w:val="none" w:sz="0" w:space="0" w:color="auto"/>
        <w:left w:val="none" w:sz="0" w:space="0" w:color="auto"/>
        <w:bottom w:val="none" w:sz="0" w:space="0" w:color="auto"/>
        <w:right w:val="none" w:sz="0" w:space="0" w:color="auto"/>
      </w:divBdr>
    </w:div>
    <w:div w:id="1993173273">
      <w:bodyDiv w:val="1"/>
      <w:marLeft w:val="0"/>
      <w:marRight w:val="0"/>
      <w:marTop w:val="0"/>
      <w:marBottom w:val="0"/>
      <w:divBdr>
        <w:top w:val="none" w:sz="0" w:space="0" w:color="auto"/>
        <w:left w:val="none" w:sz="0" w:space="0" w:color="auto"/>
        <w:bottom w:val="none" w:sz="0" w:space="0" w:color="auto"/>
        <w:right w:val="none" w:sz="0" w:space="0" w:color="auto"/>
      </w:divBdr>
    </w:div>
    <w:div w:id="1995840993">
      <w:bodyDiv w:val="1"/>
      <w:marLeft w:val="0"/>
      <w:marRight w:val="0"/>
      <w:marTop w:val="0"/>
      <w:marBottom w:val="0"/>
      <w:divBdr>
        <w:top w:val="none" w:sz="0" w:space="0" w:color="auto"/>
        <w:left w:val="none" w:sz="0" w:space="0" w:color="auto"/>
        <w:bottom w:val="none" w:sz="0" w:space="0" w:color="auto"/>
        <w:right w:val="none" w:sz="0" w:space="0" w:color="auto"/>
      </w:divBdr>
    </w:div>
    <w:div w:id="1997803977">
      <w:bodyDiv w:val="1"/>
      <w:marLeft w:val="0"/>
      <w:marRight w:val="0"/>
      <w:marTop w:val="0"/>
      <w:marBottom w:val="0"/>
      <w:divBdr>
        <w:top w:val="none" w:sz="0" w:space="0" w:color="auto"/>
        <w:left w:val="none" w:sz="0" w:space="0" w:color="auto"/>
        <w:bottom w:val="none" w:sz="0" w:space="0" w:color="auto"/>
        <w:right w:val="none" w:sz="0" w:space="0" w:color="auto"/>
      </w:divBdr>
    </w:div>
    <w:div w:id="1998335815">
      <w:bodyDiv w:val="1"/>
      <w:marLeft w:val="0"/>
      <w:marRight w:val="0"/>
      <w:marTop w:val="0"/>
      <w:marBottom w:val="0"/>
      <w:divBdr>
        <w:top w:val="none" w:sz="0" w:space="0" w:color="auto"/>
        <w:left w:val="none" w:sz="0" w:space="0" w:color="auto"/>
        <w:bottom w:val="none" w:sz="0" w:space="0" w:color="auto"/>
        <w:right w:val="none" w:sz="0" w:space="0" w:color="auto"/>
      </w:divBdr>
    </w:div>
    <w:div w:id="2000886469">
      <w:bodyDiv w:val="1"/>
      <w:marLeft w:val="0"/>
      <w:marRight w:val="0"/>
      <w:marTop w:val="0"/>
      <w:marBottom w:val="0"/>
      <w:divBdr>
        <w:top w:val="none" w:sz="0" w:space="0" w:color="auto"/>
        <w:left w:val="none" w:sz="0" w:space="0" w:color="auto"/>
        <w:bottom w:val="none" w:sz="0" w:space="0" w:color="auto"/>
        <w:right w:val="none" w:sz="0" w:space="0" w:color="auto"/>
      </w:divBdr>
    </w:div>
    <w:div w:id="2001152890">
      <w:bodyDiv w:val="1"/>
      <w:marLeft w:val="0"/>
      <w:marRight w:val="0"/>
      <w:marTop w:val="0"/>
      <w:marBottom w:val="0"/>
      <w:divBdr>
        <w:top w:val="none" w:sz="0" w:space="0" w:color="auto"/>
        <w:left w:val="none" w:sz="0" w:space="0" w:color="auto"/>
        <w:bottom w:val="none" w:sz="0" w:space="0" w:color="auto"/>
        <w:right w:val="none" w:sz="0" w:space="0" w:color="auto"/>
      </w:divBdr>
    </w:div>
    <w:div w:id="2016809549">
      <w:bodyDiv w:val="1"/>
      <w:marLeft w:val="0"/>
      <w:marRight w:val="0"/>
      <w:marTop w:val="0"/>
      <w:marBottom w:val="0"/>
      <w:divBdr>
        <w:top w:val="none" w:sz="0" w:space="0" w:color="auto"/>
        <w:left w:val="none" w:sz="0" w:space="0" w:color="auto"/>
        <w:bottom w:val="none" w:sz="0" w:space="0" w:color="auto"/>
        <w:right w:val="none" w:sz="0" w:space="0" w:color="auto"/>
      </w:divBdr>
    </w:div>
    <w:div w:id="2022732401">
      <w:bodyDiv w:val="1"/>
      <w:marLeft w:val="0"/>
      <w:marRight w:val="0"/>
      <w:marTop w:val="0"/>
      <w:marBottom w:val="0"/>
      <w:divBdr>
        <w:top w:val="none" w:sz="0" w:space="0" w:color="auto"/>
        <w:left w:val="none" w:sz="0" w:space="0" w:color="auto"/>
        <w:bottom w:val="none" w:sz="0" w:space="0" w:color="auto"/>
        <w:right w:val="none" w:sz="0" w:space="0" w:color="auto"/>
      </w:divBdr>
    </w:div>
    <w:div w:id="2031224560">
      <w:bodyDiv w:val="1"/>
      <w:marLeft w:val="0"/>
      <w:marRight w:val="0"/>
      <w:marTop w:val="0"/>
      <w:marBottom w:val="0"/>
      <w:divBdr>
        <w:top w:val="none" w:sz="0" w:space="0" w:color="auto"/>
        <w:left w:val="none" w:sz="0" w:space="0" w:color="auto"/>
        <w:bottom w:val="none" w:sz="0" w:space="0" w:color="auto"/>
        <w:right w:val="none" w:sz="0" w:space="0" w:color="auto"/>
      </w:divBdr>
    </w:div>
    <w:div w:id="2033649862">
      <w:bodyDiv w:val="1"/>
      <w:marLeft w:val="0"/>
      <w:marRight w:val="0"/>
      <w:marTop w:val="0"/>
      <w:marBottom w:val="0"/>
      <w:divBdr>
        <w:top w:val="none" w:sz="0" w:space="0" w:color="auto"/>
        <w:left w:val="none" w:sz="0" w:space="0" w:color="auto"/>
        <w:bottom w:val="none" w:sz="0" w:space="0" w:color="auto"/>
        <w:right w:val="none" w:sz="0" w:space="0" w:color="auto"/>
      </w:divBdr>
    </w:div>
    <w:div w:id="2043095554">
      <w:bodyDiv w:val="1"/>
      <w:marLeft w:val="0"/>
      <w:marRight w:val="0"/>
      <w:marTop w:val="0"/>
      <w:marBottom w:val="0"/>
      <w:divBdr>
        <w:top w:val="none" w:sz="0" w:space="0" w:color="auto"/>
        <w:left w:val="none" w:sz="0" w:space="0" w:color="auto"/>
        <w:bottom w:val="none" w:sz="0" w:space="0" w:color="auto"/>
        <w:right w:val="none" w:sz="0" w:space="0" w:color="auto"/>
      </w:divBdr>
    </w:div>
    <w:div w:id="2051102513">
      <w:bodyDiv w:val="1"/>
      <w:marLeft w:val="0"/>
      <w:marRight w:val="0"/>
      <w:marTop w:val="0"/>
      <w:marBottom w:val="0"/>
      <w:divBdr>
        <w:top w:val="none" w:sz="0" w:space="0" w:color="auto"/>
        <w:left w:val="none" w:sz="0" w:space="0" w:color="auto"/>
        <w:bottom w:val="none" w:sz="0" w:space="0" w:color="auto"/>
        <w:right w:val="none" w:sz="0" w:space="0" w:color="auto"/>
      </w:divBdr>
    </w:div>
    <w:div w:id="2061246185">
      <w:bodyDiv w:val="1"/>
      <w:marLeft w:val="0"/>
      <w:marRight w:val="0"/>
      <w:marTop w:val="0"/>
      <w:marBottom w:val="0"/>
      <w:divBdr>
        <w:top w:val="none" w:sz="0" w:space="0" w:color="auto"/>
        <w:left w:val="none" w:sz="0" w:space="0" w:color="auto"/>
        <w:bottom w:val="none" w:sz="0" w:space="0" w:color="auto"/>
        <w:right w:val="none" w:sz="0" w:space="0" w:color="auto"/>
      </w:divBdr>
    </w:div>
    <w:div w:id="2061441089">
      <w:bodyDiv w:val="1"/>
      <w:marLeft w:val="0"/>
      <w:marRight w:val="0"/>
      <w:marTop w:val="0"/>
      <w:marBottom w:val="0"/>
      <w:divBdr>
        <w:top w:val="none" w:sz="0" w:space="0" w:color="auto"/>
        <w:left w:val="none" w:sz="0" w:space="0" w:color="auto"/>
        <w:bottom w:val="none" w:sz="0" w:space="0" w:color="auto"/>
        <w:right w:val="none" w:sz="0" w:space="0" w:color="auto"/>
      </w:divBdr>
    </w:div>
    <w:div w:id="2062510754">
      <w:bodyDiv w:val="1"/>
      <w:marLeft w:val="0"/>
      <w:marRight w:val="0"/>
      <w:marTop w:val="0"/>
      <w:marBottom w:val="0"/>
      <w:divBdr>
        <w:top w:val="none" w:sz="0" w:space="0" w:color="auto"/>
        <w:left w:val="none" w:sz="0" w:space="0" w:color="auto"/>
        <w:bottom w:val="none" w:sz="0" w:space="0" w:color="auto"/>
        <w:right w:val="none" w:sz="0" w:space="0" w:color="auto"/>
      </w:divBdr>
    </w:div>
    <w:div w:id="2063097704">
      <w:bodyDiv w:val="1"/>
      <w:marLeft w:val="0"/>
      <w:marRight w:val="0"/>
      <w:marTop w:val="0"/>
      <w:marBottom w:val="0"/>
      <w:divBdr>
        <w:top w:val="none" w:sz="0" w:space="0" w:color="auto"/>
        <w:left w:val="none" w:sz="0" w:space="0" w:color="auto"/>
        <w:bottom w:val="none" w:sz="0" w:space="0" w:color="auto"/>
        <w:right w:val="none" w:sz="0" w:space="0" w:color="auto"/>
      </w:divBdr>
    </w:div>
    <w:div w:id="2066642041">
      <w:bodyDiv w:val="1"/>
      <w:marLeft w:val="0"/>
      <w:marRight w:val="0"/>
      <w:marTop w:val="0"/>
      <w:marBottom w:val="0"/>
      <w:divBdr>
        <w:top w:val="none" w:sz="0" w:space="0" w:color="auto"/>
        <w:left w:val="none" w:sz="0" w:space="0" w:color="auto"/>
        <w:bottom w:val="none" w:sz="0" w:space="0" w:color="auto"/>
        <w:right w:val="none" w:sz="0" w:space="0" w:color="auto"/>
      </w:divBdr>
    </w:div>
    <w:div w:id="2067295622">
      <w:bodyDiv w:val="1"/>
      <w:marLeft w:val="0"/>
      <w:marRight w:val="0"/>
      <w:marTop w:val="0"/>
      <w:marBottom w:val="0"/>
      <w:divBdr>
        <w:top w:val="none" w:sz="0" w:space="0" w:color="auto"/>
        <w:left w:val="none" w:sz="0" w:space="0" w:color="auto"/>
        <w:bottom w:val="none" w:sz="0" w:space="0" w:color="auto"/>
        <w:right w:val="none" w:sz="0" w:space="0" w:color="auto"/>
      </w:divBdr>
    </w:div>
    <w:div w:id="2068259727">
      <w:bodyDiv w:val="1"/>
      <w:marLeft w:val="0"/>
      <w:marRight w:val="0"/>
      <w:marTop w:val="0"/>
      <w:marBottom w:val="0"/>
      <w:divBdr>
        <w:top w:val="none" w:sz="0" w:space="0" w:color="auto"/>
        <w:left w:val="none" w:sz="0" w:space="0" w:color="auto"/>
        <w:bottom w:val="none" w:sz="0" w:space="0" w:color="auto"/>
        <w:right w:val="none" w:sz="0" w:space="0" w:color="auto"/>
      </w:divBdr>
    </w:div>
    <w:div w:id="2074964687">
      <w:bodyDiv w:val="1"/>
      <w:marLeft w:val="0"/>
      <w:marRight w:val="0"/>
      <w:marTop w:val="0"/>
      <w:marBottom w:val="0"/>
      <w:divBdr>
        <w:top w:val="none" w:sz="0" w:space="0" w:color="auto"/>
        <w:left w:val="none" w:sz="0" w:space="0" w:color="auto"/>
        <w:bottom w:val="none" w:sz="0" w:space="0" w:color="auto"/>
        <w:right w:val="none" w:sz="0" w:space="0" w:color="auto"/>
      </w:divBdr>
    </w:div>
    <w:div w:id="2080054265">
      <w:bodyDiv w:val="1"/>
      <w:marLeft w:val="0"/>
      <w:marRight w:val="0"/>
      <w:marTop w:val="0"/>
      <w:marBottom w:val="0"/>
      <w:divBdr>
        <w:top w:val="none" w:sz="0" w:space="0" w:color="auto"/>
        <w:left w:val="none" w:sz="0" w:space="0" w:color="auto"/>
        <w:bottom w:val="none" w:sz="0" w:space="0" w:color="auto"/>
        <w:right w:val="none" w:sz="0" w:space="0" w:color="auto"/>
      </w:divBdr>
    </w:div>
    <w:div w:id="2084335070">
      <w:bodyDiv w:val="1"/>
      <w:marLeft w:val="0"/>
      <w:marRight w:val="0"/>
      <w:marTop w:val="0"/>
      <w:marBottom w:val="0"/>
      <w:divBdr>
        <w:top w:val="none" w:sz="0" w:space="0" w:color="auto"/>
        <w:left w:val="none" w:sz="0" w:space="0" w:color="auto"/>
        <w:bottom w:val="none" w:sz="0" w:space="0" w:color="auto"/>
        <w:right w:val="none" w:sz="0" w:space="0" w:color="auto"/>
      </w:divBdr>
    </w:div>
    <w:div w:id="2084445272">
      <w:bodyDiv w:val="1"/>
      <w:marLeft w:val="0"/>
      <w:marRight w:val="0"/>
      <w:marTop w:val="0"/>
      <w:marBottom w:val="0"/>
      <w:divBdr>
        <w:top w:val="none" w:sz="0" w:space="0" w:color="auto"/>
        <w:left w:val="none" w:sz="0" w:space="0" w:color="auto"/>
        <w:bottom w:val="none" w:sz="0" w:space="0" w:color="auto"/>
        <w:right w:val="none" w:sz="0" w:space="0" w:color="auto"/>
      </w:divBdr>
    </w:div>
    <w:div w:id="2097440521">
      <w:bodyDiv w:val="1"/>
      <w:marLeft w:val="0"/>
      <w:marRight w:val="0"/>
      <w:marTop w:val="0"/>
      <w:marBottom w:val="0"/>
      <w:divBdr>
        <w:top w:val="none" w:sz="0" w:space="0" w:color="auto"/>
        <w:left w:val="none" w:sz="0" w:space="0" w:color="auto"/>
        <w:bottom w:val="none" w:sz="0" w:space="0" w:color="auto"/>
        <w:right w:val="none" w:sz="0" w:space="0" w:color="auto"/>
      </w:divBdr>
    </w:div>
    <w:div w:id="2098746665">
      <w:bodyDiv w:val="1"/>
      <w:marLeft w:val="0"/>
      <w:marRight w:val="0"/>
      <w:marTop w:val="0"/>
      <w:marBottom w:val="0"/>
      <w:divBdr>
        <w:top w:val="none" w:sz="0" w:space="0" w:color="auto"/>
        <w:left w:val="none" w:sz="0" w:space="0" w:color="auto"/>
        <w:bottom w:val="none" w:sz="0" w:space="0" w:color="auto"/>
        <w:right w:val="none" w:sz="0" w:space="0" w:color="auto"/>
      </w:divBdr>
    </w:div>
    <w:div w:id="2120224381">
      <w:bodyDiv w:val="1"/>
      <w:marLeft w:val="0"/>
      <w:marRight w:val="0"/>
      <w:marTop w:val="0"/>
      <w:marBottom w:val="0"/>
      <w:divBdr>
        <w:top w:val="none" w:sz="0" w:space="0" w:color="auto"/>
        <w:left w:val="none" w:sz="0" w:space="0" w:color="auto"/>
        <w:bottom w:val="none" w:sz="0" w:space="0" w:color="auto"/>
        <w:right w:val="none" w:sz="0" w:space="0" w:color="auto"/>
      </w:divBdr>
    </w:div>
    <w:div w:id="2121339841">
      <w:bodyDiv w:val="1"/>
      <w:marLeft w:val="0"/>
      <w:marRight w:val="0"/>
      <w:marTop w:val="0"/>
      <w:marBottom w:val="0"/>
      <w:divBdr>
        <w:top w:val="none" w:sz="0" w:space="0" w:color="auto"/>
        <w:left w:val="none" w:sz="0" w:space="0" w:color="auto"/>
        <w:bottom w:val="none" w:sz="0" w:space="0" w:color="auto"/>
        <w:right w:val="none" w:sz="0" w:space="0" w:color="auto"/>
      </w:divBdr>
    </w:div>
    <w:div w:id="2124685077">
      <w:bodyDiv w:val="1"/>
      <w:marLeft w:val="0"/>
      <w:marRight w:val="0"/>
      <w:marTop w:val="0"/>
      <w:marBottom w:val="0"/>
      <w:divBdr>
        <w:top w:val="none" w:sz="0" w:space="0" w:color="auto"/>
        <w:left w:val="none" w:sz="0" w:space="0" w:color="auto"/>
        <w:bottom w:val="none" w:sz="0" w:space="0" w:color="auto"/>
        <w:right w:val="none" w:sz="0" w:space="0" w:color="auto"/>
      </w:divBdr>
    </w:div>
    <w:div w:id="2130542418">
      <w:bodyDiv w:val="1"/>
      <w:marLeft w:val="0"/>
      <w:marRight w:val="0"/>
      <w:marTop w:val="0"/>
      <w:marBottom w:val="0"/>
      <w:divBdr>
        <w:top w:val="none" w:sz="0" w:space="0" w:color="auto"/>
        <w:left w:val="none" w:sz="0" w:space="0" w:color="auto"/>
        <w:bottom w:val="none" w:sz="0" w:space="0" w:color="auto"/>
        <w:right w:val="none" w:sz="0" w:space="0" w:color="auto"/>
      </w:divBdr>
    </w:div>
    <w:div w:id="2131582598">
      <w:bodyDiv w:val="1"/>
      <w:marLeft w:val="0"/>
      <w:marRight w:val="0"/>
      <w:marTop w:val="0"/>
      <w:marBottom w:val="0"/>
      <w:divBdr>
        <w:top w:val="none" w:sz="0" w:space="0" w:color="auto"/>
        <w:left w:val="none" w:sz="0" w:space="0" w:color="auto"/>
        <w:bottom w:val="none" w:sz="0" w:space="0" w:color="auto"/>
        <w:right w:val="none" w:sz="0" w:space="0" w:color="auto"/>
      </w:divBdr>
    </w:div>
    <w:div w:id="2138331337">
      <w:bodyDiv w:val="1"/>
      <w:marLeft w:val="0"/>
      <w:marRight w:val="0"/>
      <w:marTop w:val="0"/>
      <w:marBottom w:val="0"/>
      <w:divBdr>
        <w:top w:val="none" w:sz="0" w:space="0" w:color="auto"/>
        <w:left w:val="none" w:sz="0" w:space="0" w:color="auto"/>
        <w:bottom w:val="none" w:sz="0" w:space="0" w:color="auto"/>
        <w:right w:val="none" w:sz="0" w:space="0" w:color="auto"/>
      </w:divBdr>
    </w:div>
    <w:div w:id="2141528732">
      <w:bodyDiv w:val="1"/>
      <w:marLeft w:val="0"/>
      <w:marRight w:val="0"/>
      <w:marTop w:val="0"/>
      <w:marBottom w:val="0"/>
      <w:divBdr>
        <w:top w:val="none" w:sz="0" w:space="0" w:color="auto"/>
        <w:left w:val="none" w:sz="0" w:space="0" w:color="auto"/>
        <w:bottom w:val="none" w:sz="0" w:space="0" w:color="auto"/>
        <w:right w:val="none" w:sz="0" w:space="0" w:color="auto"/>
      </w:divBdr>
    </w:div>
    <w:div w:id="2145540601">
      <w:bodyDiv w:val="1"/>
      <w:marLeft w:val="0"/>
      <w:marRight w:val="0"/>
      <w:marTop w:val="0"/>
      <w:marBottom w:val="0"/>
      <w:divBdr>
        <w:top w:val="none" w:sz="0" w:space="0" w:color="auto"/>
        <w:left w:val="none" w:sz="0" w:space="0" w:color="auto"/>
        <w:bottom w:val="none" w:sz="0" w:space="0" w:color="auto"/>
        <w:right w:val="none" w:sz="0" w:space="0" w:color="auto"/>
      </w:divBdr>
    </w:div>
    <w:div w:id="214685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6DBFA-55EA-41C7-8C4D-6893AB8B9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263</Words>
  <Characters>1502</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Повістка денна</vt:lpstr>
      <vt:lpstr>Повістка денна</vt:lpstr>
    </vt:vector>
  </TitlesOfParts>
  <Company>Reanimator Extreme Edition</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Повістка денна</dc:title>
  <dc:subject/>
  <dc:creator>XTreme</dc:creator>
  <cp:keywords/>
  <dc:description/>
  <cp:lastModifiedBy>Zag3</cp:lastModifiedBy>
  <cp:revision>23</cp:revision>
  <cp:lastPrinted>2023-03-07T13:12:00Z</cp:lastPrinted>
  <dcterms:created xsi:type="dcterms:W3CDTF">2023-02-23T06:07:00Z</dcterms:created>
  <dcterms:modified xsi:type="dcterms:W3CDTF">2023-03-07T13:12:00Z</dcterms:modified>
</cp:coreProperties>
</file>